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6C1AE" w14:textId="6DE1AAAA" w:rsidR="000331E3" w:rsidRPr="00ED70A5" w:rsidRDefault="003E554F" w:rsidP="003E554F">
      <w:pPr>
        <w:widowControl w:val="0"/>
        <w:autoSpaceDE w:val="0"/>
        <w:autoSpaceDN w:val="0"/>
        <w:adjustRightInd w:val="0"/>
        <w:jc w:val="center"/>
        <w:rPr>
          <w:rFonts w:asciiTheme="minorHAnsi" w:hAnsiTheme="minorHAnsi" w:cstheme="minorHAnsi"/>
          <w:color w:val="000000"/>
        </w:rPr>
      </w:pPr>
      <w:r>
        <w:rPr>
          <w:noProof/>
          <w:color w:val="595959"/>
        </w:rPr>
        <w:drawing>
          <wp:inline distT="0" distB="0" distL="0" distR="0" wp14:anchorId="055D287C" wp14:editId="61E6BFBD">
            <wp:extent cx="2085975" cy="619125"/>
            <wp:effectExtent l="0" t="0" r="9525" b="9525"/>
            <wp:docPr id="32835768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85975" cy="619125"/>
                    </a:xfrm>
                    <a:prstGeom prst="rect">
                      <a:avLst/>
                    </a:prstGeom>
                    <a:noFill/>
                    <a:ln>
                      <a:noFill/>
                    </a:ln>
                  </pic:spPr>
                </pic:pic>
              </a:graphicData>
            </a:graphic>
          </wp:inline>
        </w:drawing>
      </w:r>
    </w:p>
    <w:p w14:paraId="4839C27F" w14:textId="73B173AB" w:rsidR="000331E3" w:rsidRPr="002463A6" w:rsidRDefault="000331E3" w:rsidP="00C40272">
      <w:pPr>
        <w:widowControl w:val="0"/>
        <w:autoSpaceDE w:val="0"/>
        <w:autoSpaceDN w:val="0"/>
        <w:adjustRightInd w:val="0"/>
        <w:rPr>
          <w:rFonts w:asciiTheme="minorHAnsi" w:hAnsiTheme="minorHAnsi" w:cstheme="minorHAnsi"/>
          <w:b/>
          <w:bCs/>
          <w:color w:val="000000"/>
        </w:rPr>
      </w:pPr>
    </w:p>
    <w:p w14:paraId="472B09BA" w14:textId="592103A7" w:rsidR="000331E3" w:rsidRPr="00ED70A5" w:rsidRDefault="000331E3" w:rsidP="00C40272">
      <w:pPr>
        <w:widowControl w:val="0"/>
        <w:autoSpaceDE w:val="0"/>
        <w:autoSpaceDN w:val="0"/>
        <w:adjustRightInd w:val="0"/>
        <w:rPr>
          <w:rFonts w:asciiTheme="minorHAnsi" w:hAnsiTheme="minorHAnsi" w:cstheme="minorHAnsi"/>
          <w:color w:val="000000"/>
        </w:rPr>
      </w:pPr>
    </w:p>
    <w:p w14:paraId="62960AC3" w14:textId="77777777" w:rsidR="000331E3" w:rsidRPr="00ED70A5" w:rsidRDefault="000331E3" w:rsidP="00C40272">
      <w:pPr>
        <w:widowControl w:val="0"/>
        <w:autoSpaceDE w:val="0"/>
        <w:autoSpaceDN w:val="0"/>
        <w:adjustRightInd w:val="0"/>
        <w:rPr>
          <w:rFonts w:asciiTheme="minorHAnsi" w:hAnsiTheme="minorHAnsi" w:cstheme="minorHAnsi"/>
          <w:color w:val="000000"/>
        </w:rPr>
      </w:pPr>
    </w:p>
    <w:p w14:paraId="04B11AD0" w14:textId="77777777" w:rsidR="00841AB2" w:rsidRPr="00ED70A5" w:rsidRDefault="00841AB2" w:rsidP="00C40272">
      <w:pPr>
        <w:widowControl w:val="0"/>
        <w:autoSpaceDE w:val="0"/>
        <w:autoSpaceDN w:val="0"/>
        <w:adjustRightInd w:val="0"/>
        <w:rPr>
          <w:rFonts w:asciiTheme="minorHAnsi" w:hAnsiTheme="minorHAnsi" w:cstheme="minorHAnsi"/>
          <w:color w:val="000000"/>
        </w:rPr>
      </w:pPr>
    </w:p>
    <w:p w14:paraId="4F709F48" w14:textId="77777777" w:rsidR="003E554F" w:rsidRPr="00D743B3" w:rsidRDefault="003E554F" w:rsidP="003E554F">
      <w:pPr>
        <w:jc w:val="center"/>
        <w:rPr>
          <w:rFonts w:asciiTheme="minorHAnsi" w:hAnsiTheme="minorHAnsi" w:cstheme="minorHAnsi"/>
          <w:b/>
        </w:rPr>
      </w:pPr>
      <w:r w:rsidRPr="00D743B3">
        <w:rPr>
          <w:rFonts w:asciiTheme="minorHAnsi" w:hAnsiTheme="minorHAnsi" w:cstheme="minorHAnsi"/>
          <w:b/>
        </w:rPr>
        <w:t>DOKUMENTACIJA V ZVEZI Z ODDAJO JAVNEGA NAROČILA</w:t>
      </w:r>
    </w:p>
    <w:p w14:paraId="2E9B7CE0" w14:textId="1C3E57E3" w:rsidR="003E554F" w:rsidRDefault="003E554F" w:rsidP="003E554F">
      <w:pPr>
        <w:jc w:val="center"/>
        <w:rPr>
          <w:rFonts w:asciiTheme="minorHAnsi" w:hAnsiTheme="minorHAnsi" w:cstheme="minorHAnsi"/>
          <w:b/>
        </w:rPr>
      </w:pPr>
      <w:r w:rsidRPr="00D743B3">
        <w:rPr>
          <w:rFonts w:asciiTheme="minorHAnsi" w:hAnsiTheme="minorHAnsi" w:cstheme="minorHAnsi"/>
          <w:b/>
        </w:rPr>
        <w:t xml:space="preserve">Z OZNAKO </w:t>
      </w:r>
      <w:r>
        <w:rPr>
          <w:rFonts w:asciiTheme="minorHAnsi" w:hAnsiTheme="minorHAnsi" w:cstheme="minorHAnsi"/>
          <w:b/>
        </w:rPr>
        <w:t xml:space="preserve">OP-ST-1/2024 </w:t>
      </w:r>
    </w:p>
    <w:p w14:paraId="1E12708C" w14:textId="77777777" w:rsidR="003E554F" w:rsidRPr="00172708" w:rsidRDefault="003E554F" w:rsidP="003E554F">
      <w:pPr>
        <w:jc w:val="center"/>
        <w:rPr>
          <w:rFonts w:asciiTheme="minorHAnsi" w:hAnsiTheme="minorHAnsi" w:cstheme="minorHAnsi"/>
          <w:b/>
        </w:rPr>
      </w:pPr>
      <w:r>
        <w:rPr>
          <w:rFonts w:asciiTheme="minorHAnsi" w:hAnsiTheme="minorHAnsi" w:cstheme="minorHAnsi"/>
          <w:b/>
        </w:rPr>
        <w:t xml:space="preserve"> (v nadaljevanju: razpisna dokumentacija)</w:t>
      </w:r>
    </w:p>
    <w:p w14:paraId="6FC4B89F" w14:textId="77777777" w:rsidR="008370BA" w:rsidRPr="00ED70A5" w:rsidRDefault="008370BA" w:rsidP="008370BA">
      <w:pPr>
        <w:rPr>
          <w:rFonts w:asciiTheme="minorHAnsi" w:hAnsiTheme="minorHAnsi" w:cstheme="minorHAnsi"/>
        </w:rPr>
      </w:pPr>
    </w:p>
    <w:p w14:paraId="68EBABAA" w14:textId="77777777" w:rsidR="008370BA" w:rsidRPr="00ED70A5" w:rsidRDefault="008370BA" w:rsidP="008370BA">
      <w:pPr>
        <w:rPr>
          <w:rFonts w:asciiTheme="minorHAnsi" w:hAnsiTheme="minorHAnsi" w:cstheme="minorHAnsi"/>
        </w:rPr>
      </w:pPr>
    </w:p>
    <w:p w14:paraId="342574FF" w14:textId="77777777" w:rsidR="008370BA" w:rsidRPr="00ED70A5" w:rsidRDefault="008370BA" w:rsidP="008370BA">
      <w:pPr>
        <w:rPr>
          <w:rFonts w:asciiTheme="minorHAnsi" w:hAnsiTheme="minorHAnsi" w:cstheme="minorHAnsi"/>
        </w:rPr>
      </w:pPr>
    </w:p>
    <w:p w14:paraId="1C06251E" w14:textId="77777777" w:rsidR="008370BA" w:rsidRPr="00ED70A5" w:rsidRDefault="008370BA" w:rsidP="008370BA">
      <w:pPr>
        <w:rPr>
          <w:rFonts w:asciiTheme="minorHAnsi" w:hAnsiTheme="minorHAnsi" w:cstheme="minorHAnsi"/>
        </w:rPr>
      </w:pPr>
    </w:p>
    <w:p w14:paraId="32CAB881" w14:textId="77777777" w:rsidR="008370BA" w:rsidRPr="00ED70A5" w:rsidRDefault="008370BA" w:rsidP="008370BA">
      <w:pPr>
        <w:rPr>
          <w:rFonts w:asciiTheme="minorHAnsi" w:hAnsiTheme="minorHAnsi" w:cstheme="minorHAnsi"/>
        </w:rPr>
      </w:pPr>
    </w:p>
    <w:p w14:paraId="26150714" w14:textId="77777777" w:rsidR="008370BA" w:rsidRPr="00ED70A5" w:rsidRDefault="008370BA" w:rsidP="008370BA">
      <w:pPr>
        <w:rPr>
          <w:rFonts w:asciiTheme="minorHAnsi" w:hAnsiTheme="minorHAnsi" w:cstheme="minorHAnsi"/>
        </w:rPr>
      </w:pPr>
    </w:p>
    <w:p w14:paraId="0FBD586B"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6DF5C5A7"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Vrsta postopka:</w:t>
      </w:r>
    </w:p>
    <w:p w14:paraId="08AC8E22" w14:textId="16E86AFB" w:rsidR="008370BA" w:rsidRPr="00ED70A5" w:rsidRDefault="0087155C"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ED70A5">
        <w:rPr>
          <w:rFonts w:asciiTheme="minorHAnsi" w:hAnsiTheme="minorHAnsi" w:cstheme="minorHAnsi"/>
          <w:b/>
        </w:rPr>
        <w:t>OD</w:t>
      </w:r>
      <w:r w:rsidR="008218CC" w:rsidRPr="00ED70A5">
        <w:rPr>
          <w:rFonts w:asciiTheme="minorHAnsi" w:hAnsiTheme="minorHAnsi" w:cstheme="minorHAnsi"/>
          <w:b/>
        </w:rPr>
        <w:t>P</w:t>
      </w:r>
      <w:r w:rsidRPr="00ED70A5">
        <w:rPr>
          <w:rFonts w:asciiTheme="minorHAnsi" w:hAnsiTheme="minorHAnsi" w:cstheme="minorHAnsi"/>
          <w:b/>
        </w:rPr>
        <w:t>RTI POSTOPEK</w:t>
      </w:r>
    </w:p>
    <w:p w14:paraId="5ED56892"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3C19880C"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Predmet javnega naročila:</w:t>
      </w:r>
    </w:p>
    <w:p w14:paraId="07D6C9D6" w14:textId="006DC199" w:rsidR="003E554F" w:rsidRPr="00D743B3" w:rsidRDefault="003E554F" w:rsidP="003E554F">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Pr>
          <w:rFonts w:asciiTheme="minorHAnsi" w:hAnsiTheme="minorHAnsi" w:cstheme="minorHAnsi"/>
          <w:b/>
        </w:rPr>
        <w:t>PREVZEM, PREVOZ IN ODSTRANJEVANJE BLATA</w:t>
      </w:r>
    </w:p>
    <w:p w14:paraId="57F413F7" w14:textId="77777777" w:rsidR="00965C7A" w:rsidRPr="00ED70A5" w:rsidRDefault="00965C7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1F55F6FE" w14:textId="77777777" w:rsidR="008370BA" w:rsidRPr="00ED70A5" w:rsidRDefault="008370BA" w:rsidP="008370BA">
      <w:pPr>
        <w:rPr>
          <w:rFonts w:asciiTheme="minorHAnsi" w:hAnsiTheme="minorHAnsi" w:cstheme="minorHAnsi"/>
        </w:rPr>
      </w:pPr>
    </w:p>
    <w:p w14:paraId="3FF12FFC" w14:textId="77777777" w:rsidR="008370BA" w:rsidRPr="00ED70A5" w:rsidRDefault="008370BA" w:rsidP="008370BA">
      <w:pPr>
        <w:rPr>
          <w:rFonts w:asciiTheme="minorHAnsi" w:hAnsiTheme="minorHAnsi" w:cstheme="minorHAnsi"/>
        </w:rPr>
      </w:pPr>
    </w:p>
    <w:p w14:paraId="3C246AE0" w14:textId="77777777" w:rsidR="008370BA" w:rsidRPr="00ED70A5" w:rsidRDefault="008370BA" w:rsidP="008370BA">
      <w:pPr>
        <w:rPr>
          <w:rFonts w:asciiTheme="minorHAnsi" w:hAnsiTheme="minorHAnsi" w:cstheme="minorHAnsi"/>
        </w:rPr>
      </w:pPr>
    </w:p>
    <w:p w14:paraId="334791C1" w14:textId="77777777" w:rsidR="008370BA" w:rsidRPr="00ED70A5" w:rsidRDefault="008370BA" w:rsidP="008370BA">
      <w:pPr>
        <w:rPr>
          <w:rFonts w:asciiTheme="minorHAnsi" w:hAnsiTheme="minorHAnsi" w:cstheme="minorHAnsi"/>
        </w:rPr>
      </w:pPr>
    </w:p>
    <w:p w14:paraId="5BAF71C1" w14:textId="77777777" w:rsidR="008370BA" w:rsidRPr="00ED70A5" w:rsidRDefault="008370BA" w:rsidP="008370BA">
      <w:pPr>
        <w:rPr>
          <w:rFonts w:asciiTheme="minorHAnsi" w:hAnsiTheme="minorHAnsi" w:cstheme="minorHAnsi"/>
        </w:rPr>
      </w:pPr>
    </w:p>
    <w:p w14:paraId="74ABCE61" w14:textId="77777777" w:rsidR="008370BA" w:rsidRPr="00ED70A5" w:rsidRDefault="008370BA" w:rsidP="008370BA">
      <w:pPr>
        <w:rPr>
          <w:rFonts w:asciiTheme="minorHAnsi" w:hAnsiTheme="minorHAnsi" w:cstheme="minorHAnsi"/>
        </w:rPr>
      </w:pPr>
    </w:p>
    <w:p w14:paraId="7E195433" w14:textId="77777777" w:rsidR="008370BA" w:rsidRPr="00ED70A5" w:rsidRDefault="008370BA" w:rsidP="008370BA">
      <w:pPr>
        <w:rPr>
          <w:rFonts w:asciiTheme="minorHAnsi" w:hAnsiTheme="minorHAnsi" w:cstheme="minorHAnsi"/>
        </w:rPr>
      </w:pPr>
    </w:p>
    <w:p w14:paraId="2CC01733" w14:textId="77777777" w:rsidR="008370BA" w:rsidRPr="00ED70A5" w:rsidRDefault="008370BA" w:rsidP="008370BA">
      <w:pPr>
        <w:rPr>
          <w:rFonts w:asciiTheme="minorHAnsi" w:hAnsiTheme="minorHAnsi" w:cstheme="minorHAnsi"/>
        </w:rPr>
      </w:pPr>
    </w:p>
    <w:p w14:paraId="6046BDF1" w14:textId="77777777" w:rsidR="008370BA" w:rsidRPr="00ED70A5" w:rsidRDefault="008370BA" w:rsidP="008370BA">
      <w:pPr>
        <w:rPr>
          <w:rFonts w:asciiTheme="minorHAnsi" w:hAnsiTheme="minorHAnsi" w:cstheme="minorHAnsi"/>
        </w:rPr>
      </w:pPr>
    </w:p>
    <w:p w14:paraId="14F1AC28" w14:textId="77777777" w:rsidR="008370BA" w:rsidRPr="00ED70A5" w:rsidRDefault="008370BA" w:rsidP="008370BA">
      <w:pPr>
        <w:rPr>
          <w:rFonts w:asciiTheme="minorHAnsi" w:hAnsiTheme="minorHAnsi" w:cstheme="minorHAnsi"/>
        </w:rPr>
      </w:pPr>
    </w:p>
    <w:p w14:paraId="166639B3" w14:textId="195E56A9" w:rsidR="008370BA" w:rsidRPr="00ED70A5" w:rsidRDefault="008370BA" w:rsidP="008370BA">
      <w:pPr>
        <w:rPr>
          <w:rFonts w:asciiTheme="minorHAnsi" w:hAnsiTheme="minorHAnsi" w:cstheme="minorHAnsi"/>
        </w:rPr>
      </w:pPr>
    </w:p>
    <w:p w14:paraId="532F549B" w14:textId="59CD9586" w:rsidR="00841AB2" w:rsidRPr="00ED70A5" w:rsidRDefault="00841AB2" w:rsidP="008370BA">
      <w:pPr>
        <w:rPr>
          <w:rFonts w:asciiTheme="minorHAnsi" w:hAnsiTheme="minorHAnsi" w:cstheme="minorHAnsi"/>
        </w:rPr>
      </w:pPr>
    </w:p>
    <w:p w14:paraId="3EEE2001" w14:textId="504E9689" w:rsidR="00841AB2" w:rsidRPr="00ED70A5" w:rsidRDefault="00841AB2" w:rsidP="008370BA">
      <w:pPr>
        <w:rPr>
          <w:rFonts w:asciiTheme="minorHAnsi" w:hAnsiTheme="minorHAnsi" w:cstheme="minorHAnsi"/>
        </w:rPr>
      </w:pPr>
    </w:p>
    <w:p w14:paraId="71F1ED3E" w14:textId="69275DCE" w:rsidR="00841AB2" w:rsidRPr="00ED70A5" w:rsidRDefault="00841AB2" w:rsidP="008370BA">
      <w:pPr>
        <w:rPr>
          <w:rFonts w:asciiTheme="minorHAnsi" w:hAnsiTheme="minorHAnsi" w:cstheme="minorHAnsi"/>
        </w:rPr>
      </w:pPr>
    </w:p>
    <w:p w14:paraId="26469276" w14:textId="7C6D7E8C" w:rsidR="00841AB2" w:rsidRPr="00ED70A5" w:rsidRDefault="00841AB2" w:rsidP="008370BA">
      <w:pPr>
        <w:rPr>
          <w:rFonts w:asciiTheme="minorHAnsi" w:hAnsiTheme="minorHAnsi" w:cstheme="minorHAnsi"/>
        </w:rPr>
      </w:pPr>
    </w:p>
    <w:p w14:paraId="0F9CBE38" w14:textId="0B3A197A" w:rsidR="00841AB2" w:rsidRPr="00ED70A5" w:rsidRDefault="00841AB2" w:rsidP="008370BA">
      <w:pPr>
        <w:rPr>
          <w:rFonts w:asciiTheme="minorHAnsi" w:hAnsiTheme="minorHAnsi" w:cstheme="minorHAnsi"/>
        </w:rPr>
      </w:pPr>
    </w:p>
    <w:p w14:paraId="4EF01A76" w14:textId="77777777" w:rsidR="00841AB2" w:rsidRPr="00ED70A5" w:rsidRDefault="00841AB2" w:rsidP="008370BA">
      <w:pPr>
        <w:rPr>
          <w:rFonts w:asciiTheme="minorHAnsi" w:hAnsiTheme="minorHAnsi" w:cstheme="minorHAnsi"/>
        </w:rPr>
      </w:pPr>
    </w:p>
    <w:p w14:paraId="3E740063" w14:textId="7E359B02" w:rsidR="008D1CA5" w:rsidRPr="00ED70A5" w:rsidRDefault="008D1CA5" w:rsidP="000331E3">
      <w:pPr>
        <w:pStyle w:val="HTML-oblikovano"/>
        <w:rPr>
          <w:rFonts w:asciiTheme="minorHAnsi" w:hAnsiTheme="minorHAnsi" w:cstheme="minorHAnsi"/>
        </w:rPr>
        <w:sectPr w:rsidR="008D1CA5" w:rsidRPr="00ED70A5" w:rsidSect="0070361F">
          <w:headerReference w:type="default" r:id="rId10"/>
          <w:footerReference w:type="default" r:id="rId11"/>
          <w:pgSz w:w="11906" w:h="16838"/>
          <w:pgMar w:top="2127" w:right="1417" w:bottom="1417" w:left="1417" w:header="426" w:footer="709" w:gutter="0"/>
          <w:cols w:space="708"/>
          <w:titlePg/>
          <w:docGrid w:linePitch="360"/>
        </w:sectPr>
      </w:pPr>
    </w:p>
    <w:p w14:paraId="20449146" w14:textId="176E97A4" w:rsidR="008370BA" w:rsidRPr="007072F2" w:rsidRDefault="008370BA" w:rsidP="008370BA">
      <w:pPr>
        <w:pageBreakBefore/>
        <w:rPr>
          <w:rFonts w:asciiTheme="minorHAnsi" w:hAnsiTheme="minorHAnsi" w:cstheme="minorHAnsi"/>
        </w:rPr>
      </w:pPr>
      <w:r w:rsidRPr="007072F2">
        <w:rPr>
          <w:rFonts w:asciiTheme="minorHAnsi" w:hAnsiTheme="minorHAnsi" w:cstheme="minorHAnsi"/>
          <w:b/>
        </w:rPr>
        <w:lastRenderedPageBreak/>
        <w:t>KAZALO</w:t>
      </w:r>
    </w:p>
    <w:p w14:paraId="0185E9E6" w14:textId="77777777" w:rsidR="008370BA" w:rsidRPr="007072F2" w:rsidRDefault="008370BA" w:rsidP="008370BA">
      <w:pPr>
        <w:rPr>
          <w:rFonts w:asciiTheme="minorHAnsi" w:hAnsiTheme="minorHAnsi" w:cstheme="minorHAnsi"/>
          <w:b/>
        </w:rPr>
      </w:pPr>
    </w:p>
    <w:p w14:paraId="096ACA44" w14:textId="77777777" w:rsidR="008370BA" w:rsidRPr="007072F2" w:rsidRDefault="008370BA" w:rsidP="008370BA">
      <w:pPr>
        <w:rPr>
          <w:rFonts w:asciiTheme="minorHAnsi" w:hAnsiTheme="minorHAnsi" w:cstheme="minorHAnsi"/>
        </w:rPr>
      </w:pPr>
    </w:p>
    <w:p w14:paraId="79411A08" w14:textId="19A24A05" w:rsidR="0047289E" w:rsidRDefault="008370BA">
      <w:pPr>
        <w:pStyle w:val="Kazalovsebine1"/>
        <w:rPr>
          <w:rStyle w:val="Hiperpovezava"/>
          <w:rFonts w:asciiTheme="minorHAnsi" w:hAnsiTheme="minorHAnsi" w:cstheme="minorHAnsi"/>
          <w:noProof/>
        </w:rPr>
      </w:pPr>
      <w:r w:rsidRPr="0047289E">
        <w:rPr>
          <w:rFonts w:asciiTheme="minorHAnsi" w:hAnsiTheme="minorHAnsi" w:cstheme="minorHAnsi"/>
        </w:rPr>
        <w:fldChar w:fldCharType="begin"/>
      </w:r>
      <w:r w:rsidRPr="0047289E">
        <w:rPr>
          <w:rFonts w:asciiTheme="minorHAnsi" w:hAnsiTheme="minorHAnsi" w:cstheme="minorHAnsi"/>
        </w:rPr>
        <w:instrText xml:space="preserve"> TOC \o "1-3" \h \z \u </w:instrText>
      </w:r>
      <w:r w:rsidRPr="0047289E">
        <w:rPr>
          <w:rFonts w:asciiTheme="minorHAnsi" w:hAnsiTheme="minorHAnsi" w:cstheme="minorHAnsi"/>
        </w:rPr>
        <w:fldChar w:fldCharType="separate"/>
      </w:r>
      <w:hyperlink w:anchor="_Toc180055616" w:history="1">
        <w:r w:rsidR="0047289E" w:rsidRPr="0047289E">
          <w:rPr>
            <w:rStyle w:val="Hiperpovezava"/>
            <w:rFonts w:asciiTheme="minorHAnsi" w:hAnsiTheme="minorHAnsi" w:cstheme="minorHAnsi"/>
            <w:noProof/>
          </w:rPr>
          <w:t>A) POVABILO K ODDAJI PONUDBE</w:t>
        </w:r>
        <w:r w:rsidR="0047289E" w:rsidRPr="0047289E">
          <w:rPr>
            <w:rFonts w:asciiTheme="minorHAnsi" w:hAnsiTheme="minorHAnsi" w:cstheme="minorHAnsi"/>
            <w:noProof/>
            <w:webHidden/>
          </w:rPr>
          <w:tab/>
        </w:r>
        <w:r w:rsidR="0047289E" w:rsidRPr="0047289E">
          <w:rPr>
            <w:rFonts w:asciiTheme="minorHAnsi" w:hAnsiTheme="minorHAnsi" w:cstheme="minorHAnsi"/>
            <w:noProof/>
            <w:webHidden/>
          </w:rPr>
          <w:fldChar w:fldCharType="begin"/>
        </w:r>
        <w:r w:rsidR="0047289E" w:rsidRPr="0047289E">
          <w:rPr>
            <w:rFonts w:asciiTheme="minorHAnsi" w:hAnsiTheme="minorHAnsi" w:cstheme="minorHAnsi"/>
            <w:noProof/>
            <w:webHidden/>
          </w:rPr>
          <w:instrText xml:space="preserve"> PAGEREF _Toc180055616 \h </w:instrText>
        </w:r>
        <w:r w:rsidR="0047289E" w:rsidRPr="0047289E">
          <w:rPr>
            <w:rFonts w:asciiTheme="minorHAnsi" w:hAnsiTheme="minorHAnsi" w:cstheme="minorHAnsi"/>
            <w:noProof/>
            <w:webHidden/>
          </w:rPr>
        </w:r>
        <w:r w:rsidR="0047289E" w:rsidRPr="0047289E">
          <w:rPr>
            <w:rFonts w:asciiTheme="minorHAnsi" w:hAnsiTheme="minorHAnsi" w:cstheme="minorHAnsi"/>
            <w:noProof/>
            <w:webHidden/>
          </w:rPr>
          <w:fldChar w:fldCharType="separate"/>
        </w:r>
        <w:r w:rsidR="0047289E" w:rsidRPr="0047289E">
          <w:rPr>
            <w:rFonts w:asciiTheme="minorHAnsi" w:hAnsiTheme="minorHAnsi" w:cstheme="minorHAnsi"/>
            <w:noProof/>
            <w:webHidden/>
          </w:rPr>
          <w:t>4</w:t>
        </w:r>
        <w:r w:rsidR="0047289E" w:rsidRPr="0047289E">
          <w:rPr>
            <w:rFonts w:asciiTheme="minorHAnsi" w:hAnsiTheme="minorHAnsi" w:cstheme="minorHAnsi"/>
            <w:noProof/>
            <w:webHidden/>
          </w:rPr>
          <w:fldChar w:fldCharType="end"/>
        </w:r>
      </w:hyperlink>
    </w:p>
    <w:p w14:paraId="2B51CF32" w14:textId="77777777" w:rsidR="0047289E" w:rsidRPr="0047289E" w:rsidRDefault="0047289E" w:rsidP="0047289E">
      <w:pPr>
        <w:rPr>
          <w:rFonts w:eastAsiaTheme="minorEastAsia"/>
        </w:rPr>
      </w:pPr>
    </w:p>
    <w:p w14:paraId="5190ACAD" w14:textId="4128A735" w:rsidR="0047289E" w:rsidRDefault="0047289E">
      <w:pPr>
        <w:pStyle w:val="Kazalovsebine1"/>
        <w:rPr>
          <w:rStyle w:val="Hiperpovezava"/>
          <w:rFonts w:asciiTheme="minorHAnsi" w:hAnsiTheme="minorHAnsi" w:cstheme="minorHAnsi"/>
          <w:noProof/>
        </w:rPr>
      </w:pPr>
      <w:hyperlink w:anchor="_Toc180055617" w:history="1">
        <w:r w:rsidRPr="0047289E">
          <w:rPr>
            <w:rStyle w:val="Hiperpovezava"/>
            <w:rFonts w:asciiTheme="minorHAnsi" w:hAnsiTheme="minorHAnsi" w:cstheme="minorHAnsi"/>
            <w:noProof/>
          </w:rPr>
          <w:t>B) NAVODILA UDELEŽENCEM ZA PRIPRAVO PONUDBE</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_Toc180055617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5</w:t>
        </w:r>
        <w:r w:rsidRPr="0047289E">
          <w:rPr>
            <w:rFonts w:asciiTheme="minorHAnsi" w:hAnsiTheme="minorHAnsi" w:cstheme="minorHAnsi"/>
            <w:noProof/>
            <w:webHidden/>
          </w:rPr>
          <w:fldChar w:fldCharType="end"/>
        </w:r>
      </w:hyperlink>
    </w:p>
    <w:p w14:paraId="4ED4CAF3" w14:textId="77777777" w:rsidR="0047289E" w:rsidRPr="0047289E" w:rsidRDefault="0047289E" w:rsidP="0047289E">
      <w:pPr>
        <w:rPr>
          <w:rFonts w:eastAsiaTheme="minorEastAsia"/>
        </w:rPr>
      </w:pPr>
    </w:p>
    <w:p w14:paraId="363D47C8" w14:textId="69F81E48" w:rsidR="0047289E" w:rsidRDefault="0047289E">
      <w:pPr>
        <w:pStyle w:val="Kazalovsebine2"/>
        <w:rPr>
          <w:rStyle w:val="Hiperpovezava"/>
          <w:rFonts w:asciiTheme="minorHAnsi" w:hAnsiTheme="minorHAnsi" w:cstheme="minorHAnsi"/>
          <w:noProof/>
        </w:rPr>
      </w:pPr>
      <w:hyperlink w:anchor="_Toc180055618" w:history="1">
        <w:r w:rsidRPr="0047289E">
          <w:rPr>
            <w:rStyle w:val="Hiperpovezava"/>
            <w:rFonts w:asciiTheme="minorHAnsi" w:hAnsiTheme="minorHAnsi" w:cstheme="minorHAnsi"/>
            <w:noProof/>
          </w:rPr>
          <w:t>I. SPLOŠNO O RAZPISU</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_Toc180055618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5</w:t>
        </w:r>
        <w:r w:rsidRPr="0047289E">
          <w:rPr>
            <w:rFonts w:asciiTheme="minorHAnsi" w:hAnsiTheme="minorHAnsi" w:cstheme="minorHAnsi"/>
            <w:noProof/>
            <w:webHidden/>
          </w:rPr>
          <w:fldChar w:fldCharType="end"/>
        </w:r>
      </w:hyperlink>
    </w:p>
    <w:p w14:paraId="03517B66" w14:textId="77777777" w:rsidR="0047289E" w:rsidRPr="0047289E" w:rsidRDefault="0047289E" w:rsidP="0047289E">
      <w:pPr>
        <w:rPr>
          <w:rFonts w:eastAsiaTheme="minorEastAsia"/>
        </w:rPr>
      </w:pPr>
    </w:p>
    <w:p w14:paraId="67F7A2D0" w14:textId="39E3AEF0"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19" w:history="1">
        <w:r w:rsidRPr="0047289E">
          <w:rPr>
            <w:rStyle w:val="Hiperpovezava"/>
            <w:rFonts w:asciiTheme="minorHAnsi" w:hAnsiTheme="minorHAnsi" w:cstheme="minorHAnsi"/>
            <w:noProof/>
          </w:rPr>
          <w:t>1.1 Vrsta postopka</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_Toc180055619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5</w:t>
        </w:r>
        <w:r w:rsidRPr="0047289E">
          <w:rPr>
            <w:rFonts w:asciiTheme="minorHAnsi" w:hAnsiTheme="minorHAnsi" w:cstheme="minorHAnsi"/>
            <w:noProof/>
            <w:webHidden/>
          </w:rPr>
          <w:fldChar w:fldCharType="end"/>
        </w:r>
      </w:hyperlink>
    </w:p>
    <w:p w14:paraId="222DF9A1" w14:textId="61CDA40C"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0" w:history="1">
        <w:r w:rsidRPr="0047289E">
          <w:rPr>
            <w:rStyle w:val="Hiperpovezava"/>
            <w:rFonts w:asciiTheme="minorHAnsi" w:hAnsiTheme="minorHAnsi" w:cstheme="minorHAnsi"/>
            <w:noProof/>
          </w:rPr>
          <w:t>1.2 Opis predmeta naročila</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_Toc180055620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5</w:t>
        </w:r>
        <w:r w:rsidRPr="0047289E">
          <w:rPr>
            <w:rFonts w:asciiTheme="minorHAnsi" w:hAnsiTheme="minorHAnsi" w:cstheme="minorHAnsi"/>
            <w:noProof/>
            <w:webHidden/>
          </w:rPr>
          <w:fldChar w:fldCharType="end"/>
        </w:r>
      </w:hyperlink>
    </w:p>
    <w:p w14:paraId="58CE56D3" w14:textId="4268D6C0"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1" w:history="1">
        <w:r w:rsidRPr="0047289E">
          <w:rPr>
            <w:rStyle w:val="Hiperpovezava"/>
            <w:rFonts w:asciiTheme="minorHAnsi" w:hAnsiTheme="minorHAnsi" w:cstheme="minorHAnsi"/>
            <w:noProof/>
          </w:rPr>
          <w:t>1.3 Veljavnost ponudbe</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_Toc180055621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6</w:t>
        </w:r>
        <w:r w:rsidRPr="0047289E">
          <w:rPr>
            <w:rFonts w:asciiTheme="minorHAnsi" w:hAnsiTheme="minorHAnsi" w:cstheme="minorHAnsi"/>
            <w:noProof/>
            <w:webHidden/>
          </w:rPr>
          <w:fldChar w:fldCharType="end"/>
        </w:r>
      </w:hyperlink>
    </w:p>
    <w:p w14:paraId="7EE5C579" w14:textId="52AF5288"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2" w:history="1">
        <w:r w:rsidRPr="0047289E">
          <w:rPr>
            <w:rStyle w:val="Hiperpovezava"/>
            <w:rFonts w:asciiTheme="minorHAnsi" w:hAnsiTheme="minorHAnsi" w:cstheme="minorHAnsi"/>
            <w:noProof/>
          </w:rPr>
          <w:t>1.4 Pojasnila in dopolnitev razpisne dokumentacije</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_Toc180055622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6</w:t>
        </w:r>
        <w:r w:rsidRPr="0047289E">
          <w:rPr>
            <w:rFonts w:asciiTheme="minorHAnsi" w:hAnsiTheme="minorHAnsi" w:cstheme="minorHAnsi"/>
            <w:noProof/>
            <w:webHidden/>
          </w:rPr>
          <w:fldChar w:fldCharType="end"/>
        </w:r>
      </w:hyperlink>
    </w:p>
    <w:p w14:paraId="4FD5B794" w14:textId="1AF954C3"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3" w:history="1">
        <w:r w:rsidRPr="0047289E">
          <w:rPr>
            <w:rStyle w:val="Hiperpovezava"/>
            <w:rFonts w:asciiTheme="minorHAnsi" w:hAnsiTheme="minorHAnsi" w:cstheme="minorHAnsi"/>
            <w:noProof/>
          </w:rPr>
          <w:t>1.5 Sodelovanje na razpisu</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_Toc180055623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6</w:t>
        </w:r>
        <w:r w:rsidRPr="0047289E">
          <w:rPr>
            <w:rFonts w:asciiTheme="minorHAnsi" w:hAnsiTheme="minorHAnsi" w:cstheme="minorHAnsi"/>
            <w:noProof/>
            <w:webHidden/>
          </w:rPr>
          <w:fldChar w:fldCharType="end"/>
        </w:r>
      </w:hyperlink>
    </w:p>
    <w:p w14:paraId="54F09616" w14:textId="7F70F488"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4" w:history="1">
        <w:r w:rsidRPr="0047289E">
          <w:rPr>
            <w:rStyle w:val="Hiperpovezava"/>
            <w:rFonts w:asciiTheme="minorHAnsi" w:hAnsiTheme="minorHAnsi" w:cstheme="minorHAnsi"/>
            <w:noProof/>
          </w:rPr>
          <w:t>1.6 Pravilna prijava</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_Toc180055624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9</w:t>
        </w:r>
        <w:r w:rsidRPr="0047289E">
          <w:rPr>
            <w:rFonts w:asciiTheme="minorHAnsi" w:hAnsiTheme="minorHAnsi" w:cstheme="minorHAnsi"/>
            <w:noProof/>
            <w:webHidden/>
          </w:rPr>
          <w:fldChar w:fldCharType="end"/>
        </w:r>
      </w:hyperlink>
    </w:p>
    <w:p w14:paraId="2CBAA45B" w14:textId="6C2F1A9C"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5" w:history="1">
        <w:r w:rsidRPr="0047289E">
          <w:rPr>
            <w:rStyle w:val="Hiperpovezava"/>
            <w:rFonts w:asciiTheme="minorHAnsi" w:hAnsiTheme="minorHAnsi" w:cstheme="minorHAnsi"/>
            <w:noProof/>
          </w:rPr>
          <w:t>1.7 Pogoji za priznanje sposobnosti</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_Toc180055625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10</w:t>
        </w:r>
        <w:r w:rsidRPr="0047289E">
          <w:rPr>
            <w:rFonts w:asciiTheme="minorHAnsi" w:hAnsiTheme="minorHAnsi" w:cstheme="minorHAnsi"/>
            <w:noProof/>
            <w:webHidden/>
          </w:rPr>
          <w:fldChar w:fldCharType="end"/>
        </w:r>
      </w:hyperlink>
    </w:p>
    <w:p w14:paraId="0F401326" w14:textId="016D7CE7"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6" w:history="1">
        <w:r w:rsidRPr="0047289E">
          <w:rPr>
            <w:rStyle w:val="Hiperpovezava"/>
            <w:rFonts w:asciiTheme="minorHAnsi" w:hAnsiTheme="minorHAnsi" w:cstheme="minorHAnsi"/>
            <w:noProof/>
          </w:rPr>
          <w:t>1.8 Zaupnost</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_Toc180055626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14</w:t>
        </w:r>
        <w:r w:rsidRPr="0047289E">
          <w:rPr>
            <w:rFonts w:asciiTheme="minorHAnsi" w:hAnsiTheme="minorHAnsi" w:cstheme="minorHAnsi"/>
            <w:noProof/>
            <w:webHidden/>
          </w:rPr>
          <w:fldChar w:fldCharType="end"/>
        </w:r>
      </w:hyperlink>
    </w:p>
    <w:p w14:paraId="282B5559" w14:textId="363C0002"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7" w:history="1">
        <w:r w:rsidRPr="0047289E">
          <w:rPr>
            <w:rStyle w:val="Hiperpovezava"/>
            <w:rFonts w:asciiTheme="minorHAnsi" w:hAnsiTheme="minorHAnsi" w:cstheme="minorHAnsi"/>
            <w:noProof/>
          </w:rPr>
          <w:t>1.9 Jezik</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_Toc180055627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14</w:t>
        </w:r>
        <w:r w:rsidRPr="0047289E">
          <w:rPr>
            <w:rFonts w:asciiTheme="minorHAnsi" w:hAnsiTheme="minorHAnsi" w:cstheme="minorHAnsi"/>
            <w:noProof/>
            <w:webHidden/>
          </w:rPr>
          <w:fldChar w:fldCharType="end"/>
        </w:r>
      </w:hyperlink>
    </w:p>
    <w:p w14:paraId="2176082F" w14:textId="16147209"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8" w:history="1">
        <w:r w:rsidRPr="0047289E">
          <w:rPr>
            <w:rStyle w:val="Hiperpovezava"/>
            <w:rFonts w:asciiTheme="minorHAnsi" w:hAnsiTheme="minorHAnsi" w:cstheme="minorHAnsi"/>
            <w:noProof/>
          </w:rPr>
          <w:t>1.10 Rok za predložitev prijav</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_Toc180055628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15</w:t>
        </w:r>
        <w:r w:rsidRPr="0047289E">
          <w:rPr>
            <w:rFonts w:asciiTheme="minorHAnsi" w:hAnsiTheme="minorHAnsi" w:cstheme="minorHAnsi"/>
            <w:noProof/>
            <w:webHidden/>
          </w:rPr>
          <w:fldChar w:fldCharType="end"/>
        </w:r>
      </w:hyperlink>
    </w:p>
    <w:p w14:paraId="4824A62D" w14:textId="25E9485B"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9" w:history="1">
        <w:r w:rsidRPr="0047289E">
          <w:rPr>
            <w:rStyle w:val="Hiperpovezava"/>
            <w:rFonts w:asciiTheme="minorHAnsi" w:hAnsiTheme="minorHAnsi" w:cstheme="minorHAnsi"/>
            <w:noProof/>
          </w:rPr>
          <w:t>1.11 Stroški priprave prijave</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_Toc180055629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15</w:t>
        </w:r>
        <w:r w:rsidRPr="0047289E">
          <w:rPr>
            <w:rFonts w:asciiTheme="minorHAnsi" w:hAnsiTheme="minorHAnsi" w:cstheme="minorHAnsi"/>
            <w:noProof/>
            <w:webHidden/>
          </w:rPr>
          <w:fldChar w:fldCharType="end"/>
        </w:r>
      </w:hyperlink>
    </w:p>
    <w:p w14:paraId="4107E18B" w14:textId="62B46121"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0" w:history="1">
        <w:r w:rsidRPr="0047289E">
          <w:rPr>
            <w:rStyle w:val="Hiperpovezava"/>
            <w:rFonts w:asciiTheme="minorHAnsi" w:hAnsiTheme="minorHAnsi" w:cstheme="minorHAnsi"/>
            <w:noProof/>
          </w:rPr>
          <w:t>1.12  Izločitev prijav</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_Toc180055630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15</w:t>
        </w:r>
        <w:r w:rsidRPr="0047289E">
          <w:rPr>
            <w:rFonts w:asciiTheme="minorHAnsi" w:hAnsiTheme="minorHAnsi" w:cstheme="minorHAnsi"/>
            <w:noProof/>
            <w:webHidden/>
          </w:rPr>
          <w:fldChar w:fldCharType="end"/>
        </w:r>
      </w:hyperlink>
    </w:p>
    <w:p w14:paraId="66645920" w14:textId="1605968E"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1" w:history="1">
        <w:r w:rsidRPr="0047289E">
          <w:rPr>
            <w:rStyle w:val="Hiperpovezava"/>
            <w:rFonts w:asciiTheme="minorHAnsi" w:hAnsiTheme="minorHAnsi" w:cstheme="minorHAnsi"/>
            <w:noProof/>
          </w:rPr>
          <w:t>1.13 Zavarovanja</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_Toc180055631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15</w:t>
        </w:r>
        <w:r w:rsidRPr="0047289E">
          <w:rPr>
            <w:rFonts w:asciiTheme="minorHAnsi" w:hAnsiTheme="minorHAnsi" w:cstheme="minorHAnsi"/>
            <w:noProof/>
            <w:webHidden/>
          </w:rPr>
          <w:fldChar w:fldCharType="end"/>
        </w:r>
      </w:hyperlink>
    </w:p>
    <w:p w14:paraId="32BC1357" w14:textId="2FF07992"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2" w:history="1">
        <w:r w:rsidRPr="0047289E">
          <w:rPr>
            <w:rStyle w:val="Hiperpovezava"/>
            <w:rFonts w:asciiTheme="minorHAnsi" w:hAnsiTheme="minorHAnsi" w:cstheme="minorHAnsi"/>
            <w:noProof/>
          </w:rPr>
          <w:t>1.14 Merilo za izbiro</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_Toc180055632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15</w:t>
        </w:r>
        <w:r w:rsidRPr="0047289E">
          <w:rPr>
            <w:rFonts w:asciiTheme="minorHAnsi" w:hAnsiTheme="minorHAnsi" w:cstheme="minorHAnsi"/>
            <w:noProof/>
            <w:webHidden/>
          </w:rPr>
          <w:fldChar w:fldCharType="end"/>
        </w:r>
      </w:hyperlink>
    </w:p>
    <w:p w14:paraId="743ECDF7" w14:textId="4FD50F8B"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3" w:history="1">
        <w:r w:rsidRPr="0047289E">
          <w:rPr>
            <w:rStyle w:val="Hiperpovezava"/>
            <w:rFonts w:asciiTheme="minorHAnsi" w:hAnsiTheme="minorHAnsi" w:cstheme="minorHAnsi"/>
            <w:noProof/>
          </w:rPr>
          <w:t>1.15 Izbira v primeru enakih najugodnejših ponudb</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_Toc180055633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15</w:t>
        </w:r>
        <w:r w:rsidRPr="0047289E">
          <w:rPr>
            <w:rFonts w:asciiTheme="minorHAnsi" w:hAnsiTheme="minorHAnsi" w:cstheme="minorHAnsi"/>
            <w:noProof/>
            <w:webHidden/>
          </w:rPr>
          <w:fldChar w:fldCharType="end"/>
        </w:r>
      </w:hyperlink>
    </w:p>
    <w:p w14:paraId="28706302" w14:textId="5060306D"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4" w:history="1">
        <w:r w:rsidRPr="0047289E">
          <w:rPr>
            <w:rStyle w:val="Hiperpovezava"/>
            <w:rFonts w:asciiTheme="minorHAnsi" w:hAnsiTheme="minorHAnsi" w:cstheme="minorHAnsi"/>
            <w:noProof/>
          </w:rPr>
          <w:t>1.16 Javno odpiranje ponudb</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_Toc180055634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16</w:t>
        </w:r>
        <w:r w:rsidRPr="0047289E">
          <w:rPr>
            <w:rFonts w:asciiTheme="minorHAnsi" w:hAnsiTheme="minorHAnsi" w:cstheme="minorHAnsi"/>
            <w:noProof/>
            <w:webHidden/>
          </w:rPr>
          <w:fldChar w:fldCharType="end"/>
        </w:r>
      </w:hyperlink>
    </w:p>
    <w:p w14:paraId="7A931B51" w14:textId="3CA3F3ED"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5" w:history="1">
        <w:r w:rsidRPr="0047289E">
          <w:rPr>
            <w:rStyle w:val="Hiperpovezava"/>
            <w:rFonts w:asciiTheme="minorHAnsi" w:hAnsiTheme="minorHAnsi" w:cstheme="minorHAnsi"/>
            <w:noProof/>
          </w:rPr>
          <w:t>1.17 Variante</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_Toc180055635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16</w:t>
        </w:r>
        <w:r w:rsidRPr="0047289E">
          <w:rPr>
            <w:rFonts w:asciiTheme="minorHAnsi" w:hAnsiTheme="minorHAnsi" w:cstheme="minorHAnsi"/>
            <w:noProof/>
            <w:webHidden/>
          </w:rPr>
          <w:fldChar w:fldCharType="end"/>
        </w:r>
      </w:hyperlink>
    </w:p>
    <w:p w14:paraId="788BD939" w14:textId="6F7700F5"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6" w:history="1">
        <w:r w:rsidRPr="0047289E">
          <w:rPr>
            <w:rStyle w:val="Hiperpovezava"/>
            <w:rFonts w:asciiTheme="minorHAnsi" w:hAnsiTheme="minorHAnsi" w:cstheme="minorHAnsi"/>
            <w:noProof/>
          </w:rPr>
          <w:t>1.18 Okvirni sporazum</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_Toc180055636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16</w:t>
        </w:r>
        <w:r w:rsidRPr="0047289E">
          <w:rPr>
            <w:rFonts w:asciiTheme="minorHAnsi" w:hAnsiTheme="minorHAnsi" w:cstheme="minorHAnsi"/>
            <w:noProof/>
            <w:webHidden/>
          </w:rPr>
          <w:fldChar w:fldCharType="end"/>
        </w:r>
      </w:hyperlink>
    </w:p>
    <w:p w14:paraId="28196801" w14:textId="3187EA56"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7" w:history="1">
        <w:r w:rsidRPr="0047289E">
          <w:rPr>
            <w:rStyle w:val="Hiperpovezava"/>
            <w:rFonts w:asciiTheme="minorHAnsi" w:hAnsiTheme="minorHAnsi" w:cstheme="minorHAnsi"/>
            <w:noProof/>
          </w:rPr>
          <w:t>1.19 Ustavitev postopka, zavrnitev ponudb in odstop od izvedbe oddaje naročila</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_Toc180055637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16</w:t>
        </w:r>
        <w:r w:rsidRPr="0047289E">
          <w:rPr>
            <w:rFonts w:asciiTheme="minorHAnsi" w:hAnsiTheme="minorHAnsi" w:cstheme="minorHAnsi"/>
            <w:noProof/>
            <w:webHidden/>
          </w:rPr>
          <w:fldChar w:fldCharType="end"/>
        </w:r>
      </w:hyperlink>
    </w:p>
    <w:p w14:paraId="71B7B16C" w14:textId="2C4C74E1"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8" w:history="1">
        <w:r w:rsidRPr="0047289E">
          <w:rPr>
            <w:rStyle w:val="Hiperpovezava"/>
            <w:rFonts w:asciiTheme="minorHAnsi" w:hAnsiTheme="minorHAnsi" w:cstheme="minorHAnsi"/>
            <w:noProof/>
          </w:rPr>
          <w:t>1.20 Protikorupcijsko obvestilo</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_Toc180055638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17</w:t>
        </w:r>
        <w:r w:rsidRPr="0047289E">
          <w:rPr>
            <w:rFonts w:asciiTheme="minorHAnsi" w:hAnsiTheme="minorHAnsi" w:cstheme="minorHAnsi"/>
            <w:noProof/>
            <w:webHidden/>
          </w:rPr>
          <w:fldChar w:fldCharType="end"/>
        </w:r>
      </w:hyperlink>
    </w:p>
    <w:p w14:paraId="2F1E6BE1" w14:textId="7BBB42AE" w:rsidR="0047289E" w:rsidRDefault="0047289E">
      <w:pPr>
        <w:pStyle w:val="Kazalovsebine3"/>
        <w:tabs>
          <w:tab w:val="right" w:leader="dot" w:pos="9488"/>
        </w:tabs>
        <w:rPr>
          <w:rStyle w:val="Hiperpovezava"/>
          <w:rFonts w:asciiTheme="minorHAnsi" w:hAnsiTheme="minorHAnsi" w:cstheme="minorHAnsi"/>
          <w:noProof/>
        </w:rPr>
      </w:pPr>
      <w:hyperlink w:anchor="_Toc180055639" w:history="1">
        <w:r w:rsidRPr="0047289E">
          <w:rPr>
            <w:rStyle w:val="Hiperpovezava"/>
            <w:rFonts w:asciiTheme="minorHAnsi" w:hAnsiTheme="minorHAnsi" w:cstheme="minorHAnsi"/>
            <w:noProof/>
          </w:rPr>
          <w:t>1.21 Pravno varstvo</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_Toc180055639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17</w:t>
        </w:r>
        <w:r w:rsidRPr="0047289E">
          <w:rPr>
            <w:rFonts w:asciiTheme="minorHAnsi" w:hAnsiTheme="minorHAnsi" w:cstheme="minorHAnsi"/>
            <w:noProof/>
            <w:webHidden/>
          </w:rPr>
          <w:fldChar w:fldCharType="end"/>
        </w:r>
      </w:hyperlink>
    </w:p>
    <w:p w14:paraId="22292158" w14:textId="77777777" w:rsidR="0047289E" w:rsidRPr="0047289E" w:rsidRDefault="0047289E" w:rsidP="0047289E">
      <w:pPr>
        <w:rPr>
          <w:rFonts w:eastAsiaTheme="minorEastAsia"/>
          <w:lang w:eastAsia="zh-CN"/>
        </w:rPr>
      </w:pPr>
    </w:p>
    <w:p w14:paraId="3D1D6317" w14:textId="07F444F8" w:rsidR="0047289E" w:rsidRDefault="0047289E">
      <w:pPr>
        <w:pStyle w:val="Kazalovsebine1"/>
        <w:rPr>
          <w:rStyle w:val="Hiperpovezava"/>
          <w:rFonts w:asciiTheme="minorHAnsi" w:hAnsiTheme="minorHAnsi" w:cstheme="minorHAnsi"/>
          <w:noProof/>
        </w:rPr>
      </w:pPr>
      <w:hyperlink w:anchor="_Toc180055640" w:history="1">
        <w:r w:rsidRPr="0047289E">
          <w:rPr>
            <w:rStyle w:val="Hiperpovezava"/>
            <w:rFonts w:asciiTheme="minorHAnsi" w:hAnsiTheme="minorHAnsi" w:cstheme="minorHAnsi"/>
            <w:noProof/>
          </w:rPr>
          <w:t>C) OBRAZCI IN PRILOGE:</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_Toc180055640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17</w:t>
        </w:r>
        <w:r w:rsidRPr="0047289E">
          <w:rPr>
            <w:rFonts w:asciiTheme="minorHAnsi" w:hAnsiTheme="minorHAnsi" w:cstheme="minorHAnsi"/>
            <w:noProof/>
            <w:webHidden/>
          </w:rPr>
          <w:fldChar w:fldCharType="end"/>
        </w:r>
      </w:hyperlink>
    </w:p>
    <w:p w14:paraId="1B6355A1" w14:textId="77777777" w:rsidR="0047289E" w:rsidRPr="0047289E" w:rsidRDefault="0047289E" w:rsidP="0047289E">
      <w:pPr>
        <w:rPr>
          <w:rFonts w:eastAsiaTheme="minorEastAsia"/>
        </w:rPr>
      </w:pPr>
    </w:p>
    <w:p w14:paraId="2B6F46B8" w14:textId="273F9B7C" w:rsidR="0047289E" w:rsidRPr="0047289E" w:rsidRDefault="0047289E">
      <w:pPr>
        <w:pStyle w:val="Kazalovsebine1"/>
        <w:rPr>
          <w:rFonts w:asciiTheme="minorHAnsi" w:eastAsiaTheme="minorEastAsia" w:hAnsiTheme="minorHAnsi" w:cstheme="minorHAnsi"/>
          <w:b w:val="0"/>
          <w:noProof/>
          <w:kern w:val="2"/>
          <w:sz w:val="22"/>
          <w:szCs w:val="22"/>
          <w14:ligatures w14:val="standardContextual"/>
        </w:rPr>
      </w:pPr>
      <w:hyperlink w:anchor="_Toc180055641" w:history="1">
        <w:r w:rsidRPr="0047289E">
          <w:rPr>
            <w:rStyle w:val="Hiperpovezava"/>
            <w:rFonts w:asciiTheme="minorHAnsi" w:hAnsiTheme="minorHAnsi" w:cstheme="minorHAnsi"/>
            <w:noProof/>
          </w:rPr>
          <w:t>PONUDBENI PREDRAČUN</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_Toc180055641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18</w:t>
        </w:r>
        <w:r w:rsidRPr="0047289E">
          <w:rPr>
            <w:rFonts w:asciiTheme="minorHAnsi" w:hAnsiTheme="minorHAnsi" w:cstheme="minorHAnsi"/>
            <w:noProof/>
            <w:webHidden/>
          </w:rPr>
          <w:fldChar w:fldCharType="end"/>
        </w:r>
      </w:hyperlink>
    </w:p>
    <w:p w14:paraId="62A675DF" w14:textId="66F8C0C1" w:rsidR="008370BA" w:rsidRPr="0047289E" w:rsidRDefault="008370BA" w:rsidP="008370BA">
      <w:pPr>
        <w:ind w:left="-567"/>
        <w:rPr>
          <w:rFonts w:asciiTheme="minorHAnsi" w:hAnsiTheme="minorHAnsi" w:cstheme="minorHAnsi"/>
        </w:rPr>
      </w:pPr>
      <w:r w:rsidRPr="0047289E">
        <w:rPr>
          <w:rFonts w:asciiTheme="minorHAnsi" w:hAnsiTheme="minorHAnsi" w:cstheme="minorHAnsi"/>
        </w:rPr>
        <w:fldChar w:fldCharType="end"/>
      </w:r>
    </w:p>
    <w:p w14:paraId="2704D67D" w14:textId="77777777" w:rsidR="008370BA" w:rsidRPr="0047289E" w:rsidRDefault="008370BA" w:rsidP="008370BA">
      <w:pPr>
        <w:rPr>
          <w:rFonts w:asciiTheme="minorHAnsi" w:hAnsiTheme="minorHAnsi" w:cstheme="minorHAnsi"/>
        </w:rPr>
      </w:pPr>
      <w:r w:rsidRPr="0047289E">
        <w:rPr>
          <w:rFonts w:asciiTheme="minorHAnsi" w:hAnsiTheme="minorHAnsi" w:cstheme="minorHAnsi"/>
        </w:rPr>
        <w:br w:type="page"/>
      </w:r>
    </w:p>
    <w:p w14:paraId="7FA53127" w14:textId="6D32A757" w:rsidR="008370BA" w:rsidRPr="00ED70A5" w:rsidRDefault="008370BA" w:rsidP="008370BA">
      <w:pPr>
        <w:widowControl w:val="0"/>
        <w:autoSpaceDE w:val="0"/>
        <w:autoSpaceDN w:val="0"/>
        <w:adjustRightInd w:val="0"/>
        <w:spacing w:line="440" w:lineRule="exact"/>
        <w:ind w:left="284"/>
        <w:rPr>
          <w:rFonts w:asciiTheme="minorHAnsi" w:hAnsiTheme="minorHAnsi" w:cstheme="minorHAnsi"/>
          <w:b/>
          <w:bCs/>
          <w:color w:val="000000"/>
        </w:rPr>
      </w:pPr>
      <w:r w:rsidRPr="00ED70A5">
        <w:rPr>
          <w:rFonts w:asciiTheme="minorHAnsi" w:hAnsiTheme="minorHAnsi" w:cstheme="minorHAnsi"/>
          <w:b/>
          <w:bCs/>
          <w:color w:val="000000"/>
        </w:rPr>
        <w:lastRenderedPageBreak/>
        <w:t xml:space="preserve">VSEBINA:  </w:t>
      </w:r>
    </w:p>
    <w:p w14:paraId="4B4AAA51" w14:textId="77777777" w:rsidR="00C83DFB" w:rsidRPr="00ED70A5" w:rsidRDefault="00C83DFB" w:rsidP="008370BA">
      <w:pPr>
        <w:widowControl w:val="0"/>
        <w:autoSpaceDE w:val="0"/>
        <w:autoSpaceDN w:val="0"/>
        <w:adjustRightInd w:val="0"/>
        <w:spacing w:line="440" w:lineRule="exact"/>
        <w:ind w:left="284"/>
        <w:rPr>
          <w:rFonts w:asciiTheme="minorHAnsi" w:hAnsiTheme="minorHAnsi" w:cstheme="minorHAnsi"/>
          <w:color w:val="000000"/>
        </w:rPr>
      </w:pPr>
    </w:p>
    <w:p w14:paraId="7F5BAAC3" w14:textId="77777777" w:rsidR="008370BA" w:rsidRPr="00ED70A5"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669216F5" w:rsidR="008370BA" w:rsidRPr="00ED70A5"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Povabilo k oddaji ponudbe</w:t>
      </w:r>
    </w:p>
    <w:p w14:paraId="3E922F8A" w14:textId="7FA247D9" w:rsidR="008370BA" w:rsidRPr="00ED70A5"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 xml:space="preserve">Navodila udeležencem za </w:t>
      </w:r>
      <w:r w:rsidR="00036882">
        <w:rPr>
          <w:rFonts w:asciiTheme="minorHAnsi" w:hAnsiTheme="minorHAnsi" w:cstheme="minorHAnsi"/>
          <w:b/>
          <w:bCs/>
          <w:color w:val="000000"/>
        </w:rPr>
        <w:t>pripravo ponudbe</w:t>
      </w:r>
      <w:r w:rsidRPr="00ED70A5">
        <w:rPr>
          <w:rFonts w:asciiTheme="minorHAnsi" w:hAnsiTheme="minorHAnsi" w:cstheme="minorHAnsi"/>
          <w:b/>
          <w:bCs/>
          <w:color w:val="000000"/>
        </w:rPr>
        <w:t xml:space="preserve">  </w:t>
      </w:r>
    </w:p>
    <w:p w14:paraId="093686E5" w14:textId="798E2E11" w:rsidR="008370BA" w:rsidRPr="00B74F8D"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B74F8D">
        <w:rPr>
          <w:rFonts w:asciiTheme="minorHAnsi" w:hAnsiTheme="minorHAnsi" w:cstheme="minorHAnsi"/>
          <w:b/>
          <w:bCs/>
          <w:color w:val="000000"/>
        </w:rPr>
        <w:t>Obrazci:</w:t>
      </w:r>
    </w:p>
    <w:p w14:paraId="0BE1B6CB" w14:textId="4CA1EB7E" w:rsidR="008370BA"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CA7408" w:rsidRPr="00ED70A5">
        <w:rPr>
          <w:rFonts w:asciiTheme="minorHAnsi" w:hAnsiTheme="minorHAnsi" w:cstheme="minorHAnsi"/>
        </w:rPr>
        <w:t xml:space="preserve">ponudbeni </w:t>
      </w:r>
      <w:r w:rsidRPr="00ED70A5">
        <w:rPr>
          <w:rFonts w:asciiTheme="minorHAnsi" w:hAnsiTheme="minorHAnsi" w:cstheme="minorHAnsi"/>
        </w:rPr>
        <w:t>predračun (OBR-1</w:t>
      </w:r>
      <w:r w:rsidR="00261AB1">
        <w:rPr>
          <w:rFonts w:asciiTheme="minorHAnsi" w:hAnsiTheme="minorHAnsi" w:cstheme="minorHAnsi"/>
        </w:rPr>
        <w:t>);</w:t>
      </w:r>
    </w:p>
    <w:p w14:paraId="7716AAA4" w14:textId="62659A0F" w:rsidR="00261AB1" w:rsidRPr="00ED70A5" w:rsidRDefault="00261AB1">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Obrazec ponudb</w:t>
      </w:r>
      <w:r>
        <w:rPr>
          <w:rFonts w:asciiTheme="minorHAnsi" w:hAnsiTheme="minorHAnsi" w:cstheme="minorHAnsi"/>
        </w:rPr>
        <w:t>e (PONUDBA);</w:t>
      </w:r>
    </w:p>
    <w:p w14:paraId="43F63C1C" w14:textId="6799614E" w:rsidR="00FD4464" w:rsidRPr="00F50C9B" w:rsidRDefault="00FE2BE9" w:rsidP="00F50C9B">
      <w:pPr>
        <w:widowControl w:val="0"/>
        <w:numPr>
          <w:ilvl w:val="0"/>
          <w:numId w:val="16"/>
        </w:numPr>
        <w:tabs>
          <w:tab w:val="left" w:pos="709"/>
        </w:tabs>
        <w:suppressAutoHyphens/>
        <w:autoSpaceDE w:val="0"/>
        <w:spacing w:line="360" w:lineRule="auto"/>
        <w:jc w:val="both"/>
        <w:rPr>
          <w:rFonts w:asciiTheme="minorHAnsi" w:hAnsiTheme="minorHAnsi" w:cstheme="minorHAnsi"/>
        </w:rPr>
      </w:pPr>
      <w:r w:rsidRPr="00ED70A5">
        <w:rPr>
          <w:rFonts w:asciiTheme="minorHAnsi" w:hAnsiTheme="minorHAnsi" w:cstheme="minorHAnsi"/>
        </w:rPr>
        <w:t>Obrazec izjave o neobstoju izključitvenih razlogov in pooblastilo (OBR-2);</w:t>
      </w:r>
    </w:p>
    <w:p w14:paraId="61818C17" w14:textId="77777777"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podizvajalcev v ponudbi (OBR-3); </w:t>
      </w:r>
    </w:p>
    <w:p w14:paraId="41E83E99" w14:textId="08806676"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DA69F0">
        <w:rPr>
          <w:rFonts w:asciiTheme="minorHAnsi" w:hAnsiTheme="minorHAnsi" w:cstheme="minorHAnsi"/>
        </w:rPr>
        <w:t>pogodbe</w:t>
      </w:r>
      <w:r w:rsidRPr="00ED70A5">
        <w:rPr>
          <w:rFonts w:asciiTheme="minorHAnsi" w:hAnsiTheme="minorHAnsi" w:cstheme="minorHAnsi"/>
        </w:rPr>
        <w:t xml:space="preserve"> (OBR-5);</w:t>
      </w:r>
    </w:p>
    <w:p w14:paraId="3E54B371" w14:textId="57E414AC" w:rsidR="008370BA" w:rsidRPr="00ED70A5"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Obrazec garancije za dobro izvedbo pogodbenih obveznosti (OBR-</w:t>
      </w:r>
      <w:r w:rsidR="00847BD8" w:rsidRPr="00ED70A5">
        <w:rPr>
          <w:rFonts w:asciiTheme="minorHAnsi" w:hAnsiTheme="minorHAnsi" w:cstheme="minorHAnsi"/>
        </w:rPr>
        <w:t>6</w:t>
      </w:r>
      <w:r w:rsidRPr="00ED70A5">
        <w:rPr>
          <w:rFonts w:asciiTheme="minorHAnsi" w:hAnsiTheme="minorHAnsi" w:cstheme="minorHAnsi"/>
        </w:rPr>
        <w:t>);</w:t>
      </w:r>
    </w:p>
    <w:p w14:paraId="10A0DED3" w14:textId="0300640B" w:rsidR="005C35A3" w:rsidRDefault="005C35A3">
      <w:pPr>
        <w:widowControl w:val="0"/>
        <w:numPr>
          <w:ilvl w:val="0"/>
          <w:numId w:val="16"/>
        </w:numPr>
        <w:suppressAutoHyphens/>
        <w:autoSpaceDE w:val="0"/>
        <w:spacing w:line="360" w:lineRule="auto"/>
        <w:jc w:val="both"/>
        <w:rPr>
          <w:rFonts w:asciiTheme="minorHAnsi" w:hAnsiTheme="minorHAnsi" w:cstheme="minorHAnsi"/>
        </w:rPr>
      </w:pPr>
      <w:r w:rsidRPr="00ED70A5">
        <w:rPr>
          <w:rFonts w:asciiTheme="minorHAnsi" w:hAnsiTheme="minorHAnsi" w:cstheme="minorHAnsi"/>
        </w:rPr>
        <w:t xml:space="preserve">Obrazec izjave o udeležbi fizičnih in pravnih oseb v lastništvu </w:t>
      </w:r>
      <w:r w:rsidR="00EF0DE7">
        <w:rPr>
          <w:rFonts w:asciiTheme="minorHAnsi" w:hAnsiTheme="minorHAnsi" w:cstheme="minorHAnsi"/>
        </w:rPr>
        <w:t>gospodarskega subjekta</w:t>
      </w:r>
      <w:r w:rsidRPr="00ED70A5">
        <w:rPr>
          <w:rFonts w:asciiTheme="minorHAnsi" w:hAnsiTheme="minorHAnsi" w:cstheme="minorHAnsi"/>
        </w:rPr>
        <w:t xml:space="preserve"> (OBR-11);</w:t>
      </w:r>
    </w:p>
    <w:p w14:paraId="1A4C2174" w14:textId="00F4E69F" w:rsidR="00DD16B0" w:rsidRDefault="00DD16B0">
      <w:pPr>
        <w:widowControl w:val="0"/>
        <w:numPr>
          <w:ilvl w:val="0"/>
          <w:numId w:val="16"/>
        </w:numPr>
        <w:suppressAutoHyphens/>
        <w:autoSpaceDE w:val="0"/>
        <w:spacing w:line="360" w:lineRule="auto"/>
        <w:jc w:val="both"/>
        <w:rPr>
          <w:rFonts w:asciiTheme="minorHAnsi" w:hAnsiTheme="minorHAnsi" w:cstheme="minorHAnsi"/>
        </w:rPr>
      </w:pPr>
      <w:r>
        <w:rPr>
          <w:rFonts w:asciiTheme="minorHAnsi" w:hAnsiTheme="minorHAnsi" w:cstheme="minorHAnsi"/>
        </w:rPr>
        <w:t xml:space="preserve">Obrazec izjave gospodarskega subjekta </w:t>
      </w:r>
      <w:r w:rsidRPr="00ED70A5">
        <w:rPr>
          <w:rFonts w:asciiTheme="minorHAnsi" w:hAnsiTheme="minorHAnsi" w:cstheme="minorHAnsi"/>
        </w:rPr>
        <w:t>(OBR-1</w:t>
      </w:r>
      <w:r>
        <w:rPr>
          <w:rFonts w:asciiTheme="minorHAnsi" w:hAnsiTheme="minorHAnsi" w:cstheme="minorHAnsi"/>
        </w:rPr>
        <w:t>2</w:t>
      </w:r>
      <w:r w:rsidRPr="00ED70A5">
        <w:rPr>
          <w:rFonts w:asciiTheme="minorHAnsi" w:hAnsiTheme="minorHAnsi" w:cstheme="minorHAnsi"/>
        </w:rPr>
        <w:t>)</w:t>
      </w:r>
      <w:r>
        <w:rPr>
          <w:rFonts w:asciiTheme="minorHAnsi" w:hAnsiTheme="minorHAnsi" w:cstheme="minorHAnsi"/>
        </w:rPr>
        <w:t>;</w:t>
      </w:r>
    </w:p>
    <w:p w14:paraId="6424C8D9" w14:textId="475DD6AA" w:rsidR="008370BA"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ESPD </w:t>
      </w:r>
      <w:r w:rsidR="00085FFB" w:rsidRPr="00ED70A5">
        <w:rPr>
          <w:rFonts w:asciiTheme="minorHAnsi" w:hAnsiTheme="minorHAnsi" w:cstheme="minorHAnsi"/>
        </w:rPr>
        <w:t xml:space="preserve">( </w:t>
      </w:r>
      <w:proofErr w:type="spellStart"/>
      <w:r w:rsidR="00085FFB" w:rsidRPr="00ED70A5">
        <w:rPr>
          <w:rFonts w:asciiTheme="minorHAnsi" w:hAnsiTheme="minorHAnsi" w:cstheme="minorHAnsi"/>
        </w:rPr>
        <w:t>xml</w:t>
      </w:r>
      <w:proofErr w:type="spellEnd"/>
      <w:r w:rsidR="00085FFB" w:rsidRPr="00ED70A5">
        <w:rPr>
          <w:rFonts w:asciiTheme="minorHAnsi" w:hAnsiTheme="minorHAnsi" w:cstheme="minorHAnsi"/>
        </w:rPr>
        <w:t>. datoteka)</w:t>
      </w:r>
      <w:r w:rsidR="00F7696A">
        <w:rPr>
          <w:rFonts w:asciiTheme="minorHAnsi" w:hAnsiTheme="minorHAnsi" w:cstheme="minorHAnsi"/>
        </w:rPr>
        <w:t>.</w:t>
      </w:r>
    </w:p>
    <w:p w14:paraId="4EBD3E9B" w14:textId="77777777" w:rsidR="0040029F" w:rsidRDefault="0040029F" w:rsidP="0040029F">
      <w:pPr>
        <w:pStyle w:val="Odstavekseznama"/>
        <w:widowControl w:val="0"/>
        <w:tabs>
          <w:tab w:val="left" w:pos="709"/>
        </w:tabs>
        <w:suppressAutoHyphens/>
        <w:autoSpaceDE w:val="0"/>
        <w:autoSpaceDN w:val="0"/>
        <w:spacing w:line="360" w:lineRule="auto"/>
        <w:ind w:left="714"/>
        <w:contextualSpacing w:val="0"/>
        <w:jc w:val="both"/>
        <w:textAlignment w:val="baseline"/>
        <w:rPr>
          <w:rFonts w:asciiTheme="minorHAnsi" w:hAnsiTheme="minorHAnsi" w:cstheme="minorHAnsi"/>
        </w:rPr>
      </w:pPr>
    </w:p>
    <w:p w14:paraId="00104986" w14:textId="77777777" w:rsidR="00061E91" w:rsidRPr="00ED70A5" w:rsidRDefault="00061E91" w:rsidP="00061E91">
      <w:pPr>
        <w:pStyle w:val="Odstavekseznama"/>
        <w:widowControl w:val="0"/>
        <w:tabs>
          <w:tab w:val="left" w:pos="709"/>
        </w:tabs>
        <w:suppressAutoHyphens/>
        <w:autoSpaceDE w:val="0"/>
        <w:autoSpaceDN w:val="0"/>
        <w:spacing w:line="360" w:lineRule="auto"/>
        <w:ind w:left="1782"/>
        <w:contextualSpacing w:val="0"/>
        <w:jc w:val="both"/>
        <w:textAlignment w:val="baseline"/>
        <w:rPr>
          <w:rFonts w:asciiTheme="minorHAnsi" w:hAnsiTheme="minorHAnsi" w:cstheme="minorHAnsi"/>
        </w:rPr>
      </w:pPr>
    </w:p>
    <w:p w14:paraId="7100194D" w14:textId="77777777" w:rsidR="008370BA" w:rsidRPr="00ED70A5" w:rsidRDefault="008370BA" w:rsidP="00BB3AB7">
      <w:pPr>
        <w:pStyle w:val="Naslov1"/>
        <w:keepLines w:val="0"/>
        <w:suppressAutoHyphens/>
        <w:spacing w:after="60"/>
        <w:rPr>
          <w:rFonts w:asciiTheme="minorHAnsi" w:hAnsiTheme="minorHAnsi" w:cstheme="minorHAnsi"/>
          <w:sz w:val="24"/>
          <w:szCs w:val="24"/>
        </w:rPr>
      </w:pPr>
    </w:p>
    <w:p w14:paraId="723A0851" w14:textId="3420FFBF" w:rsidR="00A0435E" w:rsidRPr="00ED70A5" w:rsidRDefault="00A0435E" w:rsidP="00A0435E">
      <w:pPr>
        <w:rPr>
          <w:rFonts w:asciiTheme="minorHAnsi" w:hAnsiTheme="minorHAnsi" w:cstheme="minorHAnsi"/>
        </w:rPr>
        <w:sectPr w:rsidR="00A0435E" w:rsidRPr="00ED70A5" w:rsidSect="0070361F">
          <w:headerReference w:type="default" r:id="rId12"/>
          <w:headerReference w:type="first" r:id="rId13"/>
          <w:pgSz w:w="11906" w:h="16838"/>
          <w:pgMar w:top="1702" w:right="1274" w:bottom="1440" w:left="1134" w:header="709" w:footer="709" w:gutter="0"/>
          <w:cols w:space="708"/>
          <w:docGrid w:linePitch="360"/>
        </w:sectPr>
      </w:pPr>
    </w:p>
    <w:p w14:paraId="375E0350"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0" w:name="_Toc180055616"/>
      <w:r w:rsidRPr="00ED70A5">
        <w:rPr>
          <w:rFonts w:asciiTheme="minorHAnsi" w:hAnsiTheme="minorHAnsi" w:cstheme="minorHAnsi"/>
          <w:sz w:val="24"/>
          <w:szCs w:val="24"/>
        </w:rPr>
        <w:lastRenderedPageBreak/>
        <w:t>A) POVABILO K ODDAJI PONUDBE</w:t>
      </w:r>
      <w:bookmarkEnd w:id="0"/>
    </w:p>
    <w:p w14:paraId="2CB1DF84" w14:textId="77777777" w:rsidR="008370BA" w:rsidRPr="00ED70A5" w:rsidRDefault="008370BA" w:rsidP="008370BA">
      <w:pPr>
        <w:pStyle w:val="Telobesedila"/>
        <w:jc w:val="both"/>
        <w:rPr>
          <w:rFonts w:asciiTheme="minorHAnsi" w:hAnsiTheme="minorHAnsi" w:cstheme="minorHAnsi"/>
          <w:i w:val="0"/>
          <w:kern w:val="0"/>
          <w:sz w:val="24"/>
          <w:szCs w:val="24"/>
          <w:lang w:val="sl-SI" w:eastAsia="sl-SI" w:bidi="ar-SA"/>
        </w:rPr>
      </w:pPr>
    </w:p>
    <w:p w14:paraId="2606AA74" w14:textId="76010C93" w:rsidR="00062FC7" w:rsidRDefault="0087155C" w:rsidP="00062FC7">
      <w:pPr>
        <w:jc w:val="both"/>
        <w:rPr>
          <w:rFonts w:asciiTheme="minorHAnsi" w:hAnsiTheme="minorHAnsi" w:cstheme="minorHAnsi"/>
        </w:rPr>
      </w:pPr>
      <w:r w:rsidRPr="00ED70A5">
        <w:rPr>
          <w:rFonts w:asciiTheme="minorHAnsi" w:hAnsiTheme="minorHAnsi" w:cstheme="minorHAnsi"/>
        </w:rPr>
        <w:t>Na podlagi 40. člen</w:t>
      </w:r>
      <w:r w:rsidR="00CA77BF" w:rsidRPr="00ED70A5">
        <w:rPr>
          <w:rFonts w:asciiTheme="minorHAnsi" w:hAnsiTheme="minorHAnsi" w:cstheme="minorHAnsi"/>
        </w:rPr>
        <w:t xml:space="preserve">a </w:t>
      </w:r>
      <w:r w:rsidR="003A7614" w:rsidRPr="00ED70A5">
        <w:rPr>
          <w:rFonts w:asciiTheme="minorHAnsi" w:hAnsiTheme="minorHAnsi" w:cstheme="minorHAnsi"/>
        </w:rPr>
        <w:t>Zakon</w:t>
      </w:r>
      <w:r w:rsidR="00CA77BF" w:rsidRPr="00ED70A5">
        <w:rPr>
          <w:rFonts w:asciiTheme="minorHAnsi" w:hAnsiTheme="minorHAnsi" w:cstheme="minorHAnsi"/>
        </w:rPr>
        <w:t>a</w:t>
      </w:r>
      <w:r w:rsidR="003A7614" w:rsidRPr="00ED70A5">
        <w:rPr>
          <w:rFonts w:asciiTheme="minorHAnsi" w:hAnsiTheme="minorHAnsi" w:cstheme="minorHAnsi"/>
        </w:rPr>
        <w:t xml:space="preserve"> o javnem naročanju </w:t>
      </w:r>
      <w:r w:rsidR="0059421A" w:rsidRPr="00ED70A5">
        <w:rPr>
          <w:rFonts w:asciiTheme="minorHAnsi" w:hAnsiTheme="minorHAnsi" w:cstheme="minorHAnsi"/>
        </w:rPr>
        <w:t>(Uradni list RS, št.</w:t>
      </w:r>
      <w:r w:rsidR="00BE00A9" w:rsidRPr="00BE00A9">
        <w:rPr>
          <w:rFonts w:asciiTheme="minorHAnsi" w:hAnsiTheme="minorHAnsi" w:cstheme="minorHAnsi"/>
        </w:rPr>
        <w:t xml:space="preserve"> </w:t>
      </w:r>
      <w:hyperlink r:id="rId14" w:tgtFrame="_blank" w:tooltip="Zakon o javnem naročanju (ZJN-3)" w:history="1">
        <w:r w:rsidR="00BE00A9" w:rsidRPr="00BE00A9">
          <w:rPr>
            <w:rFonts w:asciiTheme="minorHAnsi" w:hAnsiTheme="minorHAnsi" w:cstheme="minorHAnsi"/>
          </w:rPr>
          <w:t>91/15</w:t>
        </w:r>
      </w:hyperlink>
      <w:r w:rsidR="00BE00A9" w:rsidRPr="00BE00A9">
        <w:rPr>
          <w:rFonts w:asciiTheme="minorHAnsi" w:hAnsiTheme="minorHAnsi" w:cstheme="minorHAnsi"/>
        </w:rPr>
        <w:t xml:space="preserve">, </w:t>
      </w:r>
      <w:hyperlink r:id="rId15" w:tgtFrame="_blank" w:tooltip="Zakon o spremembah in dopolnitvah Zakona o javnem naročanju (ZJN-3A)" w:history="1">
        <w:r w:rsidR="00BE00A9" w:rsidRPr="00BE00A9">
          <w:rPr>
            <w:rFonts w:asciiTheme="minorHAnsi" w:hAnsiTheme="minorHAnsi" w:cstheme="minorHAnsi"/>
          </w:rPr>
          <w:t>14/18</w:t>
        </w:r>
      </w:hyperlink>
      <w:r w:rsidR="00BE00A9" w:rsidRPr="00BE00A9">
        <w:rPr>
          <w:rFonts w:asciiTheme="minorHAnsi" w:hAnsiTheme="minorHAnsi" w:cstheme="minorHAnsi"/>
        </w:rPr>
        <w:t xml:space="preserve">, </w:t>
      </w:r>
      <w:hyperlink r:id="rId16" w:tgtFrame="_blank" w:tooltip="Zakon o spremembah in dopolnitvah Zakona o javnem naročanju (ZJN-3B)" w:history="1">
        <w:r w:rsidR="00BE00A9" w:rsidRPr="00BE00A9">
          <w:rPr>
            <w:rFonts w:asciiTheme="minorHAnsi" w:hAnsiTheme="minorHAnsi" w:cstheme="minorHAnsi"/>
          </w:rPr>
          <w:t>121/21</w:t>
        </w:r>
      </w:hyperlink>
      <w:r w:rsidR="00BE00A9" w:rsidRPr="00BE00A9">
        <w:rPr>
          <w:rFonts w:asciiTheme="minorHAnsi" w:hAnsiTheme="minorHAnsi" w:cstheme="minorHAnsi"/>
        </w:rPr>
        <w:t xml:space="preserve">, </w:t>
      </w:r>
      <w:hyperlink r:id="rId17" w:tgtFrame="_blank" w:tooltip="Zakon o spremembah in dopolnitvah Zakona o javnem naročanju (ZJN-3C)" w:history="1">
        <w:r w:rsidR="00BE00A9" w:rsidRPr="00BE00A9">
          <w:rPr>
            <w:rFonts w:asciiTheme="minorHAnsi" w:hAnsiTheme="minorHAnsi" w:cstheme="minorHAnsi"/>
          </w:rPr>
          <w:t>10/22</w:t>
        </w:r>
      </w:hyperlink>
      <w:r w:rsidR="00BE00A9" w:rsidRPr="00BE00A9">
        <w:rPr>
          <w:rFonts w:asciiTheme="minorHAnsi" w:hAnsiTheme="minorHAnsi" w:cstheme="minorHAnsi"/>
        </w:rPr>
        <w:t xml:space="preserve">, </w:t>
      </w:r>
      <w:hyperlink r:id="rId18" w:tgtFrame="_blank" w:tooltip="Odločba o ugotovitvi, da je točka b) četrtega odstavka 75. člena in točka c) drugega odstavka v zvezi s petim odstavkom 67.a člena Zakona o javnem naročanju v neskladju z Ustavo" w:history="1">
        <w:r w:rsidR="00BE00A9" w:rsidRPr="00BE00A9">
          <w:rPr>
            <w:rFonts w:asciiTheme="minorHAnsi" w:hAnsiTheme="minorHAnsi" w:cstheme="minorHAnsi"/>
          </w:rPr>
          <w:t>74/22</w:t>
        </w:r>
      </w:hyperlink>
      <w:r w:rsidR="00BE00A9" w:rsidRPr="00BE00A9">
        <w:rPr>
          <w:rFonts w:asciiTheme="minorHAnsi" w:hAnsiTheme="minorHAnsi" w:cstheme="minorHAnsi"/>
        </w:rPr>
        <w:t xml:space="preserve"> – </w:t>
      </w:r>
      <w:proofErr w:type="spellStart"/>
      <w:r w:rsidR="00BE00A9" w:rsidRPr="00BE00A9">
        <w:rPr>
          <w:rFonts w:asciiTheme="minorHAnsi" w:hAnsiTheme="minorHAnsi" w:cstheme="minorHAnsi"/>
        </w:rPr>
        <w:t>odl</w:t>
      </w:r>
      <w:proofErr w:type="spellEnd"/>
      <w:r w:rsidR="00BE00A9" w:rsidRPr="00BE00A9">
        <w:rPr>
          <w:rFonts w:asciiTheme="minorHAnsi" w:hAnsiTheme="minorHAnsi" w:cstheme="minorHAnsi"/>
        </w:rPr>
        <w:t xml:space="preserve">. US, </w:t>
      </w:r>
      <w:hyperlink r:id="rId19" w:tgtFrame="_blank" w:tooltip="Zakon o nujnih ukrepih za zagotovitev stabilnosti zdravstvenega sistema (ZNUZSZS)" w:history="1">
        <w:r w:rsidR="00BE00A9" w:rsidRPr="00BE00A9">
          <w:rPr>
            <w:rFonts w:asciiTheme="minorHAnsi" w:hAnsiTheme="minorHAnsi" w:cstheme="minorHAnsi"/>
          </w:rPr>
          <w:t>100/22</w:t>
        </w:r>
      </w:hyperlink>
      <w:r w:rsidR="00BE00A9" w:rsidRPr="00BE00A9">
        <w:rPr>
          <w:rFonts w:asciiTheme="minorHAnsi" w:hAnsiTheme="minorHAnsi" w:cstheme="minorHAnsi"/>
        </w:rPr>
        <w:t xml:space="preserve"> – ZNUZSZS, </w:t>
      </w:r>
      <w:hyperlink r:id="rId20" w:tgtFrame="_blank" w:tooltip="Zakon o spremembah in dopolnitvah Zakona o javnem naročanju (ZJN-3D)" w:history="1">
        <w:r w:rsidR="00BE00A9" w:rsidRPr="00BE00A9">
          <w:rPr>
            <w:rFonts w:asciiTheme="minorHAnsi" w:hAnsiTheme="minorHAnsi" w:cstheme="minorHAnsi"/>
          </w:rPr>
          <w:t>28/23</w:t>
        </w:r>
      </w:hyperlink>
      <w:r w:rsidR="00BE00A9" w:rsidRPr="00BE00A9">
        <w:rPr>
          <w:rFonts w:asciiTheme="minorHAnsi" w:hAnsiTheme="minorHAnsi" w:cstheme="minorHAnsi"/>
        </w:rPr>
        <w:t xml:space="preserve"> in </w:t>
      </w:r>
      <w:hyperlink r:id="rId21" w:tgtFrame="_blank" w:tooltip="Zakon o spremembah in dopolnitvah Zakona o odpravi posledic naravnih nesreč (ZOPNN-F)" w:history="1">
        <w:r w:rsidR="00BE00A9" w:rsidRPr="00BE00A9">
          <w:rPr>
            <w:rFonts w:asciiTheme="minorHAnsi" w:hAnsiTheme="minorHAnsi" w:cstheme="minorHAnsi"/>
          </w:rPr>
          <w:t>88/23</w:t>
        </w:r>
      </w:hyperlink>
      <w:r w:rsidR="00BE00A9" w:rsidRPr="00BE00A9">
        <w:rPr>
          <w:rFonts w:asciiTheme="minorHAnsi" w:hAnsiTheme="minorHAnsi" w:cstheme="minorHAnsi"/>
        </w:rPr>
        <w:t xml:space="preserve"> – ZOPNN-F</w:t>
      </w:r>
      <w:r w:rsidR="0059421A" w:rsidRPr="00ED70A5">
        <w:rPr>
          <w:rFonts w:asciiTheme="minorHAnsi" w:hAnsiTheme="minorHAnsi" w:cstheme="minorHAnsi"/>
        </w:rPr>
        <w:t>,</w:t>
      </w:r>
      <w:r w:rsidR="00CA77BF" w:rsidRPr="00ED70A5">
        <w:rPr>
          <w:rFonts w:asciiTheme="minorHAnsi" w:hAnsiTheme="minorHAnsi" w:cstheme="minorHAnsi"/>
        </w:rPr>
        <w:t xml:space="preserve"> v nadaljevanju</w:t>
      </w:r>
      <w:r w:rsidR="0059421A" w:rsidRPr="00ED70A5">
        <w:rPr>
          <w:rFonts w:asciiTheme="minorHAnsi" w:hAnsiTheme="minorHAnsi" w:cstheme="minorHAnsi"/>
        </w:rPr>
        <w:t>:</w:t>
      </w:r>
      <w:r w:rsidR="00CA77BF" w:rsidRPr="00ED70A5">
        <w:rPr>
          <w:rFonts w:asciiTheme="minorHAnsi" w:hAnsiTheme="minorHAnsi" w:cstheme="minorHAnsi"/>
        </w:rPr>
        <w:t xml:space="preserve"> ZJN-3</w:t>
      </w:r>
      <w:r w:rsidR="003A7614" w:rsidRPr="00ED70A5">
        <w:rPr>
          <w:rFonts w:asciiTheme="minorHAnsi" w:hAnsiTheme="minorHAnsi" w:cstheme="minorHAnsi"/>
        </w:rPr>
        <w:t>)</w:t>
      </w:r>
      <w:r w:rsidR="008407DA">
        <w:rPr>
          <w:rFonts w:asciiTheme="minorHAnsi" w:hAnsiTheme="minorHAnsi" w:cstheme="minorHAnsi"/>
        </w:rPr>
        <w:t xml:space="preserve">, </w:t>
      </w:r>
      <w:r w:rsidR="00062FC7" w:rsidRPr="00FD3FAD">
        <w:rPr>
          <w:rFonts w:asciiTheme="minorHAnsi" w:hAnsiTheme="minorHAnsi" w:cstheme="minorHAnsi"/>
        </w:rPr>
        <w:t xml:space="preserve">Komunala, javno podjetje </w:t>
      </w:r>
      <w:proofErr w:type="spellStart"/>
      <w:r w:rsidR="00062FC7" w:rsidRPr="00FD3FAD">
        <w:rPr>
          <w:rFonts w:asciiTheme="minorHAnsi" w:hAnsiTheme="minorHAnsi" w:cstheme="minorHAnsi"/>
        </w:rPr>
        <w:t>d.o.o</w:t>
      </w:r>
      <w:proofErr w:type="spellEnd"/>
      <w:r w:rsidR="00062FC7" w:rsidRPr="00FD3FAD">
        <w:rPr>
          <w:rFonts w:asciiTheme="minorHAnsi" w:hAnsiTheme="minorHAnsi" w:cstheme="minorHAnsi"/>
        </w:rPr>
        <w:t>., Kopališka ulica 2, 9000 Murska Sobota</w:t>
      </w:r>
      <w:r w:rsidR="00062FC7">
        <w:rPr>
          <w:rFonts w:asciiTheme="minorHAnsi" w:hAnsiTheme="minorHAnsi" w:cstheme="minorHAnsi"/>
        </w:rPr>
        <w:t xml:space="preserve">, </w:t>
      </w:r>
      <w:r w:rsidR="00062FC7" w:rsidRPr="00D743B3">
        <w:rPr>
          <w:rFonts w:asciiTheme="minorHAnsi" w:hAnsiTheme="minorHAnsi" w:cstheme="minorHAnsi"/>
        </w:rPr>
        <w:t>ki ga zastopa direktor</w:t>
      </w:r>
      <w:r w:rsidR="00062FC7">
        <w:rPr>
          <w:rFonts w:asciiTheme="minorHAnsi" w:hAnsiTheme="minorHAnsi" w:cstheme="minorHAnsi"/>
        </w:rPr>
        <w:t xml:space="preserve"> Tomislav Zrinski, </w:t>
      </w:r>
      <w:proofErr w:type="spellStart"/>
      <w:r w:rsidR="00062FC7">
        <w:rPr>
          <w:rFonts w:asciiTheme="minorHAnsi" w:hAnsiTheme="minorHAnsi" w:cstheme="minorHAnsi"/>
        </w:rPr>
        <w:t>univ.dipl.inž.grad</w:t>
      </w:r>
      <w:proofErr w:type="spellEnd"/>
      <w:r w:rsidR="00062FC7">
        <w:rPr>
          <w:rFonts w:asciiTheme="minorHAnsi" w:hAnsiTheme="minorHAnsi" w:cstheme="minorHAnsi"/>
        </w:rPr>
        <w:t xml:space="preserve">. </w:t>
      </w:r>
      <w:r w:rsidR="00062FC7" w:rsidRPr="00D743B3">
        <w:rPr>
          <w:rFonts w:asciiTheme="minorHAnsi" w:hAnsiTheme="minorHAnsi" w:cstheme="minorHAnsi"/>
        </w:rPr>
        <w:t xml:space="preserve">(v nadaljevanju: naročnik) vabi ponudnike, da oddajo ponudbo za </w:t>
      </w:r>
      <w:r w:rsidR="00062FC7">
        <w:rPr>
          <w:rFonts w:asciiTheme="minorHAnsi" w:hAnsiTheme="minorHAnsi" w:cstheme="minorHAnsi"/>
        </w:rPr>
        <w:t xml:space="preserve">izvedbo </w:t>
      </w:r>
      <w:r w:rsidR="00062FC7" w:rsidRPr="008A6DE6">
        <w:rPr>
          <w:rFonts w:asciiTheme="minorHAnsi" w:hAnsiTheme="minorHAnsi" w:cstheme="minorHAnsi"/>
        </w:rPr>
        <w:t xml:space="preserve">storitve prevzema, prevoza in </w:t>
      </w:r>
      <w:r w:rsidR="00062FC7">
        <w:rPr>
          <w:rFonts w:asciiTheme="minorHAnsi" w:hAnsiTheme="minorHAnsi" w:cstheme="minorHAnsi"/>
        </w:rPr>
        <w:t>odstranjevanja</w:t>
      </w:r>
      <w:r w:rsidR="00062FC7" w:rsidRPr="008A6DE6">
        <w:rPr>
          <w:rFonts w:asciiTheme="minorHAnsi" w:hAnsiTheme="minorHAnsi" w:cstheme="minorHAnsi"/>
        </w:rPr>
        <w:t xml:space="preserve"> blata iz čistilne naprave v Murski Soboti</w:t>
      </w:r>
      <w:r w:rsidR="00062FC7">
        <w:rPr>
          <w:rFonts w:asciiTheme="minorHAnsi" w:hAnsiTheme="minorHAnsi" w:cstheme="minorHAnsi"/>
        </w:rPr>
        <w:t xml:space="preserve"> </w:t>
      </w:r>
      <w:r w:rsidR="00062FC7" w:rsidRPr="00D743B3">
        <w:rPr>
          <w:rFonts w:asciiTheme="minorHAnsi" w:hAnsiTheme="minorHAnsi" w:cstheme="minorHAnsi"/>
        </w:rPr>
        <w:t>v skladu s to razpisno dokumentacijo.</w:t>
      </w:r>
    </w:p>
    <w:p w14:paraId="31E0046A" w14:textId="68C5ED45" w:rsidR="001A31B2" w:rsidRPr="00ED70A5" w:rsidRDefault="001A31B2" w:rsidP="0087155C">
      <w:pPr>
        <w:pStyle w:val="Telobesedila"/>
        <w:jc w:val="both"/>
        <w:rPr>
          <w:rFonts w:asciiTheme="minorHAnsi" w:hAnsiTheme="minorHAnsi" w:cstheme="minorHAnsi"/>
        </w:rPr>
      </w:pPr>
    </w:p>
    <w:p w14:paraId="04C916E9" w14:textId="77777777" w:rsidR="0087155C" w:rsidRPr="00ED70A5" w:rsidRDefault="0087155C" w:rsidP="0087155C">
      <w:pPr>
        <w:pStyle w:val="Telobesedila"/>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27AC322F" w14:textId="77777777" w:rsidR="008370BA" w:rsidRPr="00ED70A5"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ROK ZA ODDAJO PONUDBE JE ENAK ROKU, KI JE NAVEDEN V OBVESTILU O NAROČILU NA PORTALU JAVNIH NAROČIL.</w:t>
      </w:r>
    </w:p>
    <w:p w14:paraId="761AA9D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 xml:space="preserve">  </w:t>
      </w:r>
    </w:p>
    <w:p w14:paraId="77F1D625"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Ponudnik odda ponudbo preko spletne aplikacije Ministrstva za javno upravo, ki je dosegljiva na spletnem naslovu </w:t>
      </w:r>
      <w:hyperlink r:id="rId22" w:history="1">
        <w:r w:rsidRPr="00ED70A5">
          <w:rPr>
            <w:rStyle w:val="Hiperpovezava"/>
            <w:rFonts w:asciiTheme="minorHAnsi" w:hAnsiTheme="minorHAnsi" w:cstheme="minorHAnsi"/>
          </w:rPr>
          <w:t>https://ejn.gov.si/ponudba/pages/aktualno/aktualna_javna_narocila.xhtml</w:t>
        </w:r>
      </w:hyperlink>
    </w:p>
    <w:p w14:paraId="13B14932" w14:textId="77777777" w:rsidR="008370BA" w:rsidRPr="00ED70A5" w:rsidRDefault="008370BA" w:rsidP="008370BA">
      <w:pPr>
        <w:jc w:val="both"/>
        <w:rPr>
          <w:rFonts w:asciiTheme="minorHAnsi" w:hAnsiTheme="minorHAnsi" w:cstheme="minorHAnsi"/>
        </w:rPr>
      </w:pPr>
    </w:p>
    <w:p w14:paraId="1351D178"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ED70A5" w:rsidRDefault="008370BA" w:rsidP="008370BA">
      <w:pPr>
        <w:jc w:val="both"/>
        <w:rPr>
          <w:rFonts w:asciiTheme="minorHAnsi" w:hAnsiTheme="minorHAnsi" w:cstheme="minorHAnsi"/>
        </w:rPr>
      </w:pPr>
    </w:p>
    <w:p w14:paraId="03A81C80"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OPOZORILO:</w:t>
      </w:r>
    </w:p>
    <w:p w14:paraId="635A1564" w14:textId="50CC5F04" w:rsidR="008370BA" w:rsidRPr="00ED70A5" w:rsidRDefault="008370BA" w:rsidP="008370BA">
      <w:pPr>
        <w:jc w:val="both"/>
        <w:rPr>
          <w:rFonts w:asciiTheme="minorHAnsi" w:hAnsiTheme="minorHAnsi" w:cstheme="minorHAnsi"/>
        </w:rPr>
      </w:pPr>
      <w:r w:rsidRPr="00ED70A5">
        <w:rPr>
          <w:rFonts w:asciiTheme="minorHAnsi" w:hAnsiTheme="minorHAnsi" w:cstheme="minorHAnsi"/>
        </w:rPr>
        <w:t>Naročnik ponudb, ki bodo prispele na drugačen način (npr. po pošti ipd.) ne bo upošteval. Tudi v primeru, da jih bo naročnik sprejel v svoje vložišče, jih bo nato neodprte vrnil ponudnikom.</w:t>
      </w:r>
    </w:p>
    <w:p w14:paraId="11F394B1" w14:textId="77777777" w:rsidR="008370BA" w:rsidRPr="00ED70A5" w:rsidRDefault="008370BA" w:rsidP="008370BA">
      <w:pPr>
        <w:widowControl w:val="0"/>
        <w:autoSpaceDE w:val="0"/>
        <w:autoSpaceDN w:val="0"/>
        <w:adjustRightInd w:val="0"/>
        <w:jc w:val="both"/>
        <w:rPr>
          <w:rFonts w:asciiTheme="minorHAnsi" w:hAnsiTheme="minorHAnsi" w:cstheme="minorHAnsi"/>
          <w:b/>
          <w:highlight w:val="yellow"/>
        </w:rPr>
      </w:pPr>
    </w:p>
    <w:p w14:paraId="489C0B57" w14:textId="77777777" w:rsidR="008370BA" w:rsidRPr="00ED70A5"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ODPIRANJE PONUDB</w:t>
      </w:r>
    </w:p>
    <w:p w14:paraId="34EC9755" w14:textId="77777777" w:rsidR="008370BA" w:rsidRPr="00ED70A5" w:rsidRDefault="008370BA" w:rsidP="008370BA">
      <w:pPr>
        <w:widowControl w:val="0"/>
        <w:autoSpaceDE w:val="0"/>
        <w:autoSpaceDN w:val="0"/>
        <w:adjustRightInd w:val="0"/>
        <w:ind w:left="284"/>
        <w:jc w:val="both"/>
        <w:rPr>
          <w:rFonts w:asciiTheme="minorHAnsi" w:hAnsiTheme="minorHAnsi" w:cstheme="minorHAnsi"/>
          <w:b/>
        </w:rPr>
      </w:pPr>
    </w:p>
    <w:p w14:paraId="73765D2F"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1EE1D4F4"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br w:type="page"/>
      </w:r>
    </w:p>
    <w:p w14:paraId="58B3584D" w14:textId="7FE649C3" w:rsidR="008370BA" w:rsidRPr="00ED70A5" w:rsidRDefault="008370BA" w:rsidP="008370BA">
      <w:pPr>
        <w:pStyle w:val="Naslov1"/>
        <w:ind w:left="284"/>
        <w:rPr>
          <w:rFonts w:asciiTheme="minorHAnsi" w:hAnsiTheme="minorHAnsi" w:cstheme="minorHAnsi"/>
          <w:sz w:val="24"/>
          <w:szCs w:val="24"/>
        </w:rPr>
      </w:pPr>
      <w:bookmarkStart w:id="1" w:name="_Toc180055617"/>
      <w:r w:rsidRPr="00ED70A5">
        <w:rPr>
          <w:rFonts w:asciiTheme="minorHAnsi" w:hAnsiTheme="minorHAnsi" w:cstheme="minorHAnsi"/>
          <w:sz w:val="24"/>
          <w:szCs w:val="24"/>
        </w:rPr>
        <w:lastRenderedPageBreak/>
        <w:t xml:space="preserve">B) NAVODILA UDELEŽENCEM ZA </w:t>
      </w:r>
      <w:r w:rsidR="00DE5711">
        <w:rPr>
          <w:rFonts w:asciiTheme="minorHAnsi" w:hAnsiTheme="minorHAnsi" w:cstheme="minorHAnsi"/>
          <w:sz w:val="24"/>
          <w:szCs w:val="24"/>
        </w:rPr>
        <w:t>PRIPRAVO PONUDBE</w:t>
      </w:r>
      <w:bookmarkEnd w:id="1"/>
    </w:p>
    <w:p w14:paraId="734F5CA2"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ED70A5"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2" w:name="_Toc180055618"/>
      <w:r w:rsidRPr="00ED70A5">
        <w:rPr>
          <w:rFonts w:asciiTheme="minorHAnsi" w:hAnsiTheme="minorHAnsi" w:cstheme="minorHAnsi"/>
          <w:sz w:val="24"/>
          <w:szCs w:val="24"/>
        </w:rPr>
        <w:t>I. SPLOŠNO O RAZPISU</w:t>
      </w:r>
      <w:bookmarkEnd w:id="2"/>
    </w:p>
    <w:p w14:paraId="4322C00F"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3" w:name="_Toc180055619"/>
      <w:r w:rsidRPr="00ED70A5">
        <w:rPr>
          <w:rFonts w:asciiTheme="minorHAnsi" w:hAnsiTheme="minorHAnsi" w:cstheme="minorHAnsi"/>
          <w:sz w:val="24"/>
          <w:szCs w:val="24"/>
        </w:rPr>
        <w:t>1.1 Vrsta postopka</w:t>
      </w:r>
      <w:bookmarkEnd w:id="3"/>
    </w:p>
    <w:p w14:paraId="4B3E9E76" w14:textId="77777777" w:rsidR="008370BA" w:rsidRPr="00ED70A5"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2CC118A1" w14:textId="77777777" w:rsidR="008370BA" w:rsidRPr="00ED70A5" w:rsidRDefault="008370BA" w:rsidP="008370BA">
      <w:pPr>
        <w:autoSpaceDE w:val="0"/>
        <w:jc w:val="both"/>
        <w:rPr>
          <w:rFonts w:asciiTheme="minorHAnsi" w:hAnsiTheme="minorHAnsi" w:cstheme="minorHAnsi"/>
        </w:rPr>
      </w:pPr>
    </w:p>
    <w:p w14:paraId="78D2BE46"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Naročnik bo to javno naročilo oddal po odprtem postopku v skladu z ZJN-3, predpisov, ki urejajo področje predmeta javnega naročila, ter v skladu s to razpisno dokumentacijo.</w:t>
      </w:r>
    </w:p>
    <w:p w14:paraId="7AD4C2A8"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47DA8282"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62B963BC"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24CD9177"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V kolikor v tej razpisni dokumentaciji ni drugače določeno se izraz gospodarski subjekt uporablja za ponudnika, partnerja in podizvajalca.</w:t>
      </w:r>
    </w:p>
    <w:p w14:paraId="0ACDA22C" w14:textId="77777777" w:rsidR="008370BA" w:rsidRPr="00ED70A5" w:rsidRDefault="008370BA" w:rsidP="008370BA">
      <w:pPr>
        <w:pStyle w:val="Telobesedila"/>
        <w:ind w:left="284"/>
        <w:jc w:val="both"/>
        <w:rPr>
          <w:rFonts w:asciiTheme="minorHAnsi" w:hAnsiTheme="minorHAnsi" w:cstheme="minorHAnsi"/>
          <w:sz w:val="24"/>
          <w:szCs w:val="24"/>
        </w:rPr>
      </w:pPr>
    </w:p>
    <w:p w14:paraId="77681C03" w14:textId="386FE4D1" w:rsidR="008370BA" w:rsidRPr="00ED70A5"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180055620"/>
      <w:r w:rsidRPr="00ED70A5">
        <w:rPr>
          <w:rFonts w:asciiTheme="minorHAnsi" w:hAnsiTheme="minorHAnsi" w:cstheme="minorHAnsi"/>
          <w:sz w:val="24"/>
          <w:szCs w:val="24"/>
        </w:rPr>
        <w:t>1.2 Opis predmeta naročila</w:t>
      </w:r>
      <w:bookmarkEnd w:id="4"/>
    </w:p>
    <w:p w14:paraId="70079360"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6DADC67A" w14:textId="77777777" w:rsidR="008370BA" w:rsidRPr="00062FC7" w:rsidRDefault="008370BA" w:rsidP="00062FC7">
      <w:pPr>
        <w:pStyle w:val="Telobesedila"/>
        <w:ind w:left="284"/>
        <w:jc w:val="both"/>
        <w:rPr>
          <w:rFonts w:asciiTheme="minorHAnsi" w:hAnsiTheme="minorHAnsi" w:cstheme="minorHAnsi"/>
          <w:i w:val="0"/>
          <w:kern w:val="0"/>
          <w:sz w:val="24"/>
          <w:szCs w:val="24"/>
          <w:lang w:val="sl-SI" w:eastAsia="sl-SI" w:bidi="ar-SA"/>
        </w:rPr>
      </w:pPr>
    </w:p>
    <w:p w14:paraId="6A9009E8" w14:textId="3DF5EBFD" w:rsidR="00062FC7" w:rsidRPr="00062FC7" w:rsidRDefault="00062FC7" w:rsidP="00062FC7">
      <w:pPr>
        <w:pStyle w:val="Telobesedila"/>
        <w:ind w:left="284"/>
        <w:jc w:val="both"/>
        <w:rPr>
          <w:rFonts w:asciiTheme="minorHAnsi" w:hAnsiTheme="minorHAnsi" w:cstheme="minorHAnsi"/>
          <w:i w:val="0"/>
          <w:kern w:val="0"/>
          <w:sz w:val="24"/>
          <w:szCs w:val="24"/>
          <w:lang w:val="sl-SI" w:eastAsia="sl-SI" w:bidi="ar-SA"/>
        </w:rPr>
      </w:pPr>
      <w:r w:rsidRPr="00062FC7">
        <w:rPr>
          <w:rFonts w:asciiTheme="minorHAnsi" w:hAnsiTheme="minorHAnsi" w:cstheme="minorHAnsi"/>
          <w:i w:val="0"/>
          <w:kern w:val="0"/>
          <w:sz w:val="24"/>
          <w:szCs w:val="24"/>
          <w:lang w:val="sl-SI" w:eastAsia="sl-SI" w:bidi="ar-SA"/>
        </w:rPr>
        <w:t xml:space="preserve">Predmet javnega naročila je prevzemanje oz. nalaganje, transport, razlaganje in končna obdelava blata iz CČN v Murski Soboti blata iz čistilne naprave, na kateri se čistijo komunalne in padavinske odpadne vode. Klasifikacija odpadka je 19 08 05 – mulj iz čistilnih naprav komunalnih odpadnih vod (v nadaljevanju blato).  </w:t>
      </w:r>
    </w:p>
    <w:p w14:paraId="32D8FD7F" w14:textId="77777777" w:rsidR="00062FC7" w:rsidRPr="00062FC7" w:rsidRDefault="00062FC7" w:rsidP="00062FC7">
      <w:pPr>
        <w:pStyle w:val="Telobesedila"/>
        <w:ind w:left="284"/>
        <w:jc w:val="both"/>
        <w:rPr>
          <w:rFonts w:asciiTheme="minorHAnsi" w:hAnsiTheme="minorHAnsi" w:cstheme="minorHAnsi"/>
          <w:i w:val="0"/>
          <w:kern w:val="0"/>
          <w:sz w:val="24"/>
          <w:szCs w:val="24"/>
          <w:lang w:val="sl-SI" w:eastAsia="sl-SI" w:bidi="ar-SA"/>
        </w:rPr>
      </w:pPr>
      <w:r w:rsidRPr="00062FC7">
        <w:rPr>
          <w:rFonts w:asciiTheme="minorHAnsi" w:hAnsiTheme="minorHAnsi" w:cstheme="minorHAnsi"/>
          <w:i w:val="0"/>
          <w:kern w:val="0"/>
          <w:sz w:val="24"/>
          <w:szCs w:val="24"/>
          <w:lang w:val="sl-SI" w:eastAsia="sl-SI" w:bidi="ar-SA"/>
        </w:rPr>
        <w:t>Prevzem nenevarnih odpadkov, blata oz. mulja iz centralne čistilne naprave se vrši na čistilni napravi v Murski Soboti. Ponudnik mora zagotoviti prevoz do 4 krat na teden. Zamenjava zabojnikov, ki jih zagotavlja ponudnik na lokaciji čistilne naprave, poteka na poziv in v dogovoru z naročnikom.</w:t>
      </w:r>
    </w:p>
    <w:p w14:paraId="4981C069" w14:textId="77777777" w:rsidR="00062FC7" w:rsidRPr="00062FC7" w:rsidRDefault="00062FC7" w:rsidP="00062FC7">
      <w:pPr>
        <w:pStyle w:val="Telobesedila"/>
        <w:ind w:left="284"/>
        <w:jc w:val="both"/>
        <w:rPr>
          <w:rFonts w:asciiTheme="minorHAnsi" w:hAnsiTheme="minorHAnsi" w:cstheme="minorHAnsi"/>
          <w:i w:val="0"/>
          <w:kern w:val="0"/>
          <w:sz w:val="24"/>
          <w:szCs w:val="24"/>
          <w:lang w:val="sl-SI" w:eastAsia="sl-SI" w:bidi="ar-SA"/>
        </w:rPr>
      </w:pPr>
      <w:r w:rsidRPr="00062FC7">
        <w:rPr>
          <w:rFonts w:asciiTheme="minorHAnsi" w:hAnsiTheme="minorHAnsi" w:cstheme="minorHAnsi"/>
          <w:i w:val="0"/>
          <w:kern w:val="0"/>
          <w:sz w:val="24"/>
          <w:szCs w:val="24"/>
          <w:lang w:val="sl-SI" w:eastAsia="sl-SI" w:bidi="ar-SA"/>
        </w:rPr>
        <w:t xml:space="preserve">Ponudnik mora ob prevzemu polnega zabojnika tega nadomestiti s praznim zabojnikom. </w:t>
      </w:r>
    </w:p>
    <w:p w14:paraId="11BF5CBB" w14:textId="77777777" w:rsidR="00062FC7" w:rsidRPr="00062FC7" w:rsidRDefault="00062FC7" w:rsidP="00062FC7">
      <w:pPr>
        <w:pStyle w:val="Telobesedila"/>
        <w:ind w:left="284"/>
        <w:jc w:val="both"/>
        <w:rPr>
          <w:rFonts w:asciiTheme="minorHAnsi" w:hAnsiTheme="minorHAnsi" w:cstheme="minorHAnsi"/>
          <w:i w:val="0"/>
          <w:kern w:val="0"/>
          <w:sz w:val="24"/>
          <w:szCs w:val="24"/>
          <w:lang w:val="sl-SI" w:eastAsia="sl-SI" w:bidi="ar-SA"/>
        </w:rPr>
      </w:pPr>
      <w:r w:rsidRPr="00062FC7">
        <w:rPr>
          <w:rFonts w:asciiTheme="minorHAnsi" w:hAnsiTheme="minorHAnsi" w:cstheme="minorHAnsi"/>
          <w:i w:val="0"/>
          <w:kern w:val="0"/>
          <w:sz w:val="24"/>
          <w:szCs w:val="24"/>
          <w:lang w:val="sl-SI" w:eastAsia="sl-SI" w:bidi="ar-SA"/>
        </w:rPr>
        <w:t>Naročnik bo zagotovil transport blata iz tračne stiskalnice direktno v zabojnik ponudnika z obstoječim tračnim transporterjem. Ponudnik mora urediti-organizirati polnjenje zabojnika tako, da se vse do tehtanja v nobenem primeru ne poveča vsebnost vlage v blatu oz. mulju. Naročnik si pridržuje izvajati kontrolo vsebnosti vlage v blatu oz. mulju vse do mesta tehtanja. Ponudnik mora o vsakem odvozu vsaj 1 dan prej obvestiti naročnika.</w:t>
      </w:r>
    </w:p>
    <w:p w14:paraId="75552A94" w14:textId="77777777" w:rsidR="00062FC7" w:rsidRPr="00062FC7" w:rsidRDefault="00062FC7" w:rsidP="00062FC7">
      <w:pPr>
        <w:pStyle w:val="Telobesedila"/>
        <w:ind w:left="284"/>
        <w:jc w:val="both"/>
        <w:rPr>
          <w:rFonts w:asciiTheme="minorHAnsi" w:hAnsiTheme="minorHAnsi" w:cstheme="minorHAnsi"/>
          <w:i w:val="0"/>
          <w:kern w:val="0"/>
          <w:sz w:val="24"/>
          <w:szCs w:val="24"/>
          <w:lang w:val="sl-SI" w:eastAsia="sl-SI" w:bidi="ar-SA"/>
        </w:rPr>
      </w:pPr>
      <w:r w:rsidRPr="00062FC7">
        <w:rPr>
          <w:rFonts w:asciiTheme="minorHAnsi" w:hAnsiTheme="minorHAnsi" w:cstheme="minorHAnsi"/>
          <w:i w:val="0"/>
          <w:kern w:val="0"/>
          <w:sz w:val="24"/>
          <w:szCs w:val="24"/>
          <w:lang w:val="sl-SI" w:eastAsia="sl-SI" w:bidi="ar-SA"/>
        </w:rPr>
        <w:t>Letno količina proizvedenega blata znaša 3.200.000 kg blata. Ponudnik mora sam zagotoviti tehtanje na verificirani tehtnici in tehtanje vračunati v ceno. Izvajalec mora razpolagati z najmanj štirimi (4) zabojniki kapacitete 20 m</w:t>
      </w:r>
      <w:r w:rsidRPr="00F7696A">
        <w:rPr>
          <w:rFonts w:asciiTheme="minorHAnsi" w:hAnsiTheme="minorHAnsi" w:cstheme="minorHAnsi"/>
          <w:i w:val="0"/>
          <w:kern w:val="0"/>
          <w:sz w:val="24"/>
          <w:szCs w:val="24"/>
          <w:vertAlign w:val="superscript"/>
          <w:lang w:val="sl-SI" w:eastAsia="sl-SI" w:bidi="ar-SA"/>
        </w:rPr>
        <w:t>3</w:t>
      </w:r>
      <w:r w:rsidRPr="00062FC7">
        <w:rPr>
          <w:rFonts w:asciiTheme="minorHAnsi" w:hAnsiTheme="minorHAnsi" w:cstheme="minorHAnsi"/>
          <w:i w:val="0"/>
          <w:kern w:val="0"/>
          <w:sz w:val="24"/>
          <w:szCs w:val="24"/>
          <w:lang w:val="sl-SI" w:eastAsia="sl-SI" w:bidi="ar-SA"/>
        </w:rPr>
        <w:t>.</w:t>
      </w:r>
    </w:p>
    <w:p w14:paraId="5F4F55E4" w14:textId="6FDC368A" w:rsidR="00062FC7" w:rsidRPr="00062FC7" w:rsidRDefault="00062FC7" w:rsidP="00062FC7">
      <w:pPr>
        <w:pStyle w:val="Telobesedila"/>
        <w:ind w:left="284"/>
        <w:jc w:val="both"/>
        <w:rPr>
          <w:rFonts w:asciiTheme="minorHAnsi" w:hAnsiTheme="minorHAnsi" w:cstheme="minorHAnsi"/>
          <w:i w:val="0"/>
          <w:kern w:val="0"/>
          <w:sz w:val="24"/>
          <w:szCs w:val="24"/>
          <w:lang w:val="sl-SI" w:eastAsia="sl-SI" w:bidi="ar-SA"/>
        </w:rPr>
      </w:pPr>
      <w:r w:rsidRPr="00062FC7">
        <w:rPr>
          <w:rFonts w:asciiTheme="minorHAnsi" w:hAnsiTheme="minorHAnsi" w:cstheme="minorHAnsi"/>
          <w:i w:val="0"/>
          <w:kern w:val="0"/>
          <w:sz w:val="24"/>
          <w:szCs w:val="24"/>
          <w:lang w:val="sl-SI" w:eastAsia="sl-SI" w:bidi="ar-SA"/>
        </w:rPr>
        <w:t xml:space="preserve">V kolikor se bo pri naročniku izkazala potreba po večjem obsegu </w:t>
      </w:r>
      <w:r w:rsidR="002C1562">
        <w:rPr>
          <w:rFonts w:asciiTheme="minorHAnsi" w:hAnsiTheme="minorHAnsi" w:cstheme="minorHAnsi"/>
          <w:i w:val="0"/>
          <w:kern w:val="0"/>
          <w:sz w:val="24"/>
          <w:szCs w:val="24"/>
          <w:lang w:val="sl-SI" w:eastAsia="sl-SI" w:bidi="ar-SA"/>
        </w:rPr>
        <w:t>storitev</w:t>
      </w:r>
      <w:r w:rsidRPr="00062FC7">
        <w:rPr>
          <w:rFonts w:asciiTheme="minorHAnsi" w:hAnsiTheme="minorHAnsi" w:cstheme="minorHAnsi"/>
          <w:i w:val="0"/>
          <w:kern w:val="0"/>
          <w:sz w:val="24"/>
          <w:szCs w:val="24"/>
          <w:lang w:val="sl-SI" w:eastAsia="sl-SI" w:bidi="ar-SA"/>
        </w:rPr>
        <w:t xml:space="preserve"> od predvidenih, si naročnik pridržuje pravico, da z izvajalcem sklene dodatek k pogodbi/okvirnemu sporazumu v skladu s 95. členom ZJN-3. Naročnik si pridržuje tudi pravico, da za obdobje največ dveh mesecev sklene dodatek k pogodbi/okvirnemu sporazumu tudi v primeru, da pravočasno ne zaključi novi postopek javnega naročila.</w:t>
      </w:r>
    </w:p>
    <w:p w14:paraId="17125B87" w14:textId="77777777" w:rsidR="00755A15" w:rsidRPr="00ED70A5" w:rsidRDefault="00755A15" w:rsidP="007D11E7">
      <w:pPr>
        <w:widowControl w:val="0"/>
        <w:autoSpaceDE w:val="0"/>
        <w:autoSpaceDN w:val="0"/>
        <w:adjustRightInd w:val="0"/>
        <w:jc w:val="both"/>
        <w:rPr>
          <w:rFonts w:asciiTheme="minorHAnsi" w:hAnsiTheme="minorHAnsi" w:cstheme="minorHAnsi"/>
        </w:rPr>
      </w:pPr>
    </w:p>
    <w:p w14:paraId="7BE17487" w14:textId="77777777" w:rsidR="00F54817" w:rsidRPr="00ED70A5" w:rsidRDefault="00F54817" w:rsidP="00F54817">
      <w:pPr>
        <w:autoSpaceDE w:val="0"/>
        <w:autoSpaceDN w:val="0"/>
        <w:adjustRightInd w:val="0"/>
        <w:ind w:left="720"/>
        <w:jc w:val="both"/>
        <w:rPr>
          <w:rFonts w:asciiTheme="minorHAnsi" w:hAnsiTheme="minorHAnsi" w:cstheme="minorHAnsi"/>
        </w:rPr>
      </w:pPr>
    </w:p>
    <w:p w14:paraId="7D807B4B"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1C77D19E" w14:textId="4C14D9D9" w:rsidR="00EB3856" w:rsidRPr="00ED70A5"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5" w:name="_Toc180055621"/>
      <w:r w:rsidRPr="00ED70A5">
        <w:rPr>
          <w:rFonts w:asciiTheme="minorHAnsi" w:hAnsiTheme="minorHAnsi" w:cstheme="minorHAnsi"/>
          <w:sz w:val="24"/>
          <w:szCs w:val="24"/>
        </w:rPr>
        <w:lastRenderedPageBreak/>
        <w:t>1.3 Veljavnost ponudbe</w:t>
      </w:r>
      <w:bookmarkEnd w:id="5"/>
    </w:p>
    <w:p w14:paraId="56F63F35" w14:textId="77777777" w:rsidR="00EB3856" w:rsidRPr="00ED70A5"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2CF70FF2" w:rsidR="008370BA" w:rsidRPr="00ED70A5" w:rsidRDefault="008370BA" w:rsidP="00EB3856">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veljati najmanj </w:t>
      </w:r>
      <w:r w:rsidR="00B27110">
        <w:rPr>
          <w:rFonts w:asciiTheme="minorHAnsi" w:hAnsiTheme="minorHAnsi" w:cstheme="minorHAnsi"/>
        </w:rPr>
        <w:t>3</w:t>
      </w:r>
      <w:r w:rsidR="00BE1C23" w:rsidRPr="00ED70A5">
        <w:rPr>
          <w:rFonts w:asciiTheme="minorHAnsi" w:hAnsiTheme="minorHAnsi" w:cstheme="minorHAnsi"/>
        </w:rPr>
        <w:t xml:space="preserve"> mesece</w:t>
      </w:r>
      <w:r w:rsidRPr="00ED70A5">
        <w:rPr>
          <w:rFonts w:asciiTheme="minorHAnsi" w:hAnsiTheme="minorHAnsi" w:cstheme="minorHAnsi"/>
        </w:rPr>
        <w:t xml:space="preserve"> od dneva poteka roka za oddajo ponudbe.</w:t>
      </w:r>
    </w:p>
    <w:p w14:paraId="344CF3CE"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6" w:name="_Toc180055622"/>
      <w:r w:rsidRPr="00ED70A5">
        <w:rPr>
          <w:rFonts w:asciiTheme="minorHAnsi" w:hAnsiTheme="minorHAnsi" w:cstheme="minorHAnsi"/>
          <w:sz w:val="24"/>
          <w:szCs w:val="24"/>
        </w:rPr>
        <w:t>1.4 Pojasnila in dopolnitev razpisne dokumentacije</w:t>
      </w:r>
      <w:bookmarkEnd w:id="6"/>
    </w:p>
    <w:p w14:paraId="0731E4DB"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5273EFD9" w14:textId="77777777" w:rsidR="008370BA" w:rsidRPr="00ED70A5" w:rsidRDefault="008370BA" w:rsidP="008370BA">
      <w:pPr>
        <w:widowControl w:val="0"/>
        <w:suppressAutoHyphens/>
        <w:autoSpaceDE w:val="0"/>
        <w:spacing w:line="306" w:lineRule="exact"/>
        <w:ind w:left="5346"/>
        <w:rPr>
          <w:rFonts w:asciiTheme="minorHAnsi" w:hAnsiTheme="minorHAnsi" w:cstheme="minorHAnsi"/>
        </w:rPr>
      </w:pPr>
    </w:p>
    <w:p w14:paraId="44C5396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2C7D7988" w14:textId="77777777" w:rsidR="00337275" w:rsidRDefault="00337275" w:rsidP="008370BA">
      <w:pPr>
        <w:widowControl w:val="0"/>
        <w:autoSpaceDE w:val="0"/>
        <w:spacing w:line="266" w:lineRule="exact"/>
        <w:ind w:left="284"/>
        <w:jc w:val="both"/>
        <w:rPr>
          <w:rFonts w:asciiTheme="minorHAnsi" w:hAnsiTheme="minorHAnsi" w:cstheme="minorHAnsi"/>
        </w:rPr>
      </w:pPr>
    </w:p>
    <w:p w14:paraId="5D3777D6" w14:textId="79EDA26F"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A06521D" w14:textId="77777777" w:rsidR="00337275" w:rsidRDefault="00337275" w:rsidP="008370BA">
      <w:pPr>
        <w:widowControl w:val="0"/>
        <w:autoSpaceDE w:val="0"/>
        <w:spacing w:line="266" w:lineRule="exact"/>
        <w:ind w:left="284"/>
        <w:jc w:val="both"/>
        <w:rPr>
          <w:rFonts w:asciiTheme="minorHAnsi" w:hAnsiTheme="minorHAnsi" w:cstheme="minorHAnsi"/>
        </w:rPr>
      </w:pPr>
    </w:p>
    <w:p w14:paraId="33FD23A9" w14:textId="64AC1DF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666BF35B" w14:textId="77777777" w:rsidR="00337275" w:rsidRDefault="00337275" w:rsidP="008370BA">
      <w:pPr>
        <w:widowControl w:val="0"/>
        <w:autoSpaceDE w:val="0"/>
        <w:spacing w:line="266" w:lineRule="exact"/>
        <w:ind w:left="284"/>
        <w:jc w:val="both"/>
        <w:rPr>
          <w:rFonts w:asciiTheme="minorHAnsi" w:hAnsiTheme="minorHAnsi" w:cstheme="minorHAnsi"/>
        </w:rPr>
      </w:pPr>
    </w:p>
    <w:p w14:paraId="114DD8D9" w14:textId="1F890405"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Spremembe in dopolnitve se lahko podajo tudi v obliki odgovorov na vprašanja, posredovanih na portal javnih naročil. </w:t>
      </w:r>
    </w:p>
    <w:p w14:paraId="4C8D1E28" w14:textId="77777777" w:rsidR="00337275" w:rsidRDefault="00337275" w:rsidP="008370BA">
      <w:pPr>
        <w:widowControl w:val="0"/>
        <w:autoSpaceDE w:val="0"/>
        <w:spacing w:line="266" w:lineRule="exact"/>
        <w:ind w:left="284"/>
        <w:jc w:val="both"/>
        <w:rPr>
          <w:rFonts w:asciiTheme="minorHAnsi" w:hAnsiTheme="minorHAnsi" w:cstheme="minorHAnsi"/>
        </w:rPr>
      </w:pPr>
    </w:p>
    <w:p w14:paraId="7284B720" w14:textId="5663C518"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6A82C256" w14:textId="77777777" w:rsidR="00337275" w:rsidRDefault="00337275" w:rsidP="008370BA">
      <w:pPr>
        <w:widowControl w:val="0"/>
        <w:autoSpaceDE w:val="0"/>
        <w:spacing w:line="266" w:lineRule="exact"/>
        <w:ind w:left="284"/>
        <w:jc w:val="both"/>
        <w:rPr>
          <w:rFonts w:asciiTheme="minorHAnsi" w:hAnsiTheme="minorHAnsi" w:cstheme="minorHAnsi"/>
        </w:rPr>
      </w:pPr>
    </w:p>
    <w:p w14:paraId="68722C9A" w14:textId="5CCAC8B5"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2E4D6770" w14:textId="77777777" w:rsidR="00337275" w:rsidRDefault="00337275" w:rsidP="008370BA">
      <w:pPr>
        <w:widowControl w:val="0"/>
        <w:autoSpaceDE w:val="0"/>
        <w:spacing w:line="266" w:lineRule="exact"/>
        <w:ind w:left="284"/>
        <w:jc w:val="both"/>
        <w:rPr>
          <w:rFonts w:asciiTheme="minorHAnsi" w:hAnsiTheme="minorHAnsi" w:cstheme="minorHAnsi"/>
        </w:rPr>
      </w:pPr>
    </w:p>
    <w:p w14:paraId="7F25F206" w14:textId="35663D60"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Sestanka s ponudniki ne bo.</w:t>
      </w:r>
    </w:p>
    <w:p w14:paraId="6DC2C7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180055623"/>
      <w:r w:rsidRPr="00ED70A5">
        <w:rPr>
          <w:rFonts w:asciiTheme="minorHAnsi" w:hAnsiTheme="minorHAnsi" w:cstheme="minorHAnsi"/>
          <w:sz w:val="24"/>
          <w:szCs w:val="24"/>
        </w:rPr>
        <w:t>1.5 Sodelovanje na razpisu</w:t>
      </w:r>
      <w:bookmarkEnd w:id="7"/>
    </w:p>
    <w:p w14:paraId="78054AE7" w14:textId="1A8C6200" w:rsidR="008370BA" w:rsidRPr="0010010C" w:rsidRDefault="008370BA" w:rsidP="0010010C">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7E177541"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 razpis se lahko prijavi vsak gospodarski subjekt, ki izpolnjuje pogoje iz te razpisne dokumentacije. </w:t>
      </w:r>
    </w:p>
    <w:p w14:paraId="6C23CDE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A) Samostojna ponudba</w:t>
      </w:r>
      <w:r w:rsidRPr="00ED70A5">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B) Skupna ponudba</w:t>
      </w:r>
      <w:r w:rsidRPr="00ED70A5">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38E080B" w14:textId="77777777" w:rsidR="00337275" w:rsidRDefault="00337275" w:rsidP="008370BA">
      <w:pPr>
        <w:widowControl w:val="0"/>
        <w:autoSpaceDE w:val="0"/>
        <w:spacing w:line="266" w:lineRule="exact"/>
        <w:ind w:left="284"/>
        <w:jc w:val="both"/>
        <w:rPr>
          <w:rFonts w:asciiTheme="minorHAnsi" w:hAnsiTheme="minorHAnsi" w:cstheme="minorHAnsi"/>
        </w:rPr>
      </w:pPr>
    </w:p>
    <w:p w14:paraId="3A2EB2B8" w14:textId="6A860C2D"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Pravni akt o skupni izvedbi naročila mora vsebovati:</w:t>
      </w:r>
    </w:p>
    <w:p w14:paraId="2C8B1FFA"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pooblastilo vodilnemu partnerju (nosilcu) v skupini, </w:t>
      </w:r>
    </w:p>
    <w:p w14:paraId="4074D9B8"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neomejeno solidarno odgovornost vseh partnerjev v skupini do naročnika, </w:t>
      </w:r>
    </w:p>
    <w:p w14:paraId="5DD13E3C"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način plačila preko vodilnega partnerja ali vsakemu partnerju posebej, </w:t>
      </w:r>
    </w:p>
    <w:p w14:paraId="18894B4F" w14:textId="77777777" w:rsidR="008370BA" w:rsidRPr="00ED70A5" w:rsidRDefault="008370BA" w:rsidP="008370BA">
      <w:pPr>
        <w:numPr>
          <w:ilvl w:val="0"/>
          <w:numId w:val="10"/>
        </w:numPr>
        <w:suppressAutoHyphens/>
        <w:autoSpaceDE w:val="0"/>
        <w:rPr>
          <w:rFonts w:asciiTheme="minorHAnsi" w:hAnsiTheme="minorHAnsi" w:cstheme="minorHAnsi"/>
        </w:rPr>
      </w:pPr>
      <w:r w:rsidRPr="00ED70A5">
        <w:rPr>
          <w:rFonts w:asciiTheme="minorHAnsi" w:hAnsiTheme="minorHAnsi" w:cstheme="minorHAnsi"/>
          <w:color w:val="000000"/>
        </w:rPr>
        <w:t xml:space="preserve">izjava, da so vsi partnerji seznanjeni s plačilnimi pogoji iz te dokumentacije </w:t>
      </w:r>
    </w:p>
    <w:p w14:paraId="661AD2B0"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določbe v primeru izstopa kateregakoli od partnerjev v skupni, </w:t>
      </w:r>
    </w:p>
    <w:p w14:paraId="2E11A499"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reševanje sporov med partnerji v skupini, </w:t>
      </w:r>
    </w:p>
    <w:p w14:paraId="75E4425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druge morebitne pravice in obveznosti med partnerji v skupini, </w:t>
      </w:r>
    </w:p>
    <w:p w14:paraId="50D11B3B"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rok veljavnosti pravnega akta, </w:t>
      </w:r>
    </w:p>
    <w:p w14:paraId="010E7F6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pravni akt o skupni izvedbi naročila mora biti datiran, žigosan in podpisan s strani vseh partnerjev v skupini. </w:t>
      </w:r>
    </w:p>
    <w:p w14:paraId="64445396" w14:textId="77777777" w:rsidR="00337275" w:rsidRDefault="00337275" w:rsidP="008370BA">
      <w:pPr>
        <w:widowControl w:val="0"/>
        <w:autoSpaceDE w:val="0"/>
        <w:spacing w:line="266" w:lineRule="exact"/>
        <w:ind w:left="284"/>
        <w:jc w:val="both"/>
        <w:rPr>
          <w:rFonts w:asciiTheme="minorHAnsi" w:hAnsiTheme="minorHAnsi" w:cstheme="minorHAnsi"/>
        </w:rPr>
      </w:pPr>
    </w:p>
    <w:p w14:paraId="243950A8" w14:textId="6AD764D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9CAB60A"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C) Ponudba s podizvajalci</w:t>
      </w:r>
      <w:r w:rsidRPr="00ED70A5">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4EFCAA69" w14:textId="77777777" w:rsidR="00337275" w:rsidRDefault="00337275" w:rsidP="008370BA">
      <w:pPr>
        <w:widowControl w:val="0"/>
        <w:autoSpaceDE w:val="0"/>
        <w:spacing w:line="266" w:lineRule="exact"/>
        <w:ind w:left="284"/>
        <w:jc w:val="both"/>
        <w:rPr>
          <w:rFonts w:asciiTheme="minorHAnsi" w:hAnsiTheme="minorHAnsi" w:cstheme="minorHAnsi"/>
        </w:rPr>
      </w:pPr>
    </w:p>
    <w:p w14:paraId="2DFC0937" w14:textId="2C47866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bo ponudnik izvajal javno naročilo s podizvajalci, mora v ponudbi:</w:t>
      </w:r>
    </w:p>
    <w:p w14:paraId="38FA4F68" w14:textId="77777777" w:rsidR="008370BA" w:rsidRPr="00ED70A5" w:rsidRDefault="008370BA" w:rsidP="00F1427E">
      <w:pPr>
        <w:widowControl w:val="0"/>
        <w:numPr>
          <w:ilvl w:val="0"/>
          <w:numId w:val="8"/>
        </w:numPr>
        <w:suppressAutoHyphens/>
        <w:autoSpaceDE w:val="0"/>
        <w:jc w:val="both"/>
        <w:rPr>
          <w:rFonts w:asciiTheme="minorHAnsi" w:hAnsiTheme="minorHAnsi" w:cstheme="minorHAnsi"/>
        </w:rPr>
      </w:pPr>
      <w:r w:rsidRPr="00ED70A5">
        <w:rPr>
          <w:rFonts w:asciiTheme="minorHAnsi" w:hAnsiTheme="minorHAnsi" w:cstheme="minorHAnsi"/>
        </w:rPr>
        <w:t xml:space="preserve">navesti vse podizvajalce ter vsak del javnega naročila, ki ga namerava oddati v </w:t>
      </w:r>
      <w:proofErr w:type="spellStart"/>
      <w:r w:rsidRPr="00ED70A5">
        <w:rPr>
          <w:rFonts w:asciiTheme="minorHAnsi" w:hAnsiTheme="minorHAnsi" w:cstheme="minorHAnsi"/>
        </w:rPr>
        <w:t>podizvajanje</w:t>
      </w:r>
      <w:proofErr w:type="spellEnd"/>
      <w:r w:rsidRPr="00ED70A5">
        <w:rPr>
          <w:rFonts w:asciiTheme="minorHAnsi" w:hAnsiTheme="minorHAnsi" w:cstheme="minorHAnsi"/>
        </w:rPr>
        <w:t xml:space="preserve"> (OBR-3),</w:t>
      </w:r>
    </w:p>
    <w:p w14:paraId="75C52D1B"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kontaktne podatke in zakonite zastopnike predlaganih podizvajalcev (OBR-3),</w:t>
      </w:r>
    </w:p>
    <w:p w14:paraId="28606D54"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izpolnjene ESPD teh podizvajalcev v skladu z 79. členom ZJN-3,</w:t>
      </w:r>
    </w:p>
    <w:p w14:paraId="164F078F"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priložiti zahtevo podizvajalca za neposredno plačilo, če podizvajalec to zahteva (OBR-3).</w:t>
      </w:r>
    </w:p>
    <w:p w14:paraId="70E1BC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ED70A5" w:rsidRDefault="008370BA" w:rsidP="008370BA">
      <w:pPr>
        <w:autoSpaceDE w:val="0"/>
        <w:rPr>
          <w:rFonts w:asciiTheme="minorHAnsi" w:hAnsiTheme="minorHAnsi" w:cstheme="minorHAnsi"/>
          <w:color w:val="000000"/>
        </w:rPr>
      </w:pPr>
    </w:p>
    <w:p w14:paraId="656D3E01"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navesti firmo/ime in sedež/naslov novega podizvajalca ter del javnega naročila, ki ga namerava oddati v </w:t>
      </w:r>
      <w:proofErr w:type="spellStart"/>
      <w:r w:rsidRPr="00ED70A5">
        <w:rPr>
          <w:rFonts w:asciiTheme="minorHAnsi" w:hAnsiTheme="minorHAnsi" w:cstheme="minorHAnsi"/>
        </w:rPr>
        <w:t>podizvajanje</w:t>
      </w:r>
      <w:proofErr w:type="spellEnd"/>
      <w:r w:rsidRPr="00ED70A5">
        <w:rPr>
          <w:rFonts w:asciiTheme="minorHAnsi" w:hAnsiTheme="minorHAnsi" w:cstheme="minorHAnsi"/>
        </w:rPr>
        <w:t xml:space="preserve"> temu subjektu; </w:t>
      </w:r>
    </w:p>
    <w:p w14:paraId="2AF09663"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lastRenderedPageBreak/>
        <w:t>kontaktne podatke in zakonite zastopnike predlaganih novo predlaganih podizvajalcev;</w:t>
      </w:r>
    </w:p>
    <w:p w14:paraId="6AC62EA0"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izpolnjene ESPD teh podizvajalcev v skladu z 79. členom ZJN-3 ali dokazila o neobstoju razlogov za izključitev ter izpolnjevanju pogojev ter </w:t>
      </w:r>
    </w:p>
    <w:p w14:paraId="4FF7A816"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priložiti zahtevo podizvajalca za neposredno plačilo, če podizvajalec to zahteva. </w:t>
      </w:r>
    </w:p>
    <w:p w14:paraId="6AF8267C" w14:textId="77777777" w:rsidR="008370BA" w:rsidRPr="00ED70A5"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5861449" w14:textId="77777777" w:rsidR="00382A5C" w:rsidRDefault="008370BA" w:rsidP="00382A5C">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0D3DC39D" w:rsidR="008370BA" w:rsidRPr="00ED70A5" w:rsidRDefault="008370BA" w:rsidP="00382A5C">
      <w:pPr>
        <w:widowControl w:val="0"/>
        <w:numPr>
          <w:ilvl w:val="0"/>
          <w:numId w:val="5"/>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glavni izvajalec v pogodbi pooblastiti naročnika, da na podlagi potrjenega računa oziroma situacije s strani glavnega izvajalca neposredno plačuje podizvajalcu,</w:t>
      </w:r>
    </w:p>
    <w:p w14:paraId="62EFFA6E" w14:textId="77777777" w:rsidR="008370BA" w:rsidRPr="00ED70A5"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ED70A5"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23597602" w14:textId="77777777" w:rsidR="00F1427E" w:rsidRDefault="00F1427E" w:rsidP="008370BA">
      <w:pPr>
        <w:widowControl w:val="0"/>
        <w:autoSpaceDE w:val="0"/>
        <w:spacing w:line="266" w:lineRule="exact"/>
        <w:ind w:left="284"/>
        <w:jc w:val="both"/>
        <w:rPr>
          <w:rFonts w:asciiTheme="minorHAnsi" w:hAnsiTheme="minorHAnsi" w:cstheme="minorHAnsi"/>
        </w:rPr>
      </w:pPr>
    </w:p>
    <w:p w14:paraId="01F0786B" w14:textId="2D86B1A3" w:rsidR="008370BA"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33E3B22" w14:textId="77777777" w:rsidR="00382A5C" w:rsidRDefault="00382A5C" w:rsidP="008370BA">
      <w:pPr>
        <w:widowControl w:val="0"/>
        <w:autoSpaceDE w:val="0"/>
        <w:spacing w:line="266" w:lineRule="exact"/>
        <w:ind w:left="284"/>
        <w:jc w:val="both"/>
        <w:rPr>
          <w:rFonts w:asciiTheme="minorHAnsi" w:hAnsiTheme="minorHAnsi" w:cstheme="minorHAnsi"/>
        </w:rPr>
      </w:pPr>
    </w:p>
    <w:p w14:paraId="17D00D47" w14:textId="77777777" w:rsidR="00382A5C" w:rsidRPr="00654587" w:rsidRDefault="00382A5C" w:rsidP="00382A5C">
      <w:pPr>
        <w:widowControl w:val="0"/>
        <w:autoSpaceDE w:val="0"/>
        <w:spacing w:line="266" w:lineRule="exact"/>
        <w:ind w:left="284"/>
        <w:jc w:val="both"/>
        <w:rPr>
          <w:rFonts w:asciiTheme="minorHAnsi" w:hAnsiTheme="minorHAnsi" w:cstheme="minorHAnsi"/>
          <w:b/>
        </w:rPr>
      </w:pPr>
      <w:r w:rsidRPr="00654587">
        <w:rPr>
          <w:rFonts w:asciiTheme="minorHAnsi" w:hAnsiTheme="minorHAnsi" w:cstheme="minorHAnsi"/>
          <w:b/>
        </w:rPr>
        <w:t>D) Sklicevanje na zmogljivosti drugih</w:t>
      </w:r>
    </w:p>
    <w:p w14:paraId="239A2BD8" w14:textId="77777777" w:rsidR="00382A5C" w:rsidRPr="00654587" w:rsidRDefault="00382A5C" w:rsidP="00382A5C">
      <w:pPr>
        <w:widowControl w:val="0"/>
        <w:autoSpaceDE w:val="0"/>
        <w:spacing w:line="266" w:lineRule="exact"/>
        <w:ind w:left="284"/>
        <w:jc w:val="both"/>
        <w:rPr>
          <w:rFonts w:asciiTheme="minorHAnsi" w:hAnsiTheme="minorHAnsi" w:cstheme="minorHAnsi"/>
          <w:b/>
        </w:rPr>
      </w:pPr>
    </w:p>
    <w:p w14:paraId="6C90C925" w14:textId="77777777" w:rsidR="00382A5C" w:rsidRPr="00654587" w:rsidRDefault="00382A5C" w:rsidP="00382A5C">
      <w:pPr>
        <w:widowControl w:val="0"/>
        <w:autoSpaceDE w:val="0"/>
        <w:spacing w:line="266" w:lineRule="exact"/>
        <w:ind w:left="284"/>
        <w:jc w:val="both"/>
        <w:rPr>
          <w:rFonts w:asciiTheme="minorHAnsi" w:hAnsiTheme="minorHAnsi" w:cstheme="minorHAnsi"/>
        </w:rPr>
      </w:pPr>
      <w:r w:rsidRPr="00654587">
        <w:rPr>
          <w:rFonts w:asciiTheme="minorHAnsi" w:hAnsiTheme="minorHAnsi" w:cstheme="minorHAnsi"/>
        </w:rPr>
        <w:t xml:space="preserve">Gospodarski subjekt lahko glede pogojev v zvezi s tehnično in strokovno sposobnostjo po potrebi uporabi zmogljivosti drugih subjektov, če ni pri posameznem pogoju te razpisne dokumentacije določeno drugače. </w:t>
      </w:r>
    </w:p>
    <w:p w14:paraId="09817BD1" w14:textId="77777777" w:rsidR="00382A5C" w:rsidRPr="00654587" w:rsidRDefault="00382A5C" w:rsidP="00382A5C">
      <w:pPr>
        <w:widowControl w:val="0"/>
        <w:autoSpaceDE w:val="0"/>
        <w:spacing w:line="266" w:lineRule="exact"/>
        <w:ind w:left="284"/>
        <w:jc w:val="both"/>
        <w:rPr>
          <w:rFonts w:asciiTheme="minorHAnsi" w:hAnsiTheme="minorHAnsi" w:cstheme="minorHAnsi"/>
        </w:rPr>
      </w:pPr>
      <w:r w:rsidRPr="00654587">
        <w:rPr>
          <w:rFonts w:asciiTheme="minorHAnsi" w:hAnsiTheme="minorHAnsi" w:cstheme="minorHAnsi"/>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49CC90AC" w14:textId="77777777" w:rsidR="00382A5C" w:rsidRDefault="00382A5C" w:rsidP="008370BA">
      <w:pPr>
        <w:widowControl w:val="0"/>
        <w:autoSpaceDE w:val="0"/>
        <w:spacing w:line="266" w:lineRule="exact"/>
        <w:ind w:left="284"/>
        <w:jc w:val="both"/>
        <w:rPr>
          <w:rFonts w:asciiTheme="minorHAnsi" w:hAnsiTheme="minorHAnsi" w:cstheme="minorHAnsi"/>
        </w:rPr>
      </w:pPr>
    </w:p>
    <w:p w14:paraId="6D35635E" w14:textId="77777777" w:rsidR="00382A5C" w:rsidRDefault="00382A5C" w:rsidP="008370BA">
      <w:pPr>
        <w:widowControl w:val="0"/>
        <w:autoSpaceDE w:val="0"/>
        <w:spacing w:line="266" w:lineRule="exact"/>
        <w:ind w:left="284"/>
        <w:jc w:val="both"/>
        <w:rPr>
          <w:rFonts w:asciiTheme="minorHAnsi" w:hAnsiTheme="minorHAnsi" w:cstheme="minorHAnsi"/>
        </w:rPr>
      </w:pPr>
    </w:p>
    <w:p w14:paraId="70585CF8" w14:textId="77777777" w:rsidR="00F836BB" w:rsidRPr="00ED70A5" w:rsidRDefault="00F836BB" w:rsidP="008370BA">
      <w:pPr>
        <w:widowControl w:val="0"/>
        <w:autoSpaceDE w:val="0"/>
        <w:spacing w:line="266" w:lineRule="exact"/>
        <w:ind w:left="284"/>
        <w:jc w:val="both"/>
        <w:rPr>
          <w:rFonts w:asciiTheme="minorHAnsi" w:hAnsiTheme="minorHAnsi" w:cstheme="minorHAnsi"/>
        </w:rPr>
      </w:pPr>
    </w:p>
    <w:p w14:paraId="01485733"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180055624"/>
      <w:r w:rsidRPr="00ED70A5">
        <w:rPr>
          <w:rFonts w:asciiTheme="minorHAnsi" w:hAnsiTheme="minorHAnsi" w:cstheme="minorHAnsi"/>
          <w:sz w:val="24"/>
          <w:szCs w:val="24"/>
        </w:rPr>
        <w:lastRenderedPageBreak/>
        <w:t>1.6 Pravilna prijava</w:t>
      </w:r>
      <w:bookmarkEnd w:id="8"/>
    </w:p>
    <w:p w14:paraId="4F45E717" w14:textId="3EAD0DE3" w:rsidR="008370BA" w:rsidRPr="00ED70A5" w:rsidRDefault="008370BA" w:rsidP="003C6453">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2C2265ED" w14:textId="77777777" w:rsidR="003C6453" w:rsidRPr="00ED70A5" w:rsidRDefault="003C6453" w:rsidP="003C6453">
      <w:pPr>
        <w:pStyle w:val="Odstavekseznama"/>
        <w:widowControl w:val="0"/>
        <w:autoSpaceDE w:val="0"/>
        <w:spacing w:line="306" w:lineRule="exact"/>
        <w:ind w:left="5346"/>
        <w:rPr>
          <w:rFonts w:asciiTheme="minorHAnsi" w:hAnsiTheme="minorHAnsi" w:cstheme="minorHAnsi"/>
        </w:rPr>
      </w:pPr>
    </w:p>
    <w:p w14:paraId="47BF4A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Prijava mora biti v celoti izpolnjena v skladu z zahtevami iz razpisne dokumentacije. Pogoje za sodelovanje ponudnika bo naročnik presojal na podlagi dokumentov, dokazil in podatkov iz </w:t>
      </w:r>
      <w:r w:rsidRPr="000B5B71">
        <w:rPr>
          <w:rFonts w:asciiTheme="minorHAnsi" w:hAnsiTheme="minorHAnsi" w:cstheme="minorHAnsi"/>
        </w:rPr>
        <w:t>prijave, katero bo udeleženec posredoval naročniku v skladu in na način določen s temi navodili.</w:t>
      </w:r>
    </w:p>
    <w:p w14:paraId="109D8FE0"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23" w:history="1">
        <w:r w:rsidRPr="00ED70A5">
          <w:rPr>
            <w:rStyle w:val="Hiperpovezava"/>
            <w:rFonts w:asciiTheme="minorHAnsi" w:hAnsiTheme="minorHAnsi" w:cstheme="minorHAnsi"/>
          </w:rPr>
          <w:t>https://ejn.gov.si/eJN2</w:t>
        </w:r>
      </w:hyperlink>
    </w:p>
    <w:p w14:paraId="399E43B6" w14:textId="77777777" w:rsidR="00F1427E" w:rsidRDefault="00F1427E" w:rsidP="008370BA">
      <w:pPr>
        <w:widowControl w:val="0"/>
        <w:autoSpaceDE w:val="0"/>
        <w:spacing w:line="266" w:lineRule="exact"/>
        <w:ind w:left="284"/>
        <w:jc w:val="both"/>
        <w:rPr>
          <w:rFonts w:asciiTheme="minorHAnsi" w:hAnsiTheme="minorHAnsi" w:cstheme="minorHAnsi"/>
        </w:rPr>
      </w:pPr>
    </w:p>
    <w:p w14:paraId="07A53203" w14:textId="3A11029E"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se mora pred oddajo ponudbe registrirati na spletnem naslovu </w:t>
      </w:r>
      <w:hyperlink r:id="rId24"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Če je ponudnik že registriran v informacijski sistem e-JN, se v aplikacijo prijavi na istem naslovu. </w:t>
      </w:r>
    </w:p>
    <w:p w14:paraId="7DD67528" w14:textId="77777777" w:rsidR="00F1427E" w:rsidRDefault="00F1427E" w:rsidP="008370BA">
      <w:pPr>
        <w:widowControl w:val="0"/>
        <w:autoSpaceDE w:val="0"/>
        <w:spacing w:line="266" w:lineRule="exact"/>
        <w:ind w:left="284"/>
        <w:jc w:val="both"/>
        <w:rPr>
          <w:rFonts w:asciiTheme="minorHAnsi" w:hAnsiTheme="minorHAnsi" w:cstheme="minorHAnsi"/>
        </w:rPr>
      </w:pPr>
    </w:p>
    <w:p w14:paraId="677C41F4" w14:textId="07986E9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D70A5">
        <w:rPr>
          <w:rFonts w:asciiTheme="minorHAnsi" w:hAnsiTheme="minorHAnsi" w:cstheme="minorHAnsi"/>
        </w:rPr>
        <w:footnoteReference w:id="1"/>
      </w:r>
      <w:r w:rsidRPr="00ED70A5">
        <w:rPr>
          <w:rFonts w:asciiTheme="minorHAnsi" w:hAnsiTheme="minorHAnsi" w:cstheme="minorHAnsi"/>
        </w:rPr>
        <w:t>). Z oddajo ponudbe je le-ta zavezujoča za čas, naveden v ponudbi, razen če jo uporabnik ponudnika umakne ali spremeni pred potekom roka za oddajo ponudb.</w:t>
      </w:r>
    </w:p>
    <w:p w14:paraId="2FA2DFC0" w14:textId="77777777" w:rsidR="00F1427E" w:rsidRDefault="00F1427E" w:rsidP="008370BA">
      <w:pPr>
        <w:widowControl w:val="0"/>
        <w:autoSpaceDE w:val="0"/>
        <w:spacing w:line="266" w:lineRule="exact"/>
        <w:ind w:left="284"/>
        <w:jc w:val="both"/>
        <w:rPr>
          <w:rFonts w:asciiTheme="minorHAnsi" w:hAnsiTheme="minorHAnsi" w:cstheme="minorHAnsi"/>
        </w:rPr>
      </w:pPr>
    </w:p>
    <w:p w14:paraId="24FB1591" w14:textId="2759807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Ponudba se šteje za pravočasno oddano, če jo naročnik prejme preko sistema e-JN </w:t>
      </w:r>
      <w:hyperlink r:id="rId25"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za oddajo ponudb. </w:t>
      </w:r>
    </w:p>
    <w:p w14:paraId="2DED2631" w14:textId="77777777" w:rsidR="00F1427E" w:rsidRDefault="00F1427E" w:rsidP="008370BA">
      <w:pPr>
        <w:widowControl w:val="0"/>
        <w:autoSpaceDE w:val="0"/>
        <w:spacing w:line="266" w:lineRule="exact"/>
        <w:ind w:left="284"/>
        <w:jc w:val="both"/>
        <w:rPr>
          <w:rFonts w:asciiTheme="minorHAnsi" w:hAnsiTheme="minorHAnsi" w:cstheme="minorHAnsi"/>
        </w:rPr>
      </w:pPr>
    </w:p>
    <w:p w14:paraId="4F77330B" w14:textId="166EA643"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 oddano ponudbo se šteje ponudba, ki je v informacijskem sistemu e-JN označena s statusom »ODDANO«. </w:t>
      </w:r>
    </w:p>
    <w:p w14:paraId="6D6CBA7C" w14:textId="77777777" w:rsidR="00F1427E" w:rsidRDefault="00F1427E" w:rsidP="008370BA">
      <w:pPr>
        <w:widowControl w:val="0"/>
        <w:autoSpaceDE w:val="0"/>
        <w:spacing w:line="266" w:lineRule="exact"/>
        <w:ind w:left="284"/>
        <w:jc w:val="both"/>
        <w:rPr>
          <w:rFonts w:asciiTheme="minorHAnsi" w:hAnsiTheme="minorHAnsi" w:cstheme="minorHAnsi"/>
        </w:rPr>
      </w:pPr>
    </w:p>
    <w:p w14:paraId="2AEDFEE5" w14:textId="7DDEF512"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 preteku roka za predložitev ponudb, ponudbe ne bo več mogoče oddati.</w:t>
      </w:r>
    </w:p>
    <w:p w14:paraId="07585F20" w14:textId="77777777" w:rsidR="008370BA" w:rsidRPr="00ED70A5" w:rsidRDefault="008370BA" w:rsidP="008370BA">
      <w:pPr>
        <w:widowControl w:val="0"/>
        <w:autoSpaceDE w:val="0"/>
        <w:spacing w:line="266" w:lineRule="exact"/>
        <w:jc w:val="both"/>
        <w:rPr>
          <w:rFonts w:asciiTheme="minorHAnsi" w:hAnsiTheme="minorHAnsi" w:cstheme="minorHAnsi"/>
        </w:rPr>
      </w:pPr>
    </w:p>
    <w:p w14:paraId="6446107C" w14:textId="66BDF47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Ponudba mora vsebovati izpolnjene in potrjene najmanj naslednje obrazce in dokumente:</w:t>
      </w:r>
    </w:p>
    <w:p w14:paraId="20593056" w14:textId="77777777" w:rsidR="00C832C2" w:rsidRPr="00ED70A5" w:rsidRDefault="00C832C2" w:rsidP="008370BA">
      <w:pPr>
        <w:widowControl w:val="0"/>
        <w:autoSpaceDE w:val="0"/>
        <w:spacing w:line="266" w:lineRule="exact"/>
        <w:ind w:left="284"/>
        <w:jc w:val="both"/>
        <w:rPr>
          <w:rFonts w:asciiTheme="minorHAnsi" w:hAnsiTheme="minorHAnsi" w:cstheme="minorHAnsi"/>
        </w:rPr>
      </w:pPr>
    </w:p>
    <w:p w14:paraId="4DFAFA60" w14:textId="4788D0FD" w:rsidR="0027630C"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 xml:space="preserve">Obrazec </w:t>
      </w:r>
      <w:r w:rsidR="00FC06F6" w:rsidRPr="00ED70A5">
        <w:rPr>
          <w:rFonts w:asciiTheme="minorHAnsi" w:hAnsiTheme="minorHAnsi" w:cstheme="minorHAnsi"/>
          <w:b/>
          <w:bCs/>
        </w:rPr>
        <w:t>P</w:t>
      </w:r>
      <w:r w:rsidR="006A2812" w:rsidRPr="00ED70A5">
        <w:rPr>
          <w:rFonts w:asciiTheme="minorHAnsi" w:hAnsiTheme="minorHAnsi" w:cstheme="minorHAnsi"/>
          <w:b/>
          <w:bCs/>
        </w:rPr>
        <w:t xml:space="preserve">onudbeni </w:t>
      </w:r>
      <w:r w:rsidRPr="00ED70A5">
        <w:rPr>
          <w:rFonts w:asciiTheme="minorHAnsi" w:hAnsiTheme="minorHAnsi" w:cstheme="minorHAnsi"/>
          <w:b/>
          <w:bCs/>
        </w:rPr>
        <w:t>predračun</w:t>
      </w:r>
      <w:r w:rsidR="0027630C">
        <w:rPr>
          <w:rFonts w:asciiTheme="minorHAnsi" w:hAnsiTheme="minorHAnsi" w:cstheme="minorHAnsi"/>
          <w:b/>
          <w:bCs/>
        </w:rPr>
        <w:t xml:space="preserve"> (</w:t>
      </w:r>
      <w:r w:rsidR="0027630C" w:rsidRPr="00ED70A5">
        <w:rPr>
          <w:rFonts w:asciiTheme="minorHAnsi" w:hAnsiTheme="minorHAnsi" w:cstheme="minorHAnsi"/>
          <w:b/>
          <w:bCs/>
        </w:rPr>
        <w:t>OBR-1</w:t>
      </w:r>
      <w:r w:rsidR="0027630C">
        <w:rPr>
          <w:rFonts w:asciiTheme="minorHAnsi" w:hAnsiTheme="minorHAnsi" w:cstheme="minorHAnsi"/>
          <w:b/>
          <w:bCs/>
        </w:rPr>
        <w:t>);</w:t>
      </w:r>
    </w:p>
    <w:p w14:paraId="235750CE" w14:textId="77887255" w:rsidR="005E32BC" w:rsidRPr="00ED70A5" w:rsidRDefault="0027630C" w:rsidP="0053433A">
      <w:pPr>
        <w:widowControl w:val="0"/>
        <w:numPr>
          <w:ilvl w:val="0"/>
          <w:numId w:val="12"/>
        </w:numPr>
        <w:suppressAutoHyphens/>
        <w:autoSpaceDE w:val="0"/>
        <w:jc w:val="both"/>
        <w:rPr>
          <w:rFonts w:asciiTheme="minorHAnsi" w:hAnsiTheme="minorHAnsi" w:cstheme="minorHAnsi"/>
          <w:b/>
          <w:bCs/>
        </w:rPr>
      </w:pPr>
      <w:r>
        <w:rPr>
          <w:rFonts w:asciiTheme="minorHAnsi" w:hAnsiTheme="minorHAnsi" w:cstheme="minorHAnsi"/>
          <w:b/>
          <w:bCs/>
        </w:rPr>
        <w:t xml:space="preserve">Obrazec </w:t>
      </w:r>
      <w:r w:rsidR="00FC06F6" w:rsidRPr="00ED70A5">
        <w:rPr>
          <w:rFonts w:asciiTheme="minorHAnsi" w:hAnsiTheme="minorHAnsi" w:cstheme="minorHAnsi"/>
          <w:b/>
          <w:bCs/>
        </w:rPr>
        <w:t>P</w:t>
      </w:r>
      <w:r w:rsidR="008370BA" w:rsidRPr="00ED70A5">
        <w:rPr>
          <w:rFonts w:asciiTheme="minorHAnsi" w:hAnsiTheme="minorHAnsi" w:cstheme="minorHAnsi"/>
          <w:b/>
          <w:bCs/>
        </w:rPr>
        <w:t>onudba (PONUDBA);</w:t>
      </w:r>
    </w:p>
    <w:p w14:paraId="511EA779" w14:textId="6BDE6274" w:rsidR="00FE2BE9" w:rsidRPr="00ED70A5" w:rsidRDefault="00FE2BE9" w:rsidP="0053433A">
      <w:pPr>
        <w:widowControl w:val="0"/>
        <w:numPr>
          <w:ilvl w:val="0"/>
          <w:numId w:val="12"/>
        </w:numPr>
        <w:tabs>
          <w:tab w:val="left" w:pos="709"/>
        </w:tabs>
        <w:suppressAutoHyphens/>
        <w:autoSpaceDE w:val="0"/>
        <w:jc w:val="both"/>
        <w:rPr>
          <w:rFonts w:asciiTheme="minorHAnsi" w:hAnsiTheme="minorHAnsi" w:cstheme="minorHAnsi"/>
          <w:b/>
          <w:bCs/>
        </w:rPr>
      </w:pPr>
      <w:r w:rsidRPr="00ED70A5">
        <w:rPr>
          <w:rFonts w:asciiTheme="minorHAnsi" w:hAnsiTheme="minorHAnsi" w:cstheme="minorHAnsi"/>
          <w:b/>
          <w:bCs/>
        </w:rPr>
        <w:t>Obrazec izjave o neobstoju izključitvenih razlogov in pooblastilo (OBR-2);</w:t>
      </w:r>
    </w:p>
    <w:p w14:paraId="088ED04D" w14:textId="77777777" w:rsidR="008370BA" w:rsidRPr="00ED70A5"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Obrazec podizvajalcev v ponudbi (OBR-3), če ponudnik nastopa s podizvajalci;</w:t>
      </w:r>
    </w:p>
    <w:p w14:paraId="288115B8" w14:textId="02EFC457" w:rsidR="00A03BE4" w:rsidRDefault="00FC17F2" w:rsidP="0053433A">
      <w:pPr>
        <w:widowControl w:val="0"/>
        <w:numPr>
          <w:ilvl w:val="0"/>
          <w:numId w:val="12"/>
        </w:numPr>
        <w:suppressAutoHyphens/>
        <w:autoSpaceDE w:val="0"/>
        <w:ind w:left="1003" w:hanging="357"/>
        <w:jc w:val="both"/>
        <w:rPr>
          <w:rFonts w:asciiTheme="minorHAnsi" w:hAnsiTheme="minorHAnsi" w:cstheme="minorHAnsi"/>
          <w:b/>
          <w:bCs/>
        </w:rPr>
      </w:pPr>
      <w:r w:rsidRPr="00ED70A5">
        <w:rPr>
          <w:rFonts w:asciiTheme="minorHAnsi" w:hAnsiTheme="minorHAnsi" w:cstheme="minorHAnsi"/>
          <w:b/>
          <w:bCs/>
        </w:rPr>
        <w:t xml:space="preserve">Obrazec izjave o udeležbi fizičnih in pravnih oseb v lastništvu </w:t>
      </w:r>
      <w:r w:rsidR="00E6378D" w:rsidRPr="00ED70A5">
        <w:rPr>
          <w:rFonts w:asciiTheme="minorHAnsi" w:hAnsiTheme="minorHAnsi" w:cstheme="minorHAnsi"/>
          <w:b/>
          <w:bCs/>
        </w:rPr>
        <w:t>gospodarskega subjekta</w:t>
      </w:r>
      <w:r w:rsidRPr="00ED70A5">
        <w:rPr>
          <w:rFonts w:asciiTheme="minorHAnsi" w:hAnsiTheme="minorHAnsi" w:cstheme="minorHAnsi"/>
          <w:b/>
          <w:bCs/>
        </w:rPr>
        <w:t xml:space="preserve"> (OBR-11);</w:t>
      </w:r>
    </w:p>
    <w:p w14:paraId="0629DC75" w14:textId="3B356DED" w:rsidR="00114560" w:rsidRDefault="00114560" w:rsidP="0053433A">
      <w:pPr>
        <w:widowControl w:val="0"/>
        <w:numPr>
          <w:ilvl w:val="0"/>
          <w:numId w:val="12"/>
        </w:numPr>
        <w:suppressAutoHyphens/>
        <w:autoSpaceDE w:val="0"/>
        <w:ind w:left="1003" w:hanging="357"/>
        <w:jc w:val="both"/>
        <w:rPr>
          <w:rFonts w:asciiTheme="minorHAnsi" w:hAnsiTheme="minorHAnsi" w:cstheme="minorHAnsi"/>
          <w:b/>
          <w:bCs/>
        </w:rPr>
      </w:pPr>
      <w:r w:rsidRPr="000B5B71">
        <w:rPr>
          <w:rFonts w:asciiTheme="minorHAnsi" w:hAnsiTheme="minorHAnsi" w:cstheme="minorHAnsi"/>
          <w:b/>
          <w:bCs/>
        </w:rPr>
        <w:t>Obrazec izjave gospodarskega subjekta (OBR-12);</w:t>
      </w:r>
    </w:p>
    <w:p w14:paraId="3E5BB4C7" w14:textId="2FED56CA" w:rsidR="00062FC7" w:rsidRPr="00062FC7" w:rsidRDefault="00062FC7" w:rsidP="00062FC7">
      <w:pPr>
        <w:widowControl w:val="0"/>
        <w:numPr>
          <w:ilvl w:val="0"/>
          <w:numId w:val="12"/>
        </w:numPr>
        <w:tabs>
          <w:tab w:val="left" w:pos="709"/>
        </w:tabs>
        <w:suppressAutoHyphens/>
        <w:autoSpaceDE w:val="0"/>
        <w:jc w:val="both"/>
        <w:rPr>
          <w:rFonts w:asciiTheme="minorHAnsi" w:hAnsiTheme="minorHAnsi" w:cstheme="minorHAnsi"/>
          <w:b/>
          <w:bCs/>
        </w:rPr>
      </w:pPr>
      <w:r>
        <w:rPr>
          <w:rFonts w:asciiTheme="minorHAnsi" w:hAnsiTheme="minorHAnsi" w:cstheme="minorHAnsi"/>
          <w:b/>
          <w:bCs/>
        </w:rPr>
        <w:t>Ostale priloge oz. dokazila, ki so navedene v 7. členu te dokumentacije;</w:t>
      </w:r>
    </w:p>
    <w:p w14:paraId="666B8CE6" w14:textId="35C33E44" w:rsidR="00836E3D" w:rsidRPr="000B5B71" w:rsidRDefault="008370BA" w:rsidP="0053433A">
      <w:pPr>
        <w:widowControl w:val="0"/>
        <w:numPr>
          <w:ilvl w:val="0"/>
          <w:numId w:val="12"/>
        </w:numPr>
        <w:suppressAutoHyphens/>
        <w:autoSpaceDE w:val="0"/>
        <w:jc w:val="both"/>
        <w:rPr>
          <w:rFonts w:asciiTheme="minorHAnsi" w:hAnsiTheme="minorHAnsi" w:cstheme="minorHAnsi"/>
          <w:b/>
          <w:bCs/>
        </w:rPr>
      </w:pPr>
      <w:r w:rsidRPr="000B5B71">
        <w:rPr>
          <w:rFonts w:asciiTheme="minorHAnsi" w:hAnsiTheme="minorHAnsi" w:cstheme="minorHAnsi"/>
          <w:b/>
          <w:bCs/>
        </w:rPr>
        <w:t>ESPD obrazec</w:t>
      </w:r>
      <w:r w:rsidR="00FE30F2">
        <w:rPr>
          <w:rFonts w:asciiTheme="minorHAnsi" w:hAnsiTheme="minorHAnsi" w:cstheme="minorHAnsi"/>
          <w:b/>
          <w:bCs/>
        </w:rPr>
        <w:t>.</w:t>
      </w:r>
    </w:p>
    <w:p w14:paraId="74235F0B" w14:textId="77777777" w:rsidR="0053433A" w:rsidRPr="00ED70A5" w:rsidRDefault="0053433A" w:rsidP="0053433A">
      <w:pPr>
        <w:widowControl w:val="0"/>
        <w:suppressAutoHyphens/>
        <w:autoSpaceDE w:val="0"/>
        <w:ind w:left="1004"/>
        <w:jc w:val="both"/>
        <w:rPr>
          <w:rFonts w:asciiTheme="minorHAnsi" w:hAnsiTheme="minorHAnsi" w:cstheme="minorHAnsi"/>
          <w:b/>
          <w:bCs/>
        </w:rPr>
      </w:pPr>
    </w:p>
    <w:p w14:paraId="792ABA4C" w14:textId="77777777" w:rsidR="007248E8"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vsebovati tudi ostala morebitna dokazila navedena v nadaljevanju te razpisne dokumentacije. </w:t>
      </w:r>
    </w:p>
    <w:p w14:paraId="251C77D2" w14:textId="77777777" w:rsidR="00291538" w:rsidRDefault="008370BA" w:rsidP="00291538">
      <w:pPr>
        <w:widowControl w:val="0"/>
        <w:autoSpaceDE w:val="0"/>
        <w:ind w:left="284"/>
        <w:jc w:val="both"/>
        <w:rPr>
          <w:rFonts w:asciiTheme="minorHAnsi" w:hAnsiTheme="minorHAnsi" w:cstheme="minorHAnsi"/>
        </w:rPr>
      </w:pPr>
      <w:r w:rsidRPr="00ED70A5">
        <w:rPr>
          <w:rFonts w:asciiTheme="minorHAnsi" w:hAnsiTheme="minorHAnsi" w:cstheme="minorHAnsi"/>
        </w:rPr>
        <w:t>Obrazci morajo biti v .</w:t>
      </w:r>
      <w:proofErr w:type="spellStart"/>
      <w:r w:rsidRPr="00ED70A5">
        <w:rPr>
          <w:rFonts w:asciiTheme="minorHAnsi" w:hAnsiTheme="minorHAnsi" w:cstheme="minorHAnsi"/>
        </w:rPr>
        <w:t>pdf</w:t>
      </w:r>
      <w:proofErr w:type="spellEnd"/>
      <w:r w:rsidRPr="00ED70A5">
        <w:rPr>
          <w:rFonts w:asciiTheme="minorHAnsi" w:hAnsiTheme="minorHAnsi" w:cstheme="minorHAnsi"/>
        </w:rPr>
        <w:t xml:space="preserve"> obliki ali drugem ustreznem formatu. </w:t>
      </w:r>
    </w:p>
    <w:p w14:paraId="0597FE50" w14:textId="37B773CA" w:rsidR="007248E8" w:rsidRPr="00ED70A5" w:rsidRDefault="007248E8" w:rsidP="000B5B71">
      <w:pPr>
        <w:widowControl w:val="0"/>
        <w:autoSpaceDE w:val="0"/>
        <w:jc w:val="both"/>
        <w:rPr>
          <w:rFonts w:asciiTheme="minorHAnsi" w:hAnsiTheme="minorHAnsi" w:cstheme="minorHAnsi"/>
        </w:rPr>
      </w:pPr>
    </w:p>
    <w:p w14:paraId="7ABCCAA4" w14:textId="7739F5CF" w:rsidR="008370BA"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ESPD obrazec </w:t>
      </w:r>
      <w:r w:rsidR="00EA7333" w:rsidRPr="00ED70A5">
        <w:rPr>
          <w:rFonts w:asciiTheme="minorHAnsi" w:hAnsiTheme="minorHAnsi" w:cstheme="minorHAnsi"/>
        </w:rPr>
        <w:t xml:space="preserve">ponudnika </w:t>
      </w:r>
      <w:r w:rsidRPr="00ED70A5">
        <w:rPr>
          <w:rFonts w:asciiTheme="minorHAnsi" w:hAnsiTheme="minorHAnsi" w:cstheme="minorHAnsi"/>
        </w:rPr>
        <w:t xml:space="preserve">mora biti priložen v </w:t>
      </w:r>
      <w:proofErr w:type="spellStart"/>
      <w:r w:rsidRPr="00ED70A5">
        <w:rPr>
          <w:rFonts w:asciiTheme="minorHAnsi" w:hAnsiTheme="minorHAnsi" w:cstheme="minorHAnsi"/>
        </w:rPr>
        <w:t>xml</w:t>
      </w:r>
      <w:proofErr w:type="spellEnd"/>
      <w:r w:rsidRPr="00ED70A5">
        <w:rPr>
          <w:rFonts w:asciiTheme="minorHAnsi" w:hAnsiTheme="minorHAnsi" w:cstheme="minorHAnsi"/>
        </w:rPr>
        <w:t>. obliki</w:t>
      </w:r>
      <w:r w:rsidR="005335E8" w:rsidRPr="00ED70A5">
        <w:rPr>
          <w:rFonts w:asciiTheme="minorHAnsi" w:hAnsiTheme="minorHAnsi" w:cstheme="minorHAnsi"/>
        </w:rPr>
        <w:t>, ostalih gospodarskih subjektov pa v .</w:t>
      </w:r>
      <w:proofErr w:type="spellStart"/>
      <w:r w:rsidR="005335E8" w:rsidRPr="00ED70A5">
        <w:rPr>
          <w:rFonts w:asciiTheme="minorHAnsi" w:hAnsiTheme="minorHAnsi" w:cstheme="minorHAnsi"/>
        </w:rPr>
        <w:t>pdf</w:t>
      </w:r>
      <w:proofErr w:type="spellEnd"/>
      <w:r w:rsidR="005335E8" w:rsidRPr="00ED70A5">
        <w:rPr>
          <w:rFonts w:asciiTheme="minorHAnsi" w:hAnsiTheme="minorHAnsi" w:cstheme="minorHAnsi"/>
        </w:rPr>
        <w:t xml:space="preserve"> obliki.</w:t>
      </w:r>
    </w:p>
    <w:p w14:paraId="39B793D9" w14:textId="77777777" w:rsidR="000B5B71" w:rsidRPr="00ED70A5" w:rsidRDefault="000B5B71"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ED70A5"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9" w:name="_Toc180055625"/>
      <w:r w:rsidRPr="00ED70A5">
        <w:rPr>
          <w:rFonts w:asciiTheme="minorHAnsi" w:hAnsiTheme="minorHAnsi" w:cstheme="minorHAnsi"/>
          <w:sz w:val="24"/>
          <w:szCs w:val="24"/>
        </w:rPr>
        <w:lastRenderedPageBreak/>
        <w:t>1.7 Pogoji za priznanje sposobnosti</w:t>
      </w:r>
      <w:bookmarkEnd w:id="9"/>
      <w:r w:rsidRPr="00ED70A5">
        <w:rPr>
          <w:rFonts w:asciiTheme="minorHAnsi" w:hAnsiTheme="minorHAnsi" w:cstheme="minorHAnsi"/>
          <w:sz w:val="24"/>
          <w:szCs w:val="24"/>
        </w:rPr>
        <w:t xml:space="preserve"> </w:t>
      </w:r>
    </w:p>
    <w:p w14:paraId="0A1BC6AE"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7. člen</w:t>
      </w:r>
    </w:p>
    <w:p w14:paraId="66A1AD7E" w14:textId="77777777" w:rsidR="008370BA" w:rsidRPr="00ED70A5" w:rsidRDefault="008370BA" w:rsidP="008370BA">
      <w:pPr>
        <w:widowControl w:val="0"/>
        <w:spacing w:line="266" w:lineRule="exact"/>
        <w:ind w:firstLine="284"/>
        <w:jc w:val="both"/>
        <w:rPr>
          <w:rFonts w:asciiTheme="minorHAnsi" w:hAnsiTheme="minorHAnsi" w:cstheme="minorHAnsi"/>
        </w:rPr>
      </w:pPr>
      <w:r w:rsidRPr="00ED70A5">
        <w:rPr>
          <w:rFonts w:asciiTheme="minorHAnsi" w:hAnsiTheme="minorHAnsi" w:cstheme="minorHAnsi"/>
          <w:b/>
        </w:rPr>
        <w:t>RAZLOGI ZA IZKLJUČITEV</w:t>
      </w:r>
    </w:p>
    <w:p w14:paraId="6389A206" w14:textId="77777777" w:rsidR="008370BA" w:rsidRPr="00ED70A5" w:rsidRDefault="008370BA" w:rsidP="008370BA">
      <w:pPr>
        <w:widowControl w:val="0"/>
        <w:spacing w:line="266" w:lineRule="exact"/>
        <w:jc w:val="both"/>
        <w:rPr>
          <w:rFonts w:asciiTheme="minorHAnsi" w:hAnsiTheme="minorHAnsi" w:cstheme="minorHAnsi"/>
        </w:rPr>
      </w:pPr>
    </w:p>
    <w:p w14:paraId="3219A58F"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1CF12F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BBADEF6"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izključitvenih razlogov ponudnik dokazuje z izpolnjenim ESPD obrazcem. </w:t>
      </w:r>
    </w:p>
    <w:p w14:paraId="7B0864EC"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C149EC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razlogov za izključitev morajo izkazati naslednji gospodarski subjekti: </w:t>
      </w:r>
    </w:p>
    <w:p w14:paraId="0E1B370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ponudnik; </w:t>
      </w:r>
    </w:p>
    <w:p w14:paraId="451B6E2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partnerji v skupni ponudbi; </w:t>
      </w:r>
    </w:p>
    <w:p w14:paraId="485E6B45"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ED70A5" w:rsidRDefault="008370BA" w:rsidP="008370BA">
      <w:pPr>
        <w:widowControl w:val="0"/>
        <w:suppressAutoHyphens/>
        <w:autoSpaceDE w:val="0"/>
        <w:spacing w:line="266" w:lineRule="exact"/>
        <w:ind w:left="1004"/>
        <w:jc w:val="both"/>
        <w:rPr>
          <w:rFonts w:asciiTheme="minorHAnsi" w:hAnsiTheme="minorHAnsi" w:cstheme="minorHAnsi"/>
        </w:rPr>
      </w:pPr>
    </w:p>
    <w:p w14:paraId="0FC1840D"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16670D29" w14:textId="77777777" w:rsidR="00F1427E" w:rsidRDefault="00F1427E" w:rsidP="008370BA">
      <w:pPr>
        <w:widowControl w:val="0"/>
        <w:autoSpaceDE w:val="0"/>
        <w:spacing w:line="266" w:lineRule="exact"/>
        <w:ind w:left="284"/>
        <w:jc w:val="both"/>
        <w:rPr>
          <w:rFonts w:asciiTheme="minorHAnsi" w:hAnsiTheme="minorHAnsi" w:cstheme="minorHAnsi"/>
        </w:rPr>
      </w:pPr>
    </w:p>
    <w:p w14:paraId="0DF3A9F0" w14:textId="7F3B062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ESPD gospodarski subjekt uvozi od naročnika, ga izpolni na spletni strani </w:t>
      </w:r>
      <w:hyperlink r:id="rId26" w:history="1">
        <w:r w:rsidRPr="00ED70A5">
          <w:rPr>
            <w:rStyle w:val="Hiperpovezava"/>
            <w:rFonts w:asciiTheme="minorHAnsi" w:hAnsiTheme="minorHAnsi" w:cstheme="minorHAnsi"/>
          </w:rPr>
          <w:t>http://www.enarocanje.si/_ESPD/</w:t>
        </w:r>
      </w:hyperlink>
      <w:r w:rsidRPr="00ED70A5">
        <w:rPr>
          <w:rFonts w:asciiTheme="minorHAnsi" w:hAnsiTheme="minorHAnsi" w:cstheme="minorHAnsi"/>
        </w:rPr>
        <w:t xml:space="preserve">  ter ga v elektronski obliki predloži v ponudbi. </w:t>
      </w:r>
    </w:p>
    <w:p w14:paraId="1F45CFFE" w14:textId="77777777" w:rsidR="00F1427E" w:rsidRDefault="00F1427E" w:rsidP="008370BA">
      <w:pPr>
        <w:widowControl w:val="0"/>
        <w:autoSpaceDE w:val="0"/>
        <w:spacing w:line="266" w:lineRule="exact"/>
        <w:ind w:left="284"/>
        <w:jc w:val="both"/>
        <w:rPr>
          <w:rFonts w:asciiTheme="minorHAnsi" w:hAnsiTheme="minorHAnsi" w:cstheme="minorHAnsi"/>
        </w:rPr>
      </w:pPr>
    </w:p>
    <w:p w14:paraId="57CB0D0A" w14:textId="0A70AA66" w:rsidR="008370BA"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70A5">
        <w:rPr>
          <w:rFonts w:asciiTheme="minorHAnsi" w:hAnsiTheme="minorHAnsi" w:cstheme="minorHAnsi"/>
        </w:rPr>
        <w:t>xml</w:t>
      </w:r>
      <w:proofErr w:type="spellEnd"/>
      <w:r w:rsidRPr="00ED70A5">
        <w:rPr>
          <w:rFonts w:asciiTheme="minorHAnsi" w:hAnsiTheme="minorHAnsi" w:cstheme="minorHAnsi"/>
        </w:rPr>
        <w:t xml:space="preserve">. obliki ali nepodpisan ESPD v </w:t>
      </w:r>
      <w:proofErr w:type="spellStart"/>
      <w:r w:rsidRPr="00ED70A5">
        <w:rPr>
          <w:rFonts w:asciiTheme="minorHAnsi" w:hAnsiTheme="minorHAnsi" w:cstheme="minorHAnsi"/>
        </w:rPr>
        <w:t>xml</w:t>
      </w:r>
      <w:proofErr w:type="spellEnd"/>
      <w:r w:rsidRPr="00ED70A5">
        <w:rPr>
          <w:rFonts w:asciiTheme="minorHAnsi" w:hAnsiTheme="minorHAnsi" w:cstheme="minorHAnsi"/>
        </w:rPr>
        <w:t xml:space="preserve">. obliki, pri čemer se v slednjem primeru v skladu Splošnimi pogoji uporabe informacijskega sistema e-JN šteje, da je oddan pravno zavezujoč dokument, ki ima enako veljavnost kot podpisan. </w:t>
      </w:r>
    </w:p>
    <w:p w14:paraId="4E8DF399" w14:textId="0133582A" w:rsidR="00973C3F" w:rsidRPr="00973C3F" w:rsidRDefault="00973C3F" w:rsidP="002B7969">
      <w:pPr>
        <w:widowControl w:val="0"/>
        <w:spacing w:line="266" w:lineRule="exact"/>
        <w:jc w:val="both"/>
        <w:rPr>
          <w:rFonts w:asciiTheme="minorHAnsi" w:hAnsiTheme="minorHAnsi" w:cstheme="minorHAnsi"/>
          <w:b/>
          <w:bCs/>
        </w:rPr>
      </w:pPr>
    </w:p>
    <w:p w14:paraId="1D09E12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ED70A5" w:rsidRDefault="008370BA" w:rsidP="008370BA">
      <w:pPr>
        <w:widowControl w:val="0"/>
        <w:spacing w:line="266" w:lineRule="exact"/>
        <w:ind w:left="567"/>
        <w:jc w:val="both"/>
        <w:rPr>
          <w:rFonts w:asciiTheme="minorHAnsi" w:hAnsiTheme="minorHAnsi" w:cstheme="minorHAnsi"/>
          <w:b/>
        </w:rPr>
      </w:pPr>
    </w:p>
    <w:p w14:paraId="52AC0C9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2D6B27AA" w14:textId="77777777" w:rsidR="008370BA" w:rsidRPr="00ED70A5" w:rsidRDefault="008370BA" w:rsidP="008370BA">
      <w:pPr>
        <w:widowControl w:val="0"/>
        <w:spacing w:line="266" w:lineRule="exact"/>
        <w:ind w:left="567"/>
        <w:jc w:val="both"/>
        <w:rPr>
          <w:rFonts w:asciiTheme="minorHAnsi" w:hAnsiTheme="minorHAnsi" w:cstheme="minorHAnsi"/>
        </w:rPr>
      </w:pPr>
    </w:p>
    <w:p w14:paraId="341FCC3E" w14:textId="366E0A59" w:rsidR="002A1151" w:rsidRPr="00ED70A5" w:rsidRDefault="00FE2BE9" w:rsidP="002A1151">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61113DA1" w14:textId="77777777" w:rsidR="00FE2BE9" w:rsidRPr="00ED70A5" w:rsidRDefault="00FE2BE9" w:rsidP="00FE2BE9">
      <w:pPr>
        <w:widowControl w:val="0"/>
        <w:spacing w:line="266" w:lineRule="exact"/>
        <w:jc w:val="both"/>
        <w:rPr>
          <w:rFonts w:asciiTheme="minorHAnsi" w:hAnsiTheme="minorHAnsi" w:cstheme="minorHAnsi"/>
          <w:i/>
        </w:rPr>
      </w:pPr>
    </w:p>
    <w:p w14:paraId="6D7634DC"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192834A4" w14:textId="77777777" w:rsidR="008370BA" w:rsidRPr="00ED70A5" w:rsidRDefault="008370BA" w:rsidP="008370BA">
      <w:pPr>
        <w:widowControl w:val="0"/>
        <w:spacing w:line="266" w:lineRule="exact"/>
        <w:ind w:left="567"/>
        <w:jc w:val="both"/>
        <w:rPr>
          <w:rFonts w:asciiTheme="minorHAnsi" w:hAnsiTheme="minorHAnsi" w:cstheme="minorHAnsi"/>
          <w:i/>
        </w:rPr>
      </w:pPr>
    </w:p>
    <w:p w14:paraId="367842BB" w14:textId="3D7E25D9"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znaša 50 ali več EUR. </w:t>
      </w:r>
    </w:p>
    <w:p w14:paraId="3EA4E0E4" w14:textId="7617155A"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 xml:space="preserve">Šteje se, da gospodarski subjekt ne izpolnjuje obveznosti iz te točke tudi, če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nima predloženih vseh obračunov davčnih odtegljajev za dohodke iz delovnega razmerja za obdobje zadnjih petih (5) let </w:t>
      </w:r>
      <w:r w:rsidR="00C67FCC">
        <w:rPr>
          <w:rFonts w:asciiTheme="minorHAnsi" w:hAnsiTheme="minorHAnsi" w:cstheme="minorHAnsi"/>
          <w:b/>
        </w:rPr>
        <w:t>od</w:t>
      </w:r>
      <w:r w:rsidRPr="00ED70A5">
        <w:rPr>
          <w:rFonts w:asciiTheme="minorHAnsi" w:hAnsiTheme="minorHAnsi" w:cstheme="minorHAnsi"/>
          <w:b/>
        </w:rPr>
        <w:t xml:space="preserve">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 xml:space="preserve">o </w:t>
      </w:r>
      <w:r w:rsidRPr="00ED70A5">
        <w:rPr>
          <w:rFonts w:asciiTheme="minorHAnsi" w:hAnsiTheme="minorHAnsi" w:cstheme="minorHAnsi"/>
          <w:b/>
        </w:rPr>
        <w:t>ponudbe.</w:t>
      </w:r>
    </w:p>
    <w:p w14:paraId="56546651" w14:textId="77777777" w:rsidR="008370BA" w:rsidRPr="00ED70A5" w:rsidRDefault="008370BA" w:rsidP="008370BA">
      <w:pPr>
        <w:widowControl w:val="0"/>
        <w:spacing w:line="266" w:lineRule="exact"/>
        <w:ind w:left="567"/>
        <w:jc w:val="both"/>
        <w:rPr>
          <w:rFonts w:asciiTheme="minorHAnsi" w:hAnsiTheme="minorHAnsi" w:cstheme="minorHAnsi"/>
          <w:b/>
        </w:rPr>
      </w:pPr>
    </w:p>
    <w:p w14:paraId="7EE602F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lastRenderedPageBreak/>
        <w:t>V primeru skupne ponudbe mora pogoj izpolnjevati vsak izmed partnerjev, v primeru, da gospodarski subjekt nastopa s podizvajalci, morajo pogoj izpolniti tudi podizvajalci.</w:t>
      </w:r>
    </w:p>
    <w:p w14:paraId="590BEFBB" w14:textId="77777777" w:rsidR="008370BA" w:rsidRPr="00ED70A5" w:rsidRDefault="008370BA" w:rsidP="008370BA">
      <w:pPr>
        <w:widowControl w:val="0"/>
        <w:spacing w:line="266" w:lineRule="exact"/>
        <w:ind w:left="567"/>
        <w:jc w:val="both"/>
        <w:rPr>
          <w:rFonts w:asciiTheme="minorHAnsi" w:hAnsiTheme="minorHAnsi" w:cstheme="minorHAnsi"/>
        </w:rPr>
      </w:pPr>
    </w:p>
    <w:p w14:paraId="50480235"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75898251" w14:textId="77777777" w:rsidR="00FE2BE9" w:rsidRPr="00ED70A5" w:rsidRDefault="00FE2BE9" w:rsidP="00FE2BE9">
      <w:pPr>
        <w:widowControl w:val="0"/>
        <w:spacing w:line="266" w:lineRule="exact"/>
        <w:jc w:val="both"/>
        <w:rPr>
          <w:rFonts w:asciiTheme="minorHAnsi" w:hAnsiTheme="minorHAnsi" w:cstheme="minorHAnsi"/>
          <w:i/>
        </w:rPr>
      </w:pPr>
    </w:p>
    <w:p w14:paraId="3759602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3C7A08B" w14:textId="77777777" w:rsidR="008370BA" w:rsidRPr="00ED70A5" w:rsidRDefault="008370BA" w:rsidP="008370BA">
      <w:pPr>
        <w:widowControl w:val="0"/>
        <w:spacing w:line="266" w:lineRule="exact"/>
        <w:jc w:val="both"/>
        <w:rPr>
          <w:rFonts w:asciiTheme="minorHAnsi" w:hAnsiTheme="minorHAnsi" w:cstheme="minorHAnsi"/>
          <w:i/>
        </w:rPr>
      </w:pPr>
    </w:p>
    <w:p w14:paraId="2C66E81D"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ED70A5" w:rsidRDefault="008370BA" w:rsidP="008370BA">
      <w:pPr>
        <w:widowControl w:val="0"/>
        <w:spacing w:line="266" w:lineRule="exact"/>
        <w:ind w:left="567"/>
        <w:jc w:val="both"/>
        <w:rPr>
          <w:rFonts w:asciiTheme="minorHAnsi" w:hAnsiTheme="minorHAnsi" w:cstheme="minorHAnsi"/>
          <w:b/>
        </w:rPr>
      </w:pPr>
    </w:p>
    <w:p w14:paraId="67AA56C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CD0390A" w14:textId="77777777" w:rsidR="008370BA" w:rsidRPr="00ED70A5" w:rsidRDefault="008370BA" w:rsidP="008370BA">
      <w:pPr>
        <w:widowControl w:val="0"/>
        <w:spacing w:line="266" w:lineRule="exact"/>
        <w:ind w:left="567"/>
        <w:jc w:val="both"/>
        <w:rPr>
          <w:rFonts w:asciiTheme="minorHAnsi" w:hAnsiTheme="minorHAnsi" w:cstheme="minorHAnsi"/>
        </w:rPr>
      </w:pPr>
    </w:p>
    <w:p w14:paraId="0955A627"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35D3D3CD" w14:textId="77777777" w:rsidR="00FE2BE9" w:rsidRPr="00ED70A5" w:rsidRDefault="00FE2BE9" w:rsidP="00FE2BE9">
      <w:pPr>
        <w:widowControl w:val="0"/>
        <w:spacing w:line="266" w:lineRule="exact"/>
        <w:jc w:val="both"/>
        <w:rPr>
          <w:rFonts w:asciiTheme="minorHAnsi" w:hAnsiTheme="minorHAnsi" w:cstheme="minorHAnsi"/>
          <w:i/>
        </w:rPr>
      </w:pPr>
    </w:p>
    <w:p w14:paraId="1A712AB4"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7AA03041" w14:textId="77777777" w:rsidR="008370BA" w:rsidRPr="00ED70A5" w:rsidRDefault="008370BA" w:rsidP="008370BA">
      <w:pPr>
        <w:widowControl w:val="0"/>
        <w:spacing w:line="266" w:lineRule="exact"/>
        <w:ind w:left="567"/>
        <w:jc w:val="both"/>
        <w:rPr>
          <w:rFonts w:asciiTheme="minorHAnsi" w:hAnsiTheme="minorHAnsi" w:cstheme="minorHAnsi"/>
        </w:rPr>
      </w:pPr>
    </w:p>
    <w:p w14:paraId="6E68293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ED70A5" w:rsidRDefault="008370BA" w:rsidP="008370BA">
      <w:pPr>
        <w:widowControl w:val="0"/>
        <w:spacing w:line="266" w:lineRule="exact"/>
        <w:ind w:left="567"/>
        <w:jc w:val="both"/>
        <w:rPr>
          <w:rFonts w:asciiTheme="minorHAnsi" w:hAnsiTheme="minorHAnsi" w:cstheme="minorHAnsi"/>
          <w:b/>
        </w:rPr>
      </w:pPr>
    </w:p>
    <w:p w14:paraId="6CA1577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4A4FFF8" w14:textId="77777777" w:rsidR="008370BA" w:rsidRPr="00ED70A5" w:rsidRDefault="008370BA" w:rsidP="008370BA">
      <w:pPr>
        <w:widowControl w:val="0"/>
        <w:spacing w:line="266" w:lineRule="exact"/>
        <w:ind w:left="567"/>
        <w:jc w:val="both"/>
        <w:rPr>
          <w:rFonts w:asciiTheme="minorHAnsi" w:hAnsiTheme="minorHAnsi" w:cstheme="minorHAnsi"/>
        </w:rPr>
      </w:pPr>
    </w:p>
    <w:p w14:paraId="3DEBE2F1"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1D6E1703" w14:textId="77777777" w:rsidR="00FE2BE9" w:rsidRPr="00ED70A5" w:rsidRDefault="00FE2BE9" w:rsidP="00FE2BE9">
      <w:pPr>
        <w:widowControl w:val="0"/>
        <w:spacing w:line="266" w:lineRule="exact"/>
        <w:jc w:val="both"/>
        <w:rPr>
          <w:rFonts w:asciiTheme="minorHAnsi" w:hAnsiTheme="minorHAnsi" w:cstheme="minorHAnsi"/>
          <w:i/>
        </w:rPr>
      </w:pPr>
    </w:p>
    <w:p w14:paraId="2375914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28B9DDC" w14:textId="77777777" w:rsidR="008370BA" w:rsidRPr="00ED70A5" w:rsidRDefault="008370BA" w:rsidP="008370BA">
      <w:pPr>
        <w:widowControl w:val="0"/>
        <w:ind w:left="567"/>
        <w:jc w:val="both"/>
        <w:rPr>
          <w:rFonts w:asciiTheme="minorHAnsi" w:hAnsiTheme="minorHAnsi" w:cstheme="minorHAnsi"/>
          <w:i/>
        </w:rPr>
      </w:pPr>
    </w:p>
    <w:p w14:paraId="5891FE10" w14:textId="77777777" w:rsidR="00FE2BE9" w:rsidRPr="00ED70A5" w:rsidRDefault="00FE2BE9" w:rsidP="00FE2BE9">
      <w:pPr>
        <w:widowControl w:val="0"/>
        <w:spacing w:line="266" w:lineRule="exact"/>
        <w:ind w:left="567"/>
        <w:jc w:val="both"/>
        <w:rPr>
          <w:rFonts w:asciiTheme="minorHAnsi" w:hAnsiTheme="minorHAnsi" w:cstheme="minorHAnsi"/>
        </w:rPr>
      </w:pPr>
      <w:r w:rsidRPr="00ED70A5">
        <w:rPr>
          <w:rFonts w:asciiTheme="minorHAnsi" w:hAnsiTheme="minorHAnsi" w:cstheme="minorHAns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173DB7E1" w14:textId="35C3FF04" w:rsidR="003B285E" w:rsidRPr="00ED70A5" w:rsidRDefault="003B285E" w:rsidP="003720FB">
      <w:pPr>
        <w:widowControl w:val="0"/>
        <w:ind w:left="567"/>
        <w:jc w:val="both"/>
        <w:rPr>
          <w:rFonts w:asciiTheme="minorHAnsi" w:hAnsiTheme="minorHAnsi" w:cstheme="minorHAnsi"/>
        </w:rPr>
      </w:pPr>
    </w:p>
    <w:p w14:paraId="5F7C71CE" w14:textId="49D026E7" w:rsidR="003B285E" w:rsidRPr="00ED70A5" w:rsidRDefault="003B285E" w:rsidP="003B285E">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Če je </w:t>
      </w:r>
      <w:r w:rsidR="0053433A" w:rsidRPr="00ED70A5">
        <w:rPr>
          <w:rFonts w:asciiTheme="minorHAnsi" w:hAnsiTheme="minorHAnsi" w:cstheme="minorHAnsi"/>
          <w:b/>
        </w:rPr>
        <w:t>ponudnik</w:t>
      </w:r>
      <w:r w:rsidRPr="00ED70A5">
        <w:rPr>
          <w:rFonts w:asciiTheme="minorHAnsi" w:hAnsiTheme="minorHAnsi" w:cstheme="minorHAnsi"/>
          <w:b/>
        </w:rPr>
        <w:t>:</w:t>
      </w:r>
    </w:p>
    <w:p w14:paraId="4426C6CD" w14:textId="77777777" w:rsidR="003B285E" w:rsidRPr="00ED70A5" w:rsidRDefault="003B285E" w:rsidP="003B285E">
      <w:pPr>
        <w:widowControl w:val="0"/>
        <w:spacing w:line="266" w:lineRule="exact"/>
        <w:ind w:left="567"/>
        <w:jc w:val="both"/>
        <w:rPr>
          <w:rFonts w:asciiTheme="minorHAnsi" w:hAnsiTheme="minorHAnsi" w:cstheme="minorHAnsi"/>
          <w:b/>
        </w:rPr>
      </w:pPr>
    </w:p>
    <w:p w14:paraId="1EA58496"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ruski državljan ali fizična ali pravna oseba, subjekt ali organ s sedežem v Rusiji;</w:t>
      </w:r>
    </w:p>
    <w:p w14:paraId="4EDC275D"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6EDEEF74"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fizična ali pravna oseba, subjekt ali organ, ki delujejo v imenu ali po navodilih subjekta iz prejšnjih dveh alinej.</w:t>
      </w:r>
    </w:p>
    <w:p w14:paraId="799518B8"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p>
    <w:p w14:paraId="67E2341E" w14:textId="77777777" w:rsidR="003B285E" w:rsidRPr="00ED70A5" w:rsidRDefault="003B285E" w:rsidP="003B285E">
      <w:pPr>
        <w:widowControl w:val="0"/>
        <w:spacing w:line="266" w:lineRule="exact"/>
        <w:ind w:left="567"/>
        <w:jc w:val="both"/>
        <w:rPr>
          <w:rFonts w:asciiTheme="minorHAnsi" w:hAnsiTheme="minorHAnsi" w:cstheme="minorHAnsi"/>
        </w:rPr>
      </w:pPr>
      <w:r w:rsidRPr="00ED70A5">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ED70A5">
        <w:rPr>
          <w:rFonts w:asciiTheme="minorHAnsi" w:hAnsiTheme="minorHAnsi" w:cstheme="minorHAnsi"/>
          <w:vertAlign w:val="superscript"/>
        </w:rPr>
        <w:footnoteReference w:id="2"/>
      </w:r>
    </w:p>
    <w:p w14:paraId="6BF644AD" w14:textId="77777777" w:rsidR="003B285E" w:rsidRPr="00ED70A5" w:rsidRDefault="003B285E" w:rsidP="003B285E">
      <w:pPr>
        <w:widowControl w:val="0"/>
        <w:spacing w:line="266" w:lineRule="exact"/>
        <w:ind w:left="567"/>
        <w:jc w:val="both"/>
        <w:rPr>
          <w:rFonts w:asciiTheme="minorHAnsi" w:hAnsiTheme="minorHAnsi" w:cstheme="minorHAnsi"/>
        </w:rPr>
      </w:pPr>
    </w:p>
    <w:p w14:paraId="61B5A29F" w14:textId="4B041788" w:rsidR="003B285E" w:rsidRPr="00ED70A5" w:rsidRDefault="00114560" w:rsidP="003B285E">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003B285E" w:rsidRPr="00ED70A5">
        <w:rPr>
          <w:rFonts w:asciiTheme="minorHAnsi" w:hAnsiTheme="minorHAnsi" w:cstheme="minorHAnsi"/>
          <w:i/>
        </w:rPr>
        <w:t xml:space="preserve"> potrdi izpolnjevanje tega pogoja s predložitvijo </w:t>
      </w:r>
      <w:r>
        <w:rPr>
          <w:rFonts w:asciiTheme="minorHAnsi" w:hAnsiTheme="minorHAnsi" w:cstheme="minorHAnsi"/>
          <w:i/>
        </w:rPr>
        <w:t>izpolnjenega obrazca Izjave gospodarskega subjekta (OBR-12).</w:t>
      </w:r>
    </w:p>
    <w:p w14:paraId="3B1B12D9" w14:textId="77777777" w:rsidR="003B285E" w:rsidRPr="00ED70A5" w:rsidRDefault="003B285E" w:rsidP="003720FB">
      <w:pPr>
        <w:widowControl w:val="0"/>
        <w:ind w:left="567"/>
        <w:jc w:val="both"/>
        <w:rPr>
          <w:rFonts w:asciiTheme="minorHAnsi" w:hAnsiTheme="minorHAnsi" w:cstheme="minorHAnsi"/>
        </w:rPr>
      </w:pPr>
    </w:p>
    <w:p w14:paraId="35FB1D8A" w14:textId="77777777" w:rsidR="008370BA" w:rsidRPr="00ED70A5" w:rsidRDefault="008370BA" w:rsidP="008370BA">
      <w:pPr>
        <w:widowControl w:val="0"/>
        <w:spacing w:line="266" w:lineRule="exact"/>
        <w:jc w:val="both"/>
        <w:rPr>
          <w:rFonts w:asciiTheme="minorHAnsi" w:hAnsiTheme="minorHAnsi" w:cstheme="minorHAnsi"/>
          <w:i/>
        </w:rPr>
      </w:pPr>
    </w:p>
    <w:p w14:paraId="7DA908E0"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USTREZNOST ZA OPRAVLJANJE POKLICNE DEJAVNOSTI</w:t>
      </w:r>
    </w:p>
    <w:p w14:paraId="58C68018" w14:textId="77777777" w:rsidR="008370BA" w:rsidRPr="00ED70A5" w:rsidRDefault="008370BA" w:rsidP="008370BA">
      <w:pPr>
        <w:widowControl w:val="0"/>
        <w:spacing w:line="266" w:lineRule="exact"/>
        <w:ind w:left="567"/>
        <w:jc w:val="both"/>
        <w:rPr>
          <w:rFonts w:asciiTheme="minorHAnsi" w:hAnsiTheme="minorHAnsi" w:cstheme="minorHAnsi"/>
          <w:b/>
        </w:rPr>
      </w:pPr>
    </w:p>
    <w:p w14:paraId="522D0956"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Gospodarski subjekt je registriran za opravljanje dejavnosti, ki je predmet tega javnega naročila</w:t>
      </w:r>
    </w:p>
    <w:p w14:paraId="24CC024F" w14:textId="77777777" w:rsidR="008370BA" w:rsidRPr="00ED70A5" w:rsidRDefault="008370BA" w:rsidP="008370BA">
      <w:pPr>
        <w:widowControl w:val="0"/>
        <w:spacing w:line="266" w:lineRule="exact"/>
        <w:ind w:left="567"/>
        <w:jc w:val="both"/>
        <w:rPr>
          <w:rFonts w:asciiTheme="minorHAnsi" w:hAnsiTheme="minorHAnsi" w:cstheme="minorHAnsi"/>
          <w:b/>
        </w:rPr>
      </w:pPr>
    </w:p>
    <w:p w14:paraId="418150EA"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Seznam poklicnih ali poslovnih registrov v državah članicah Evropske unije določa Priloga XI Direktive 2014/24/EU.</w:t>
      </w:r>
    </w:p>
    <w:p w14:paraId="77DBFA2C" w14:textId="77777777" w:rsidR="005B29AE"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2CFD9E9F" w14:textId="33A09096" w:rsidR="008370BA" w:rsidRDefault="005B29AE" w:rsidP="008370BA">
      <w:pPr>
        <w:widowControl w:val="0"/>
        <w:spacing w:line="266" w:lineRule="exact"/>
        <w:ind w:left="567"/>
        <w:jc w:val="both"/>
        <w:rPr>
          <w:rFonts w:asciiTheme="minorHAnsi" w:hAnsiTheme="minorHAnsi" w:cstheme="minorHAnsi"/>
        </w:rPr>
      </w:pPr>
      <w:r w:rsidRPr="005B29AE">
        <w:rPr>
          <w:rFonts w:asciiTheme="minorHAnsi" w:hAnsiTheme="minorHAnsi" w:cstheme="minorHAnsi"/>
        </w:rPr>
        <w:t xml:space="preserve">Gospodarski subjekt </w:t>
      </w:r>
      <w:r>
        <w:rPr>
          <w:rFonts w:asciiTheme="minorHAnsi" w:hAnsiTheme="minorHAnsi" w:cstheme="minorHAnsi"/>
        </w:rPr>
        <w:t xml:space="preserve">mora </w:t>
      </w:r>
      <w:r w:rsidRPr="005B29AE">
        <w:rPr>
          <w:rFonts w:asciiTheme="minorHAnsi" w:hAnsiTheme="minorHAnsi" w:cstheme="minorHAnsi"/>
        </w:rPr>
        <w:t>razpolaga</w:t>
      </w:r>
      <w:r>
        <w:rPr>
          <w:rFonts w:asciiTheme="minorHAnsi" w:hAnsiTheme="minorHAnsi" w:cstheme="minorHAnsi"/>
        </w:rPr>
        <w:t>ti</w:t>
      </w:r>
      <w:r w:rsidRPr="005B29AE">
        <w:rPr>
          <w:rFonts w:asciiTheme="minorHAnsi" w:hAnsiTheme="minorHAnsi" w:cstheme="minorHAnsi"/>
        </w:rPr>
        <w:t xml:space="preserve"> s potrdilom za opravljanje dejavnosti varstva okolja v skladu z zakonom, ki ureja varstvo okolja.</w:t>
      </w:r>
    </w:p>
    <w:p w14:paraId="3FB1514B" w14:textId="77777777" w:rsidR="005B29AE" w:rsidRPr="00ED70A5" w:rsidRDefault="005B29AE" w:rsidP="008370BA">
      <w:pPr>
        <w:widowControl w:val="0"/>
        <w:spacing w:line="266" w:lineRule="exact"/>
        <w:ind w:left="567"/>
        <w:jc w:val="both"/>
        <w:rPr>
          <w:rFonts w:asciiTheme="minorHAnsi" w:hAnsiTheme="minorHAnsi" w:cstheme="minorHAnsi"/>
        </w:rPr>
      </w:pPr>
    </w:p>
    <w:p w14:paraId="18BAFAF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ED70A5" w:rsidRDefault="008370BA" w:rsidP="008370BA">
      <w:pPr>
        <w:widowControl w:val="0"/>
        <w:spacing w:line="266" w:lineRule="exact"/>
        <w:ind w:left="567"/>
        <w:jc w:val="both"/>
        <w:rPr>
          <w:rFonts w:asciiTheme="minorHAnsi" w:hAnsiTheme="minorHAnsi" w:cstheme="minorHAnsi"/>
        </w:rPr>
      </w:pPr>
    </w:p>
    <w:p w14:paraId="576E403E" w14:textId="3F1FE78C" w:rsidR="005B29AE" w:rsidRPr="00BC3126" w:rsidRDefault="00FE2BE9" w:rsidP="005B29AE">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w:t>
      </w:r>
      <w:r w:rsidR="00071FA4" w:rsidRPr="00ED70A5">
        <w:rPr>
          <w:rFonts w:asciiTheme="minorHAnsi" w:hAnsiTheme="minorHAnsi" w:cstheme="minorHAnsi"/>
          <w:i/>
        </w:rPr>
        <w:t xml:space="preserve"> in </w:t>
      </w:r>
      <w:r w:rsidRPr="00ED70A5">
        <w:rPr>
          <w:rFonts w:asciiTheme="minorHAnsi" w:hAnsiTheme="minorHAnsi" w:cstheme="minorHAnsi"/>
          <w:i/>
        </w:rPr>
        <w:t>OBR-2 obrazca</w:t>
      </w:r>
      <w:r w:rsidR="00071FA4" w:rsidRPr="00ED70A5">
        <w:rPr>
          <w:rFonts w:asciiTheme="minorHAnsi" w:hAnsiTheme="minorHAnsi" w:cstheme="minorHAnsi"/>
          <w:i/>
        </w:rPr>
        <w:t xml:space="preserve"> ter kopijo </w:t>
      </w:r>
      <w:r w:rsidR="005B29AE" w:rsidRPr="00F42738">
        <w:rPr>
          <w:rFonts w:asciiTheme="minorHAnsi" w:hAnsiTheme="minorHAnsi" w:cstheme="minorHAnsi"/>
          <w:i/>
        </w:rPr>
        <w:t xml:space="preserve">veljavnega potrdila o vpisu v evidenco prevoznikov za prevoz odpadka, ki je predmet javnega naročila in </w:t>
      </w:r>
      <w:r w:rsidR="005B29AE" w:rsidRPr="00BC3126">
        <w:rPr>
          <w:rFonts w:asciiTheme="minorHAnsi" w:hAnsiTheme="minorHAnsi" w:cstheme="minorHAnsi"/>
          <w:i/>
        </w:rPr>
        <w:t>ustreznega okoljevarstvenega dovoljenja za izbran postopek predelave</w:t>
      </w:r>
      <w:r w:rsidR="005B29AE">
        <w:rPr>
          <w:rFonts w:asciiTheme="minorHAnsi" w:hAnsiTheme="minorHAnsi" w:cstheme="minorHAnsi"/>
          <w:i/>
        </w:rPr>
        <w:t xml:space="preserve"> ali odstranjevanja</w:t>
      </w:r>
      <w:r w:rsidR="005B29AE" w:rsidRPr="00BC3126">
        <w:rPr>
          <w:rFonts w:asciiTheme="minorHAnsi" w:hAnsiTheme="minorHAnsi" w:cstheme="minorHAnsi"/>
          <w:i/>
        </w:rPr>
        <w:t xml:space="preserve"> (Uredba o odpadkih, Uradni list RS, št.</w:t>
      </w:r>
      <w:r w:rsidR="00EF0DE7" w:rsidRPr="00EF0DE7">
        <w:rPr>
          <w:rFonts w:asciiTheme="minorHAnsi" w:hAnsiTheme="minorHAnsi" w:cstheme="minorHAnsi"/>
          <w:i/>
        </w:rPr>
        <w:t xml:space="preserve"> </w:t>
      </w:r>
      <w:hyperlink r:id="rId27" w:tgtFrame="_blank" w:tooltip="Uredba o odpadkih" w:history="1">
        <w:r w:rsidR="00EF0DE7" w:rsidRPr="00EF0DE7">
          <w:rPr>
            <w:rFonts w:asciiTheme="minorHAnsi" w:hAnsiTheme="minorHAnsi" w:cstheme="minorHAnsi"/>
            <w:i/>
          </w:rPr>
          <w:t>77/22</w:t>
        </w:r>
      </w:hyperlink>
      <w:r w:rsidR="00EF0DE7" w:rsidRPr="00EF0DE7">
        <w:rPr>
          <w:rFonts w:asciiTheme="minorHAnsi" w:hAnsiTheme="minorHAnsi" w:cstheme="minorHAnsi"/>
          <w:i/>
        </w:rPr>
        <w:t xml:space="preserve"> in </w:t>
      </w:r>
      <w:hyperlink r:id="rId28" w:tgtFrame="_blank" w:tooltip="Uredba o spremembah Uredbe o odpadkih" w:history="1">
        <w:r w:rsidR="00EF0DE7" w:rsidRPr="00EF0DE7">
          <w:rPr>
            <w:rFonts w:asciiTheme="minorHAnsi" w:hAnsiTheme="minorHAnsi" w:cstheme="minorHAnsi"/>
            <w:i/>
          </w:rPr>
          <w:t>113/23</w:t>
        </w:r>
      </w:hyperlink>
      <w:r w:rsidR="00EF0DE7" w:rsidRPr="00EF0DE7">
        <w:rPr>
          <w:rFonts w:asciiTheme="minorHAnsi" w:hAnsiTheme="minorHAnsi" w:cstheme="minorHAnsi"/>
          <w:i/>
        </w:rPr>
        <w:t xml:space="preserve"> </w:t>
      </w:r>
      <w:r w:rsidR="005B29AE" w:rsidRPr="00BC3126">
        <w:rPr>
          <w:rFonts w:asciiTheme="minorHAnsi" w:hAnsiTheme="minorHAnsi" w:cstheme="minorHAnsi"/>
          <w:i/>
        </w:rPr>
        <w:t>–</w:t>
      </w:r>
      <w:r w:rsidR="005B29AE">
        <w:rPr>
          <w:rFonts w:asciiTheme="minorHAnsi" w:hAnsiTheme="minorHAnsi" w:cstheme="minorHAnsi"/>
          <w:i/>
        </w:rPr>
        <w:t xml:space="preserve"> priloga 1 in/ali</w:t>
      </w:r>
      <w:r w:rsidR="005B29AE" w:rsidRPr="00BC3126">
        <w:rPr>
          <w:rFonts w:asciiTheme="minorHAnsi" w:hAnsiTheme="minorHAnsi" w:cstheme="minorHAnsi"/>
          <w:i/>
        </w:rPr>
        <w:t xml:space="preserve"> priloga 2).</w:t>
      </w:r>
    </w:p>
    <w:p w14:paraId="394AFF91" w14:textId="3BA372F9" w:rsidR="00FE2BE9" w:rsidRPr="00ED70A5" w:rsidRDefault="00FE2BE9" w:rsidP="00FE2BE9">
      <w:pPr>
        <w:widowControl w:val="0"/>
        <w:spacing w:line="266" w:lineRule="exact"/>
        <w:ind w:left="567"/>
        <w:jc w:val="both"/>
        <w:rPr>
          <w:rFonts w:asciiTheme="minorHAnsi" w:hAnsiTheme="minorHAnsi" w:cstheme="minorHAnsi"/>
          <w:i/>
        </w:rPr>
      </w:pPr>
    </w:p>
    <w:p w14:paraId="0D3B1F8B" w14:textId="77777777" w:rsidR="00FE2BE9" w:rsidRPr="00ED70A5" w:rsidRDefault="00FE2BE9" w:rsidP="00FE2BE9">
      <w:pPr>
        <w:widowControl w:val="0"/>
        <w:spacing w:line="266" w:lineRule="exact"/>
        <w:jc w:val="both"/>
        <w:rPr>
          <w:rFonts w:asciiTheme="minorHAnsi" w:hAnsiTheme="minorHAnsi" w:cstheme="minorHAnsi"/>
          <w:i/>
        </w:rPr>
      </w:pPr>
    </w:p>
    <w:p w14:paraId="3035BE03" w14:textId="2CE2967D"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v uradnih registrih in evidencah.</w:t>
      </w:r>
    </w:p>
    <w:p w14:paraId="1BFFDAE6" w14:textId="77777777" w:rsidR="008370BA" w:rsidRPr="00ED70A5" w:rsidRDefault="008370BA" w:rsidP="008370BA">
      <w:pPr>
        <w:widowControl w:val="0"/>
        <w:spacing w:line="266" w:lineRule="exact"/>
        <w:ind w:left="567"/>
        <w:jc w:val="both"/>
        <w:rPr>
          <w:rFonts w:asciiTheme="minorHAnsi" w:hAnsiTheme="minorHAnsi" w:cstheme="minorHAnsi"/>
          <w:i/>
        </w:rPr>
      </w:pPr>
    </w:p>
    <w:p w14:paraId="417D7D06" w14:textId="77777777" w:rsidR="008370BA" w:rsidRPr="00ED70A5" w:rsidRDefault="008370BA" w:rsidP="008370BA">
      <w:pPr>
        <w:widowControl w:val="0"/>
        <w:ind w:left="567"/>
        <w:jc w:val="both"/>
        <w:rPr>
          <w:rFonts w:asciiTheme="minorHAnsi" w:hAnsiTheme="minorHAnsi" w:cstheme="minorHAnsi"/>
          <w:i/>
        </w:rPr>
      </w:pPr>
      <w:r w:rsidRPr="00ED70A5">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ED70A5" w:rsidRDefault="008370BA" w:rsidP="008370BA">
      <w:pPr>
        <w:widowControl w:val="0"/>
        <w:ind w:left="567"/>
        <w:jc w:val="both"/>
        <w:rPr>
          <w:rFonts w:asciiTheme="minorHAnsi" w:hAnsiTheme="minorHAnsi" w:cstheme="minorHAnsi"/>
          <w:i/>
        </w:rPr>
      </w:pPr>
    </w:p>
    <w:p w14:paraId="0000D127" w14:textId="06C31CE0" w:rsidR="00357780" w:rsidRPr="00ED70A5" w:rsidRDefault="008370BA" w:rsidP="00E63702">
      <w:pPr>
        <w:pStyle w:val="Default"/>
        <w:ind w:left="567"/>
        <w:jc w:val="both"/>
        <w:rPr>
          <w:rFonts w:asciiTheme="minorHAnsi" w:hAnsiTheme="minorHAnsi" w:cstheme="minorHAnsi"/>
          <w:color w:val="auto"/>
        </w:rPr>
      </w:pPr>
      <w:r w:rsidRPr="00ED70A5">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2F9C1159" w14:textId="77777777" w:rsidR="002A1151" w:rsidRPr="00ED70A5" w:rsidRDefault="002A1151" w:rsidP="005B29AE">
      <w:pPr>
        <w:pStyle w:val="Default"/>
        <w:jc w:val="both"/>
        <w:rPr>
          <w:rFonts w:asciiTheme="minorHAnsi" w:hAnsiTheme="minorHAnsi" w:cstheme="minorHAnsi"/>
          <w:color w:val="auto"/>
        </w:rPr>
      </w:pPr>
    </w:p>
    <w:p w14:paraId="1C301357" w14:textId="77777777" w:rsidR="008370BA" w:rsidRPr="00ED70A5" w:rsidRDefault="008370BA" w:rsidP="008370BA">
      <w:pPr>
        <w:widowControl w:val="0"/>
        <w:spacing w:line="266" w:lineRule="exact"/>
        <w:ind w:left="567"/>
        <w:jc w:val="both"/>
        <w:rPr>
          <w:rFonts w:asciiTheme="minorHAnsi" w:hAnsiTheme="minorHAnsi" w:cstheme="minorHAnsi"/>
          <w:i/>
        </w:rPr>
      </w:pPr>
    </w:p>
    <w:p w14:paraId="4AB444D2" w14:textId="6AF62650" w:rsidR="008370BA" w:rsidRPr="00ED70A5" w:rsidRDefault="008370BA" w:rsidP="003720FB">
      <w:pPr>
        <w:widowControl w:val="0"/>
        <w:ind w:left="567"/>
        <w:jc w:val="both"/>
        <w:rPr>
          <w:rFonts w:asciiTheme="minorHAnsi" w:hAnsiTheme="minorHAnsi" w:cstheme="minorHAnsi"/>
          <w:b/>
          <w:i/>
        </w:rPr>
      </w:pPr>
      <w:r w:rsidRPr="00ED70A5">
        <w:rPr>
          <w:rFonts w:asciiTheme="minorHAnsi" w:hAnsiTheme="minorHAnsi" w:cstheme="minorHAnsi"/>
          <w:b/>
        </w:rPr>
        <w:t>TEHNIČNA IN STROKOVNA SPOSOBNOST</w:t>
      </w:r>
    </w:p>
    <w:p w14:paraId="00C102FC" w14:textId="77777777" w:rsidR="008370BA" w:rsidRPr="00ED70A5" w:rsidRDefault="008370BA" w:rsidP="008370BA">
      <w:pPr>
        <w:widowControl w:val="0"/>
        <w:spacing w:line="266" w:lineRule="exact"/>
        <w:ind w:left="567"/>
        <w:jc w:val="both"/>
        <w:rPr>
          <w:rFonts w:asciiTheme="minorHAnsi" w:hAnsiTheme="minorHAnsi" w:cstheme="minorHAnsi"/>
        </w:rPr>
      </w:pPr>
    </w:p>
    <w:p w14:paraId="7A388C4C" w14:textId="036A0CF3" w:rsidR="005B29AE" w:rsidRPr="00D743B3" w:rsidRDefault="00EE30E8" w:rsidP="00A348B3">
      <w:pPr>
        <w:widowControl w:val="0"/>
        <w:numPr>
          <w:ilvl w:val="0"/>
          <w:numId w:val="11"/>
        </w:numPr>
        <w:suppressAutoHyphens/>
        <w:spacing w:line="266" w:lineRule="exact"/>
        <w:ind w:left="567" w:hanging="283"/>
        <w:jc w:val="both"/>
        <w:rPr>
          <w:rFonts w:asciiTheme="minorHAnsi" w:hAnsiTheme="minorHAnsi" w:cstheme="minorHAnsi"/>
          <w:b/>
        </w:rPr>
      </w:pPr>
      <w:r>
        <w:rPr>
          <w:rFonts w:asciiTheme="minorHAnsi" w:hAnsiTheme="minorHAnsi" w:cstheme="minorHAnsi"/>
          <w:b/>
        </w:rPr>
        <w:t>Ponudnik</w:t>
      </w:r>
      <w:r w:rsidR="005B29AE" w:rsidRPr="00D743B3">
        <w:rPr>
          <w:rFonts w:asciiTheme="minorHAnsi" w:hAnsiTheme="minorHAnsi" w:cstheme="minorHAnsi"/>
          <w:b/>
        </w:rPr>
        <w:t xml:space="preserve"> </w:t>
      </w:r>
      <w:r w:rsidR="005B29AE">
        <w:rPr>
          <w:rFonts w:asciiTheme="minorHAnsi" w:hAnsiTheme="minorHAnsi" w:cstheme="minorHAnsi"/>
          <w:b/>
        </w:rPr>
        <w:t xml:space="preserve">je v zadnjih treh letih od roka za oddajo predmetnega javnega naročila znotraj enega leta za najmanj enega naročnika s področja EU izvedel najmanj eno storitev </w:t>
      </w:r>
      <w:r w:rsidR="005B29AE">
        <w:rPr>
          <w:rFonts w:asciiTheme="minorHAnsi" w:hAnsiTheme="minorHAnsi" w:cstheme="minorHAnsi"/>
          <w:b/>
        </w:rPr>
        <w:lastRenderedPageBreak/>
        <w:t>prevzema</w:t>
      </w:r>
      <w:r w:rsidR="005B29AE" w:rsidRPr="008A6DE6">
        <w:rPr>
          <w:rFonts w:asciiTheme="minorHAnsi" w:hAnsiTheme="minorHAnsi" w:cstheme="minorHAnsi"/>
          <w:b/>
        </w:rPr>
        <w:t>, prevoza in obdelave blat</w:t>
      </w:r>
      <w:r w:rsidR="005B29AE">
        <w:rPr>
          <w:rFonts w:asciiTheme="minorHAnsi" w:hAnsiTheme="minorHAnsi" w:cstheme="minorHAnsi"/>
          <w:b/>
        </w:rPr>
        <w:t>a iz čistilnih naprav, količine najmanj 3000 ton.</w:t>
      </w:r>
    </w:p>
    <w:p w14:paraId="666B46B4" w14:textId="77777777" w:rsidR="005B29AE" w:rsidRPr="00D743B3" w:rsidRDefault="005B29AE" w:rsidP="005B29AE">
      <w:pPr>
        <w:widowControl w:val="0"/>
        <w:spacing w:line="266" w:lineRule="exact"/>
        <w:ind w:left="567"/>
        <w:jc w:val="both"/>
        <w:rPr>
          <w:rFonts w:asciiTheme="minorHAnsi" w:hAnsiTheme="minorHAnsi" w:cstheme="minorHAnsi"/>
        </w:rPr>
      </w:pPr>
    </w:p>
    <w:p w14:paraId="3C845469" w14:textId="30ED1CE4" w:rsidR="005B29AE" w:rsidRPr="00D743B3" w:rsidRDefault="00EE30E8" w:rsidP="005B29AE">
      <w:pPr>
        <w:widowControl w:val="0"/>
        <w:spacing w:line="266" w:lineRule="exact"/>
        <w:ind w:left="567"/>
        <w:jc w:val="both"/>
        <w:rPr>
          <w:rFonts w:asciiTheme="minorHAnsi" w:hAnsiTheme="minorHAnsi" w:cstheme="minorHAnsi"/>
          <w:i/>
        </w:rPr>
      </w:pPr>
      <w:r>
        <w:rPr>
          <w:rFonts w:asciiTheme="minorHAnsi" w:hAnsiTheme="minorHAnsi" w:cstheme="minorHAnsi"/>
          <w:i/>
        </w:rPr>
        <w:t>Ponudnik</w:t>
      </w:r>
      <w:r w:rsidR="005B29AE" w:rsidRPr="00D743B3">
        <w:rPr>
          <w:rFonts w:asciiTheme="minorHAnsi" w:hAnsiTheme="minorHAnsi" w:cstheme="minorHAnsi"/>
          <w:i/>
        </w:rPr>
        <w:t xml:space="preserve"> potrdi izpolnjevanje tega pogoja z izpolnjenim ESPD obrazcem.</w:t>
      </w:r>
    </w:p>
    <w:p w14:paraId="3BA72500" w14:textId="77777777" w:rsidR="005B29AE" w:rsidRDefault="005B29AE" w:rsidP="005B29AE">
      <w:pPr>
        <w:widowControl w:val="0"/>
        <w:spacing w:line="266" w:lineRule="exact"/>
        <w:jc w:val="both"/>
        <w:rPr>
          <w:rFonts w:asciiTheme="minorHAnsi" w:hAnsiTheme="minorHAnsi" w:cstheme="minorHAnsi"/>
          <w:i/>
        </w:rPr>
      </w:pPr>
    </w:p>
    <w:p w14:paraId="16433736" w14:textId="4DE072DB" w:rsidR="005B29AE" w:rsidRPr="000D1049" w:rsidRDefault="005B29AE" w:rsidP="005B29AE">
      <w:pPr>
        <w:widowControl w:val="0"/>
        <w:spacing w:line="266" w:lineRule="exact"/>
        <w:ind w:left="567"/>
        <w:jc w:val="both"/>
        <w:rPr>
          <w:rFonts w:asciiTheme="minorHAnsi" w:hAnsiTheme="minorHAnsi" w:cstheme="minorHAnsi"/>
          <w:i/>
        </w:rPr>
      </w:pPr>
      <w:r w:rsidRPr="000D1049">
        <w:rPr>
          <w:rFonts w:asciiTheme="minorHAnsi" w:hAnsiTheme="minorHAnsi" w:cstheme="minorHAnsi"/>
          <w:i/>
        </w:rPr>
        <w:t xml:space="preserve">Naročnik lahko naknadno od </w:t>
      </w:r>
      <w:r w:rsidR="00EE30E8">
        <w:rPr>
          <w:rFonts w:asciiTheme="minorHAnsi" w:hAnsiTheme="minorHAnsi" w:cstheme="minorHAnsi"/>
          <w:i/>
        </w:rPr>
        <w:t xml:space="preserve">ponudnika </w:t>
      </w:r>
      <w:r w:rsidRPr="000D1049">
        <w:rPr>
          <w:rFonts w:asciiTheme="minorHAnsi" w:hAnsiTheme="minorHAnsi" w:cstheme="minorHAnsi"/>
          <w:i/>
        </w:rPr>
        <w:t>zahteva pogodbo, račune ali druga ustrezna dokazila, s katerimi lahko dokaže izpolnjevanje navedenega pogoja.</w:t>
      </w:r>
    </w:p>
    <w:p w14:paraId="17A8720B" w14:textId="77777777" w:rsidR="008370BA" w:rsidRPr="00ED70A5" w:rsidRDefault="008370BA" w:rsidP="008370BA">
      <w:pPr>
        <w:widowControl w:val="0"/>
        <w:spacing w:line="266" w:lineRule="exact"/>
        <w:jc w:val="both"/>
        <w:rPr>
          <w:rFonts w:asciiTheme="minorHAnsi" w:hAnsiTheme="minorHAnsi" w:cstheme="minorHAnsi"/>
          <w:i/>
        </w:rPr>
      </w:pPr>
    </w:p>
    <w:p w14:paraId="7DF479FE" w14:textId="77777777" w:rsidR="008370BA" w:rsidRPr="00ED70A5" w:rsidRDefault="008370BA" w:rsidP="007248E8">
      <w:pPr>
        <w:widowControl w:val="0"/>
        <w:spacing w:line="266" w:lineRule="exact"/>
        <w:jc w:val="both"/>
        <w:rPr>
          <w:rFonts w:asciiTheme="minorHAnsi" w:hAnsiTheme="minorHAnsi" w:cstheme="minorHAnsi"/>
        </w:rPr>
      </w:pPr>
    </w:p>
    <w:p w14:paraId="26F911FE"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OSTALO</w:t>
      </w:r>
    </w:p>
    <w:p w14:paraId="3C33F58C" w14:textId="77777777" w:rsidR="008370BA" w:rsidRPr="00ED70A5" w:rsidRDefault="008370BA" w:rsidP="008370BA">
      <w:pPr>
        <w:widowControl w:val="0"/>
        <w:spacing w:line="266" w:lineRule="exact"/>
        <w:ind w:left="567"/>
        <w:jc w:val="both"/>
        <w:rPr>
          <w:rFonts w:asciiTheme="minorHAnsi" w:hAnsiTheme="minorHAnsi" w:cstheme="minorHAnsi"/>
        </w:rPr>
      </w:pPr>
    </w:p>
    <w:p w14:paraId="305FBF25" w14:textId="6C25C135"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 Gospodarski subjekt z oddajo ponudbe soglaša, da do naročnika predmetnega razpisa ne bo uveljavljal nobenega odškodninskega zahtevka,</w:t>
      </w:r>
      <w:r w:rsidR="002B3328" w:rsidRPr="00ED70A5">
        <w:rPr>
          <w:rFonts w:asciiTheme="minorHAnsi" w:hAnsiTheme="minorHAnsi" w:cstheme="minorHAnsi"/>
          <w:b/>
        </w:rPr>
        <w:t xml:space="preserve"> če se pred sklepanjem pogodbe prekliče že objavljeno in izvedeno javno naročilo,</w:t>
      </w:r>
      <w:r w:rsidRPr="00ED70A5">
        <w:rPr>
          <w:rFonts w:asciiTheme="minorHAnsi" w:hAnsiTheme="minorHAnsi" w:cstheme="minorHAnsi"/>
          <w:b/>
        </w:rPr>
        <w:t xml:space="preserve">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ED70A5" w:rsidRDefault="008370BA" w:rsidP="008370BA">
      <w:pPr>
        <w:widowControl w:val="0"/>
        <w:spacing w:line="266" w:lineRule="exact"/>
        <w:ind w:left="567"/>
        <w:jc w:val="both"/>
        <w:rPr>
          <w:rFonts w:asciiTheme="minorHAnsi" w:hAnsiTheme="minorHAnsi" w:cstheme="minorHAnsi"/>
        </w:rPr>
      </w:pPr>
    </w:p>
    <w:p w14:paraId="589AFC53" w14:textId="604DAE72" w:rsidR="008370BA" w:rsidRPr="00ED70A5" w:rsidRDefault="00831A6C" w:rsidP="008370BA">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8370BA" w:rsidRPr="00ED70A5">
        <w:rPr>
          <w:rFonts w:asciiTheme="minorHAnsi" w:hAnsiTheme="minorHAnsi" w:cstheme="minorHAnsi"/>
          <w:i/>
        </w:rPr>
        <w:t>potrdi izpolnjevanje tega pogoja s predložitvijo izpolnjenega ESPD obrazca.</w:t>
      </w:r>
    </w:p>
    <w:p w14:paraId="4CCEF310" w14:textId="77777777" w:rsidR="008370BA" w:rsidRPr="00ED70A5" w:rsidRDefault="008370BA" w:rsidP="008370BA">
      <w:pPr>
        <w:widowControl w:val="0"/>
        <w:spacing w:line="266" w:lineRule="exact"/>
        <w:ind w:left="567"/>
        <w:jc w:val="both"/>
        <w:rPr>
          <w:rFonts w:asciiTheme="minorHAnsi" w:hAnsiTheme="minorHAnsi" w:cstheme="minorHAnsi"/>
          <w:i/>
        </w:rPr>
      </w:pPr>
    </w:p>
    <w:p w14:paraId="3A4F90C4"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226688C1" w:rsidR="008370BA" w:rsidRPr="00ED70A5" w:rsidRDefault="008370BA" w:rsidP="008370BA">
      <w:pPr>
        <w:widowControl w:val="0"/>
        <w:suppressAutoHyphens/>
        <w:spacing w:line="266" w:lineRule="exact"/>
        <w:ind w:left="567"/>
        <w:jc w:val="both"/>
        <w:rPr>
          <w:rFonts w:asciiTheme="minorHAnsi" w:hAnsiTheme="minorHAnsi" w:cstheme="minorHAnsi"/>
          <w:b/>
        </w:rPr>
      </w:pPr>
      <w:r w:rsidRPr="00ED70A5">
        <w:rPr>
          <w:rFonts w:asciiTheme="minorHAnsi" w:hAnsiTheme="minorHAnsi" w:cstheme="minorHAnsi"/>
          <w:b/>
        </w:rPr>
        <w:t xml:space="preserve">Gospodarski subjekt prav tako v </w:t>
      </w:r>
      <w:bookmarkStart w:id="10" w:name="_Hlk53656694"/>
      <w:r w:rsidRPr="00ED70A5">
        <w:rPr>
          <w:rFonts w:asciiTheme="minorHAnsi" w:hAnsiTheme="minorHAnsi" w:cstheme="minorHAnsi"/>
          <w:b/>
        </w:rPr>
        <w:t>celoti soglaša z vzorcem pogodbe</w:t>
      </w:r>
      <w:r w:rsidR="00C12B76">
        <w:rPr>
          <w:rFonts w:asciiTheme="minorHAnsi" w:hAnsiTheme="minorHAnsi" w:cstheme="minorHAnsi"/>
          <w:b/>
        </w:rPr>
        <w:t>/okvirnega sporazuma</w:t>
      </w:r>
      <w:r w:rsidRPr="00ED70A5">
        <w:rPr>
          <w:rFonts w:asciiTheme="minorHAnsi" w:hAnsiTheme="minorHAnsi" w:cstheme="minorHAnsi"/>
          <w:b/>
        </w:rPr>
        <w:t xml:space="preserve"> (OBR-5).</w:t>
      </w:r>
    </w:p>
    <w:bookmarkEnd w:id="10"/>
    <w:p w14:paraId="3569683C" w14:textId="77777777" w:rsidR="008370BA" w:rsidRPr="00ED70A5" w:rsidRDefault="008370BA" w:rsidP="008370BA">
      <w:pPr>
        <w:widowControl w:val="0"/>
        <w:suppressAutoHyphens/>
        <w:spacing w:line="266" w:lineRule="exact"/>
        <w:jc w:val="both"/>
        <w:rPr>
          <w:rFonts w:asciiTheme="minorHAnsi" w:hAnsiTheme="minorHAnsi" w:cstheme="minorHAnsi"/>
        </w:rPr>
      </w:pPr>
    </w:p>
    <w:p w14:paraId="27D0A03D" w14:textId="33E8E67A" w:rsidR="008370BA" w:rsidRPr="00ED70A5" w:rsidRDefault="00831A6C" w:rsidP="008370BA">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8370BA" w:rsidRPr="00ED70A5">
        <w:rPr>
          <w:rFonts w:asciiTheme="minorHAnsi" w:hAnsiTheme="minorHAnsi" w:cstheme="minorHAnsi"/>
          <w:i/>
        </w:rPr>
        <w:t>potrdi izpolnjevanje tega pogoja s predložitvijo izpolnjenega ESPD obrazca.</w:t>
      </w:r>
    </w:p>
    <w:p w14:paraId="09A000DB" w14:textId="77777777" w:rsidR="008370BA" w:rsidRPr="00ED70A5" w:rsidRDefault="008370BA" w:rsidP="008370BA">
      <w:pPr>
        <w:widowControl w:val="0"/>
        <w:spacing w:line="266" w:lineRule="exact"/>
        <w:jc w:val="both"/>
        <w:rPr>
          <w:rFonts w:asciiTheme="minorHAnsi" w:hAnsiTheme="minorHAnsi" w:cstheme="minorHAnsi"/>
          <w:b/>
          <w:i/>
        </w:rPr>
      </w:pPr>
    </w:p>
    <w:p w14:paraId="0641F709" w14:textId="19959941" w:rsidR="0034656B" w:rsidRPr="00ED70A5" w:rsidRDefault="008370BA" w:rsidP="0034656B">
      <w:pPr>
        <w:widowControl w:val="0"/>
        <w:numPr>
          <w:ilvl w:val="0"/>
          <w:numId w:val="11"/>
        </w:numPr>
        <w:suppressAutoHyphens/>
        <w:spacing w:line="266" w:lineRule="exact"/>
        <w:ind w:left="567" w:hanging="283"/>
        <w:jc w:val="both"/>
        <w:rPr>
          <w:rFonts w:asciiTheme="minorHAnsi" w:hAnsiTheme="minorHAnsi" w:cstheme="minorHAnsi"/>
          <w:b/>
        </w:rPr>
      </w:pPr>
      <w:bookmarkStart w:id="11" w:name="_Hlk65234221"/>
      <w:r w:rsidRPr="00ED70A5">
        <w:rPr>
          <w:rFonts w:asciiTheme="minorHAnsi" w:hAnsiTheme="minorHAnsi" w:cstheme="minorHAnsi"/>
          <w:b/>
        </w:rPr>
        <w:t xml:space="preserve"> </w:t>
      </w:r>
      <w:bookmarkEnd w:id="11"/>
      <w:r w:rsidR="0034656B" w:rsidRPr="00ED70A5">
        <w:rPr>
          <w:rFonts w:asciiTheme="minorHAnsi" w:hAnsiTheme="minorHAnsi" w:cstheme="minorHAnsi"/>
          <w:b/>
        </w:rPr>
        <w:t>Gospodarski subjekt bo predložil izjavo o udeležbi fizičnih in pravnih oseb v lastništvu ponudnika ter izjavo v sklad</w:t>
      </w:r>
      <w:r w:rsidR="00E23DFB" w:rsidRPr="00ED70A5">
        <w:rPr>
          <w:rFonts w:asciiTheme="minorHAnsi" w:hAnsiTheme="minorHAnsi" w:cstheme="minorHAnsi"/>
          <w:b/>
        </w:rPr>
        <w:t>u</w:t>
      </w:r>
      <w:r w:rsidR="0034656B" w:rsidRPr="00ED70A5">
        <w:rPr>
          <w:rFonts w:asciiTheme="minorHAnsi" w:hAnsiTheme="minorHAnsi" w:cstheme="minorHAnsi"/>
          <w:b/>
        </w:rPr>
        <w:t xml:space="preserve"> s 35. členom Zakona o integriteti in preprečevanju korupcije.</w:t>
      </w:r>
    </w:p>
    <w:p w14:paraId="2BAED7B5" w14:textId="77777777" w:rsidR="0034656B" w:rsidRPr="00ED70A5" w:rsidRDefault="0034656B" w:rsidP="0034656B">
      <w:pPr>
        <w:widowControl w:val="0"/>
        <w:ind w:left="567"/>
        <w:jc w:val="both"/>
        <w:rPr>
          <w:rFonts w:asciiTheme="minorHAnsi" w:hAnsiTheme="minorHAnsi" w:cstheme="minorHAnsi"/>
          <w:b/>
        </w:rPr>
      </w:pPr>
    </w:p>
    <w:p w14:paraId="6D960082" w14:textId="4F7E6564" w:rsidR="0034656B" w:rsidRPr="00ED70A5" w:rsidRDefault="00831A6C" w:rsidP="004B5ACD">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34656B" w:rsidRPr="00ED70A5">
        <w:rPr>
          <w:rFonts w:asciiTheme="minorHAnsi" w:hAnsiTheme="minorHAnsi" w:cstheme="minorHAnsi"/>
          <w:i/>
        </w:rPr>
        <w:t xml:space="preserve">predloži izpolnjeno izjavo o udeležbi fizičnih in pravnih oseb v lastništvu </w:t>
      </w:r>
      <w:r w:rsidR="0099361F">
        <w:rPr>
          <w:rFonts w:asciiTheme="minorHAnsi" w:hAnsiTheme="minorHAnsi" w:cstheme="minorHAnsi"/>
          <w:i/>
        </w:rPr>
        <w:t>gospodarskega subjekta</w:t>
      </w:r>
      <w:r w:rsidR="0034656B" w:rsidRPr="00ED70A5">
        <w:rPr>
          <w:rFonts w:asciiTheme="minorHAnsi" w:hAnsiTheme="minorHAnsi" w:cstheme="minorHAnsi"/>
          <w:i/>
        </w:rPr>
        <w:t xml:space="preserve"> na predloženem obrazcu (OBR-11)</w:t>
      </w:r>
      <w:r w:rsidR="002B3328" w:rsidRPr="00ED70A5">
        <w:rPr>
          <w:rFonts w:asciiTheme="minorHAnsi" w:hAnsiTheme="minorHAnsi" w:cstheme="minorHAnsi"/>
          <w:i/>
        </w:rPr>
        <w:t>, ki ga lahko po potrebi</w:t>
      </w:r>
      <w:r w:rsidR="005B29AE">
        <w:rPr>
          <w:rFonts w:asciiTheme="minorHAnsi" w:hAnsiTheme="minorHAnsi" w:cstheme="minorHAnsi"/>
          <w:i/>
        </w:rPr>
        <w:t xml:space="preserve"> predloži v več izvodih ali</w:t>
      </w:r>
      <w:r w:rsidR="002B3328" w:rsidRPr="00ED70A5">
        <w:rPr>
          <w:rFonts w:asciiTheme="minorHAnsi" w:hAnsiTheme="minorHAnsi" w:cstheme="minorHAnsi"/>
          <w:i/>
        </w:rPr>
        <w:t xml:space="preserve"> dopolni v obliki lastne izjave oz. priloge.</w:t>
      </w:r>
    </w:p>
    <w:p w14:paraId="15B78A3D" w14:textId="2E9E7F8D" w:rsidR="008370BA" w:rsidRPr="00ED70A5" w:rsidRDefault="008370BA" w:rsidP="0034656B">
      <w:pPr>
        <w:widowControl w:val="0"/>
        <w:suppressAutoHyphens/>
        <w:spacing w:line="266" w:lineRule="exact"/>
        <w:ind w:left="567"/>
        <w:jc w:val="both"/>
        <w:rPr>
          <w:rFonts w:asciiTheme="minorHAnsi" w:hAnsiTheme="minorHAnsi" w:cstheme="minorHAnsi"/>
          <w:i/>
        </w:rPr>
      </w:pPr>
    </w:p>
    <w:p w14:paraId="3D3EF045" w14:textId="77777777" w:rsidR="008370BA" w:rsidRPr="00ED70A5" w:rsidRDefault="008370BA" w:rsidP="008370BA">
      <w:pPr>
        <w:widowControl w:val="0"/>
        <w:numPr>
          <w:ilvl w:val="0"/>
          <w:numId w:val="11"/>
        </w:numPr>
        <w:suppressAutoHyphens/>
        <w:spacing w:line="266" w:lineRule="exact"/>
        <w:ind w:left="709" w:hanging="425"/>
        <w:jc w:val="both"/>
        <w:rPr>
          <w:rFonts w:asciiTheme="minorHAnsi" w:hAnsiTheme="minorHAnsi" w:cstheme="minorHAnsi"/>
          <w:b/>
        </w:rPr>
      </w:pPr>
      <w:r w:rsidRPr="00ED70A5">
        <w:rPr>
          <w:rFonts w:asciiTheme="minorHAnsi" w:hAnsiTheme="minorHAnsi" w:cstheme="minorHAnsi"/>
          <w:b/>
        </w:rPr>
        <w:t>Gospodarski subjekt z oddajo ponudbe soglaša, da lahko naročnik v skladu s 7. odstavkom 89. člena ZJN-3:</w:t>
      </w:r>
    </w:p>
    <w:p w14:paraId="3294640E" w14:textId="7BDC2539"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računske napake, ki jih odkrije pri pregledu in ocenjevanju ponudb, pri tem se količina in cena na enoto brez </w:t>
      </w:r>
      <w:r w:rsidR="006E6AC1">
        <w:rPr>
          <w:rFonts w:asciiTheme="minorHAnsi" w:hAnsiTheme="minorHAnsi" w:cstheme="minorHAnsi"/>
          <w:b/>
        </w:rPr>
        <w:t>DDV</w:t>
      </w:r>
      <w:r w:rsidRPr="00ED70A5">
        <w:rPr>
          <w:rFonts w:asciiTheme="minorHAnsi" w:hAnsiTheme="minorHAnsi" w:cstheme="minorHAnsi"/>
          <w:b/>
        </w:rPr>
        <w:t xml:space="preserve"> ne smeta spreminjati;</w:t>
      </w:r>
    </w:p>
    <w:p w14:paraId="01CF3087" w14:textId="4776F88C"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lahko popravi računske napake zaradi nepravilne vnaprej določene matematične operacije s strani naročnika</w:t>
      </w:r>
      <w:r w:rsidR="00787728">
        <w:rPr>
          <w:rFonts w:asciiTheme="minorHAnsi" w:hAnsiTheme="minorHAnsi" w:cstheme="minorHAnsi"/>
          <w:b/>
        </w:rPr>
        <w:t xml:space="preserve"> </w:t>
      </w:r>
      <w:r w:rsidRPr="00ED70A5">
        <w:rPr>
          <w:rFonts w:asciiTheme="minorHAnsi" w:hAnsiTheme="minorHAnsi" w:cstheme="minorHAnsi"/>
          <w:b/>
        </w:rPr>
        <w:t xml:space="preserve">in sicer tako, da ob upoštevanju cen na enoto brez </w:t>
      </w:r>
      <w:r w:rsidR="00C30676">
        <w:rPr>
          <w:rFonts w:asciiTheme="minorHAnsi" w:hAnsiTheme="minorHAnsi" w:cstheme="minorHAnsi"/>
          <w:b/>
        </w:rPr>
        <w:t>DDV</w:t>
      </w:r>
      <w:r w:rsidR="00504101" w:rsidRPr="00ED70A5">
        <w:rPr>
          <w:rFonts w:asciiTheme="minorHAnsi" w:hAnsiTheme="minorHAnsi" w:cstheme="minorHAnsi"/>
          <w:b/>
        </w:rPr>
        <w:t xml:space="preserve"> </w:t>
      </w:r>
      <w:r w:rsidRPr="00ED70A5">
        <w:rPr>
          <w:rFonts w:asciiTheme="minorHAnsi" w:hAnsiTheme="minorHAnsi" w:cstheme="minorHAnsi"/>
          <w:b/>
        </w:rPr>
        <w:t>in količin, ki jih ponudi ponudnik, izračuna vrednost ponudbe z upoštevanjem pravilne matematične operacije;</w:t>
      </w:r>
    </w:p>
    <w:p w14:paraId="04854A71" w14:textId="4862D1F2"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napačno zapisano stopnjo </w:t>
      </w:r>
      <w:r w:rsidR="006E6AC1">
        <w:rPr>
          <w:rFonts w:asciiTheme="minorHAnsi" w:hAnsiTheme="minorHAnsi" w:cstheme="minorHAnsi"/>
          <w:b/>
        </w:rPr>
        <w:t>DDV</w:t>
      </w:r>
      <w:r w:rsidR="00504101" w:rsidRPr="00ED70A5">
        <w:rPr>
          <w:rFonts w:asciiTheme="minorHAnsi" w:hAnsiTheme="minorHAnsi" w:cstheme="minorHAnsi"/>
          <w:b/>
        </w:rPr>
        <w:t xml:space="preserve"> </w:t>
      </w:r>
      <w:r w:rsidRPr="00ED70A5">
        <w:rPr>
          <w:rFonts w:asciiTheme="minorHAnsi" w:hAnsiTheme="minorHAnsi" w:cstheme="minorHAnsi"/>
          <w:b/>
        </w:rPr>
        <w:t>v pravilno.</w:t>
      </w:r>
    </w:p>
    <w:p w14:paraId="088588A7" w14:textId="77777777" w:rsidR="008370BA" w:rsidRPr="00ED70A5" w:rsidRDefault="008370BA" w:rsidP="008370BA">
      <w:pPr>
        <w:widowControl w:val="0"/>
        <w:suppressAutoHyphens/>
        <w:spacing w:line="266" w:lineRule="exact"/>
        <w:jc w:val="both"/>
        <w:rPr>
          <w:rFonts w:asciiTheme="minorHAnsi" w:hAnsiTheme="minorHAnsi" w:cstheme="minorHAnsi"/>
          <w:b/>
        </w:rPr>
      </w:pPr>
    </w:p>
    <w:p w14:paraId="05D83099" w14:textId="77777777" w:rsidR="008370BA" w:rsidRPr="00ED70A5" w:rsidRDefault="008370BA" w:rsidP="001D52CA">
      <w:pPr>
        <w:widowControl w:val="0"/>
        <w:spacing w:line="266" w:lineRule="exact"/>
        <w:ind w:firstLine="284"/>
        <w:jc w:val="both"/>
        <w:rPr>
          <w:rFonts w:asciiTheme="minorHAnsi" w:hAnsiTheme="minorHAnsi" w:cstheme="minorHAnsi"/>
          <w:i/>
        </w:rPr>
      </w:pPr>
      <w:r w:rsidRPr="00ED70A5">
        <w:rPr>
          <w:rFonts w:asciiTheme="minorHAnsi" w:hAnsiTheme="minorHAnsi" w:cstheme="minorHAnsi"/>
          <w:i/>
        </w:rPr>
        <w:t>Ponudnik potrdi izpolnjevanje tega pogoja s predložitvijo izpolnjenega ESPD obrazca.</w:t>
      </w:r>
    </w:p>
    <w:p w14:paraId="45A4B496" w14:textId="77777777" w:rsidR="008370BA" w:rsidRPr="00ED70A5" w:rsidRDefault="008370BA" w:rsidP="001D52CA">
      <w:pPr>
        <w:widowControl w:val="0"/>
        <w:spacing w:line="266" w:lineRule="exact"/>
        <w:jc w:val="both"/>
        <w:rPr>
          <w:rFonts w:asciiTheme="minorHAnsi" w:hAnsiTheme="minorHAnsi" w:cstheme="minorHAnsi"/>
        </w:rPr>
      </w:pPr>
    </w:p>
    <w:p w14:paraId="5AB0BB67"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lastRenderedPageBreak/>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ED70A5" w:rsidRDefault="008370BA" w:rsidP="008370BA">
      <w:pPr>
        <w:widowControl w:val="0"/>
        <w:ind w:left="284"/>
        <w:jc w:val="both"/>
        <w:rPr>
          <w:rFonts w:asciiTheme="minorHAnsi" w:hAnsiTheme="minorHAnsi" w:cstheme="minorHAnsi"/>
          <w:color w:val="FF0000"/>
        </w:rPr>
      </w:pPr>
    </w:p>
    <w:p w14:paraId="5355DEE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ED70A5" w:rsidRDefault="008370BA" w:rsidP="008370BA">
      <w:pPr>
        <w:widowControl w:val="0"/>
        <w:ind w:left="284"/>
        <w:jc w:val="both"/>
        <w:rPr>
          <w:rFonts w:asciiTheme="minorHAnsi" w:hAnsiTheme="minorHAnsi" w:cstheme="minorHAnsi"/>
        </w:rPr>
      </w:pPr>
    </w:p>
    <w:p w14:paraId="5BDD73C7" w14:textId="7595D35D"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Ponudnik oziroma gospodarski subjekt s s</w:t>
      </w:r>
      <w:r w:rsidR="00FC06F6" w:rsidRPr="00ED70A5">
        <w:rPr>
          <w:rFonts w:asciiTheme="minorHAnsi" w:hAnsiTheme="minorHAnsi" w:cstheme="minorHAnsi"/>
        </w:rPr>
        <w:t>e</w:t>
      </w:r>
      <w:r w:rsidRPr="00ED70A5">
        <w:rPr>
          <w:rFonts w:asciiTheme="minorHAnsi" w:hAnsiTheme="minorHAnsi" w:cstheme="minorHAnsi"/>
        </w:rPr>
        <w:t xml:space="preserv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ED70A5" w:rsidRDefault="008370BA" w:rsidP="008370BA">
      <w:pPr>
        <w:widowControl w:val="0"/>
        <w:ind w:left="284"/>
        <w:jc w:val="both"/>
        <w:rPr>
          <w:rFonts w:asciiTheme="minorHAnsi" w:hAnsiTheme="minorHAnsi" w:cstheme="minorHAnsi"/>
        </w:rPr>
      </w:pPr>
    </w:p>
    <w:p w14:paraId="3C2E2206" w14:textId="3DF644B6"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Kadar ima ponudnik sedež v drugi državi, mora v obrazcu ponudbe navesti svojega pooblaščenca(-ko) za vročitve, v skladu z določbami Zakona o splošnem upravnem postopku (</w:t>
      </w:r>
      <w:hyperlink r:id="rId29" w:tgtFrame="_blank" w:tooltip="Zakon o splošnem upravnem postopku (uradno prečiščeno besedilo) (ZUP-UPB2)" w:history="1">
        <w:r w:rsidR="00E1136C" w:rsidRPr="00E1136C">
          <w:rPr>
            <w:rFonts w:asciiTheme="minorHAnsi" w:hAnsiTheme="minorHAnsi" w:cstheme="minorHAnsi"/>
          </w:rPr>
          <w:t>24/06</w:t>
        </w:r>
      </w:hyperlink>
      <w:r w:rsidR="00E1136C" w:rsidRPr="00E1136C">
        <w:rPr>
          <w:rFonts w:asciiTheme="minorHAnsi" w:hAnsiTheme="minorHAnsi" w:cstheme="minorHAnsi"/>
        </w:rPr>
        <w:t xml:space="preserve"> – uradno prečiščeno besedilo, </w:t>
      </w:r>
      <w:hyperlink r:id="rId30" w:tgtFrame="_blank" w:tooltip="Zakon o upravnem sporu (ZUS-1)" w:history="1">
        <w:r w:rsidR="00E1136C" w:rsidRPr="00E1136C">
          <w:rPr>
            <w:rFonts w:asciiTheme="minorHAnsi" w:hAnsiTheme="minorHAnsi" w:cstheme="minorHAnsi"/>
          </w:rPr>
          <w:t>105/06</w:t>
        </w:r>
      </w:hyperlink>
      <w:r w:rsidR="00E1136C" w:rsidRPr="00E1136C">
        <w:rPr>
          <w:rFonts w:asciiTheme="minorHAnsi" w:hAnsiTheme="minorHAnsi" w:cstheme="minorHAnsi"/>
        </w:rPr>
        <w:t xml:space="preserve"> – ZUS-1, </w:t>
      </w:r>
      <w:hyperlink r:id="rId31" w:tgtFrame="_blank" w:tooltip="Zakon o spremembah in dopolnitvah Zakona o splošnem upravnem postopku (ZUP-E)" w:history="1">
        <w:r w:rsidR="00E1136C" w:rsidRPr="00E1136C">
          <w:rPr>
            <w:rFonts w:asciiTheme="minorHAnsi" w:hAnsiTheme="minorHAnsi" w:cstheme="minorHAnsi"/>
          </w:rPr>
          <w:t>126/07</w:t>
        </w:r>
      </w:hyperlink>
      <w:r w:rsidR="00E1136C" w:rsidRPr="00E1136C">
        <w:rPr>
          <w:rFonts w:asciiTheme="minorHAnsi" w:hAnsiTheme="minorHAnsi" w:cstheme="minorHAnsi"/>
        </w:rPr>
        <w:t xml:space="preserve">, </w:t>
      </w:r>
      <w:hyperlink r:id="rId32" w:tgtFrame="_blank" w:tooltip="Zakon o spremembi in dopolnitvah Zakona o splošnem upravnem postopku (ZUP-F)" w:history="1">
        <w:r w:rsidR="00E1136C" w:rsidRPr="00E1136C">
          <w:rPr>
            <w:rFonts w:asciiTheme="minorHAnsi" w:hAnsiTheme="minorHAnsi" w:cstheme="minorHAnsi"/>
          </w:rPr>
          <w:t>65/08</w:t>
        </w:r>
      </w:hyperlink>
      <w:r w:rsidR="00E1136C" w:rsidRPr="00E1136C">
        <w:rPr>
          <w:rFonts w:asciiTheme="minorHAnsi" w:hAnsiTheme="minorHAnsi" w:cstheme="minorHAnsi"/>
        </w:rPr>
        <w:t xml:space="preserve">, </w:t>
      </w:r>
      <w:hyperlink r:id="rId33" w:tgtFrame="_blank" w:tooltip="Zakon o spremembah in dopolnitvah Zakona o splošnem upravnem postopku (ZUP-G)" w:history="1">
        <w:r w:rsidR="00E1136C" w:rsidRPr="00E1136C">
          <w:rPr>
            <w:rFonts w:asciiTheme="minorHAnsi" w:hAnsiTheme="minorHAnsi" w:cstheme="minorHAnsi"/>
          </w:rPr>
          <w:t>8/10</w:t>
        </w:r>
      </w:hyperlink>
      <w:r w:rsidR="00E1136C" w:rsidRPr="00E1136C">
        <w:rPr>
          <w:rFonts w:asciiTheme="minorHAnsi" w:hAnsiTheme="minorHAnsi" w:cstheme="minorHAnsi"/>
        </w:rPr>
        <w:t xml:space="preserve">, </w:t>
      </w:r>
      <w:hyperlink r:id="rId34" w:tgtFrame="_blank" w:tooltip="Zakon o spremembah in dopolnitvi Zakona o splošnem upravnem postopku (ZUP-H)" w:history="1">
        <w:r w:rsidR="00E1136C" w:rsidRPr="00E1136C">
          <w:rPr>
            <w:rFonts w:asciiTheme="minorHAnsi" w:hAnsiTheme="minorHAnsi" w:cstheme="minorHAnsi"/>
          </w:rPr>
          <w:t>82/13</w:t>
        </w:r>
      </w:hyperlink>
      <w:r w:rsidR="00E1136C" w:rsidRPr="00E1136C">
        <w:rPr>
          <w:rFonts w:asciiTheme="minorHAnsi" w:hAnsiTheme="minorHAnsi" w:cstheme="minorHAnsi"/>
        </w:rPr>
        <w:t xml:space="preserve">, </w:t>
      </w:r>
      <w:hyperlink r:id="rId35" w:tgtFrame="_blank" w:tooltip="Zakon o interventnih ukrepih za omilitev posledic drugega vala epidemije COVID-19 (ZIUOPDVE)" w:history="1">
        <w:r w:rsidR="00E1136C" w:rsidRPr="00E1136C">
          <w:rPr>
            <w:rFonts w:asciiTheme="minorHAnsi" w:hAnsiTheme="minorHAnsi" w:cstheme="minorHAnsi"/>
          </w:rPr>
          <w:t>175/20</w:t>
        </w:r>
      </w:hyperlink>
      <w:r w:rsidR="00E1136C" w:rsidRPr="00E1136C">
        <w:rPr>
          <w:rFonts w:asciiTheme="minorHAnsi" w:hAnsiTheme="minorHAnsi" w:cstheme="minorHAnsi"/>
        </w:rPr>
        <w:t xml:space="preserve"> – ZIUOPDVE in </w:t>
      </w:r>
      <w:hyperlink r:id="rId36" w:tgtFrame="_blank" w:tooltip="Zakon o debirokratizaciji (ZDeb)" w:history="1">
        <w:r w:rsidR="00E1136C" w:rsidRPr="00E1136C">
          <w:rPr>
            <w:rFonts w:asciiTheme="minorHAnsi" w:hAnsiTheme="minorHAnsi" w:cstheme="minorHAnsi"/>
          </w:rPr>
          <w:t>3/22</w:t>
        </w:r>
      </w:hyperlink>
      <w:r w:rsidR="00E1136C" w:rsidRPr="00E1136C">
        <w:rPr>
          <w:rFonts w:asciiTheme="minorHAnsi" w:hAnsiTheme="minorHAnsi" w:cstheme="minorHAnsi"/>
        </w:rPr>
        <w:t xml:space="preserve"> – </w:t>
      </w:r>
      <w:proofErr w:type="spellStart"/>
      <w:r w:rsidR="00E1136C" w:rsidRPr="00E1136C">
        <w:rPr>
          <w:rFonts w:asciiTheme="minorHAnsi" w:hAnsiTheme="minorHAnsi" w:cstheme="minorHAnsi"/>
        </w:rPr>
        <w:t>ZDeb</w:t>
      </w:r>
      <w:proofErr w:type="spellEnd"/>
      <w:r w:rsidRPr="00ED70A5">
        <w:rPr>
          <w:rFonts w:asciiTheme="minorHAnsi" w:hAnsiTheme="minorHAnsi" w:cstheme="minorHAnsi"/>
        </w:rPr>
        <w:t>; v nadaljevanju: ZUP). V kolikor to ne bo storil, mu bo, v skladu z ZUP, po uradni dolžnosti postavljen pooblaščenec za vročitve.</w:t>
      </w:r>
    </w:p>
    <w:p w14:paraId="50DC07E3" w14:textId="77777777" w:rsidR="008370BA" w:rsidRPr="00ED70A5" w:rsidRDefault="008370BA" w:rsidP="008370BA">
      <w:pPr>
        <w:widowControl w:val="0"/>
        <w:spacing w:line="266" w:lineRule="exact"/>
        <w:ind w:left="284"/>
        <w:jc w:val="both"/>
        <w:rPr>
          <w:rFonts w:asciiTheme="minorHAnsi" w:hAnsiTheme="minorHAnsi" w:cstheme="minorHAnsi"/>
        </w:rPr>
      </w:pPr>
    </w:p>
    <w:p w14:paraId="242762C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2" w:name="_Toc180055626"/>
      <w:r w:rsidRPr="00ED70A5">
        <w:rPr>
          <w:rFonts w:asciiTheme="minorHAnsi" w:hAnsiTheme="minorHAnsi" w:cstheme="minorHAnsi"/>
          <w:sz w:val="24"/>
          <w:szCs w:val="24"/>
        </w:rPr>
        <w:t>1.8 Zaupnost</w:t>
      </w:r>
      <w:bookmarkEnd w:id="12"/>
    </w:p>
    <w:p w14:paraId="16059243"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8. člen</w:t>
      </w:r>
    </w:p>
    <w:p w14:paraId="6EC8D4A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3" w:name="_Toc180055627"/>
      <w:r w:rsidRPr="00ED70A5">
        <w:rPr>
          <w:rFonts w:asciiTheme="minorHAnsi" w:hAnsiTheme="minorHAnsi" w:cstheme="minorHAnsi"/>
          <w:sz w:val="24"/>
          <w:szCs w:val="24"/>
        </w:rPr>
        <w:t>1.9 Jezik</w:t>
      </w:r>
      <w:bookmarkEnd w:id="13"/>
      <w:r w:rsidRPr="00ED70A5">
        <w:rPr>
          <w:rFonts w:asciiTheme="minorHAnsi" w:hAnsiTheme="minorHAnsi" w:cstheme="minorHAnsi"/>
          <w:sz w:val="24"/>
          <w:szCs w:val="24"/>
        </w:rPr>
        <w:t xml:space="preserve"> </w:t>
      </w:r>
    </w:p>
    <w:p w14:paraId="30FACD51"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9. člen</w:t>
      </w:r>
    </w:p>
    <w:p w14:paraId="20A36E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8DA8D7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Vsi dokumenti, dokazila in podatki v prijavi morajo biti napisani v slovenskem jeziku. </w:t>
      </w:r>
    </w:p>
    <w:p w14:paraId="3370D54F"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Za presojo spornih vprašanj se vedno uporablja ponudba v slovenskem jeziku.</w:t>
      </w:r>
    </w:p>
    <w:p w14:paraId="0AB4067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7683FF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4" w:name="_Toc180055628"/>
      <w:r w:rsidRPr="00ED70A5">
        <w:rPr>
          <w:rFonts w:asciiTheme="minorHAnsi" w:hAnsiTheme="minorHAnsi" w:cstheme="minorHAnsi"/>
          <w:sz w:val="24"/>
          <w:szCs w:val="24"/>
        </w:rPr>
        <w:t>1.10 Rok za predložitev prijav</w:t>
      </w:r>
      <w:bookmarkEnd w:id="14"/>
      <w:r w:rsidRPr="00ED70A5">
        <w:rPr>
          <w:rFonts w:asciiTheme="minorHAnsi" w:hAnsiTheme="minorHAnsi" w:cstheme="minorHAnsi"/>
          <w:sz w:val="24"/>
          <w:szCs w:val="24"/>
        </w:rPr>
        <w:t xml:space="preserve"> </w:t>
      </w:r>
    </w:p>
    <w:p w14:paraId="3569FC6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10. člen </w:t>
      </w:r>
    </w:p>
    <w:p w14:paraId="3E050549"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37"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ki je naveden v objavi predmetnega javnega naročila na portalu javnih naročil.</w:t>
      </w:r>
    </w:p>
    <w:p w14:paraId="1D9EDB9D" w14:textId="77777777" w:rsidR="008370BA" w:rsidRPr="00ED70A5" w:rsidRDefault="008370BA" w:rsidP="008370BA">
      <w:pPr>
        <w:ind w:left="709" w:right="1455"/>
        <w:jc w:val="both"/>
        <w:rPr>
          <w:rFonts w:asciiTheme="minorHAnsi" w:hAnsiTheme="minorHAnsi" w:cstheme="minorHAnsi"/>
        </w:rPr>
      </w:pPr>
    </w:p>
    <w:p w14:paraId="725BC7DC" w14:textId="77777777" w:rsidR="008370BA" w:rsidRPr="00ED70A5"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5" w:name="_Toc180055629"/>
      <w:r w:rsidRPr="00ED70A5">
        <w:rPr>
          <w:rFonts w:asciiTheme="minorHAnsi" w:hAnsiTheme="minorHAnsi" w:cstheme="minorHAnsi"/>
          <w:sz w:val="24"/>
          <w:szCs w:val="24"/>
        </w:rPr>
        <w:t>1.11 Stroški priprave prijave</w:t>
      </w:r>
      <w:bookmarkEnd w:id="15"/>
      <w:r w:rsidRPr="00ED70A5">
        <w:rPr>
          <w:rFonts w:asciiTheme="minorHAnsi" w:hAnsiTheme="minorHAnsi" w:cstheme="minorHAnsi"/>
          <w:sz w:val="24"/>
          <w:szCs w:val="24"/>
        </w:rPr>
        <w:t xml:space="preserve"> </w:t>
      </w:r>
    </w:p>
    <w:p w14:paraId="460F3B1B" w14:textId="41D896C5"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11. člen </w:t>
      </w:r>
    </w:p>
    <w:p w14:paraId="2D1CD085" w14:textId="77777777" w:rsidR="00B223E7" w:rsidRPr="00ED70A5"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Udeleženec nosi vse stroške povezane s pripravo in predložitvijo prijave.</w:t>
      </w:r>
    </w:p>
    <w:p w14:paraId="39D09EB3" w14:textId="77777777" w:rsidR="008370BA" w:rsidRPr="00ED70A5"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6" w:name="_Toc180055630"/>
      <w:r w:rsidRPr="00ED70A5">
        <w:rPr>
          <w:rFonts w:asciiTheme="minorHAnsi" w:hAnsiTheme="minorHAnsi" w:cstheme="minorHAnsi"/>
          <w:sz w:val="24"/>
          <w:szCs w:val="24"/>
        </w:rPr>
        <w:t>1.12  Izločitev prijav</w:t>
      </w:r>
      <w:bookmarkEnd w:id="16"/>
      <w:r w:rsidRPr="00ED70A5">
        <w:rPr>
          <w:rFonts w:asciiTheme="minorHAnsi" w:hAnsiTheme="minorHAnsi" w:cstheme="minorHAnsi"/>
          <w:sz w:val="24"/>
          <w:szCs w:val="24"/>
        </w:rPr>
        <w:t xml:space="preserve"> </w:t>
      </w:r>
    </w:p>
    <w:p w14:paraId="2591F758"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12. člen </w:t>
      </w:r>
    </w:p>
    <w:p w14:paraId="6BCAA2A3" w14:textId="77777777" w:rsidR="008370BA" w:rsidRPr="00ED70A5"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180055631"/>
      <w:r w:rsidRPr="00ED70A5">
        <w:rPr>
          <w:rFonts w:asciiTheme="minorHAnsi" w:hAnsiTheme="minorHAnsi" w:cstheme="minorHAnsi"/>
          <w:sz w:val="24"/>
          <w:szCs w:val="24"/>
        </w:rPr>
        <w:t>1.13 Zavarovanja</w:t>
      </w:r>
      <w:bookmarkEnd w:id="17"/>
      <w:r w:rsidRPr="00ED70A5">
        <w:rPr>
          <w:rFonts w:asciiTheme="minorHAnsi" w:hAnsiTheme="minorHAnsi" w:cstheme="minorHAnsi"/>
          <w:sz w:val="24"/>
          <w:szCs w:val="24"/>
        </w:rPr>
        <w:t xml:space="preserve"> </w:t>
      </w:r>
    </w:p>
    <w:p w14:paraId="6598AEEC"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13. člen </w:t>
      </w:r>
    </w:p>
    <w:p w14:paraId="2D7B7837" w14:textId="77777777" w:rsidR="008370BA" w:rsidRPr="00ED70A5" w:rsidRDefault="008370BA" w:rsidP="008370BA">
      <w:pPr>
        <w:widowControl w:val="0"/>
        <w:autoSpaceDE w:val="0"/>
        <w:spacing w:line="230" w:lineRule="exact"/>
        <w:ind w:left="1417"/>
        <w:jc w:val="both"/>
        <w:rPr>
          <w:rFonts w:asciiTheme="minorHAnsi" w:hAnsiTheme="minorHAnsi" w:cstheme="minorHAnsi"/>
        </w:rPr>
      </w:pPr>
    </w:p>
    <w:p w14:paraId="1A9001FF" w14:textId="38EC6761" w:rsidR="008F0A56" w:rsidRDefault="00B223E7" w:rsidP="00DF3E91">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Izbrani ponudnik mora najkasneje v </w:t>
      </w:r>
      <w:r w:rsidR="00277A3E">
        <w:rPr>
          <w:rFonts w:asciiTheme="minorHAnsi" w:hAnsiTheme="minorHAnsi" w:cstheme="minorHAnsi"/>
        </w:rPr>
        <w:t>osmih</w:t>
      </w:r>
      <w:r w:rsidRPr="00ED70A5">
        <w:rPr>
          <w:rFonts w:asciiTheme="minorHAnsi" w:hAnsiTheme="minorHAnsi" w:cstheme="minorHAnsi"/>
        </w:rPr>
        <w:t xml:space="preserve"> (</w:t>
      </w:r>
      <w:r w:rsidR="00277A3E">
        <w:rPr>
          <w:rFonts w:asciiTheme="minorHAnsi" w:hAnsiTheme="minorHAnsi" w:cstheme="minorHAnsi"/>
        </w:rPr>
        <w:t>8</w:t>
      </w:r>
      <w:r w:rsidRPr="00ED70A5">
        <w:rPr>
          <w:rFonts w:asciiTheme="minorHAnsi" w:hAnsiTheme="minorHAnsi" w:cstheme="minorHAnsi"/>
        </w:rPr>
        <w:t>) dneh od sklenitve pogodbe, naročniku izročiti bianco menico</w:t>
      </w:r>
      <w:r w:rsidR="00DF327E" w:rsidRPr="00ED70A5">
        <w:rPr>
          <w:rFonts w:asciiTheme="minorHAnsi" w:hAnsiTheme="minorHAnsi" w:cstheme="minorHAnsi"/>
        </w:rPr>
        <w:t xml:space="preserve"> (2x)</w:t>
      </w:r>
      <w:r w:rsidRPr="00ED70A5">
        <w:rPr>
          <w:rFonts w:asciiTheme="minorHAnsi" w:hAnsiTheme="minorHAnsi" w:cstheme="minorHAnsi"/>
        </w:rPr>
        <w:t xml:space="preserve"> s pooblastilom za izpolnitev kot finančno zavarovanje za dobro izvedbo pogodbenih obveznosti</w:t>
      </w:r>
      <w:r w:rsidR="007E2133" w:rsidRPr="00ED70A5">
        <w:rPr>
          <w:rFonts w:asciiTheme="minorHAnsi" w:hAnsiTheme="minorHAnsi" w:cstheme="minorHAnsi"/>
        </w:rPr>
        <w:t xml:space="preserve"> v vrednosti </w:t>
      </w:r>
      <w:r w:rsidR="00194870">
        <w:rPr>
          <w:rFonts w:asciiTheme="minorHAnsi" w:hAnsiTheme="minorHAnsi" w:cstheme="minorHAnsi"/>
        </w:rPr>
        <w:t>5</w:t>
      </w:r>
      <w:r w:rsidR="007E2133" w:rsidRPr="00ED70A5">
        <w:rPr>
          <w:rFonts w:asciiTheme="minorHAnsi" w:hAnsiTheme="minorHAnsi" w:cstheme="minorHAnsi"/>
        </w:rPr>
        <w:t xml:space="preserve">% od skupne pogodbene vrednosti z </w:t>
      </w:r>
      <w:r w:rsidR="00CA7F9A">
        <w:rPr>
          <w:rFonts w:asciiTheme="minorHAnsi" w:hAnsiTheme="minorHAnsi" w:cstheme="minorHAnsi"/>
        </w:rPr>
        <w:t>DDV</w:t>
      </w:r>
      <w:r w:rsidR="00277A3E">
        <w:rPr>
          <w:rFonts w:asciiTheme="minorHAnsi" w:hAnsiTheme="minorHAnsi" w:cstheme="minorHAnsi"/>
        </w:rPr>
        <w:t xml:space="preserve">, ki jo je </w:t>
      </w:r>
      <w:r w:rsidR="00277A3E" w:rsidRPr="00D743B3">
        <w:rPr>
          <w:rFonts w:asciiTheme="minorHAnsi" w:hAnsiTheme="minorHAnsi" w:cstheme="minorHAnsi"/>
        </w:rPr>
        <w:t>mogoče unovčiti še 30 dni po poteku pogodbenega razmerja</w:t>
      </w:r>
      <w:r w:rsidR="00277A3E">
        <w:rPr>
          <w:rFonts w:asciiTheme="minorHAnsi" w:hAnsiTheme="minorHAnsi" w:cstheme="minorHAnsi"/>
        </w:rPr>
        <w:t>.</w:t>
      </w:r>
    </w:p>
    <w:p w14:paraId="0F93F99A" w14:textId="77777777" w:rsidR="00BE0052" w:rsidRDefault="00BE0052" w:rsidP="00BE0052">
      <w:pPr>
        <w:widowControl w:val="0"/>
        <w:autoSpaceDE w:val="0"/>
        <w:spacing w:line="266" w:lineRule="exact"/>
        <w:ind w:left="284"/>
        <w:jc w:val="both"/>
        <w:rPr>
          <w:rFonts w:asciiTheme="minorHAnsi" w:hAnsiTheme="minorHAnsi" w:cstheme="minorHAnsi"/>
        </w:rPr>
      </w:pPr>
    </w:p>
    <w:p w14:paraId="7A76CEAF" w14:textId="18091F2E" w:rsidR="00B223E7" w:rsidRPr="00ED70A5" w:rsidRDefault="008F0A56" w:rsidP="00BE0052">
      <w:pPr>
        <w:widowControl w:val="0"/>
        <w:autoSpaceDE w:val="0"/>
        <w:spacing w:line="266" w:lineRule="exact"/>
        <w:ind w:left="284"/>
        <w:jc w:val="both"/>
        <w:rPr>
          <w:rFonts w:asciiTheme="minorHAnsi" w:hAnsiTheme="minorHAnsi" w:cstheme="minorHAnsi"/>
        </w:rPr>
      </w:pPr>
      <w:r w:rsidRPr="008F0A56">
        <w:rPr>
          <w:rFonts w:asciiTheme="minorHAnsi" w:hAnsiTheme="minorHAnsi" w:cstheme="minorHAnsi"/>
        </w:rPr>
        <w:t xml:space="preserve">V primeru, da se obe menici unovčita za vrednost nižjo od 10 % pogodbene vrednosti z </w:t>
      </w:r>
      <w:r w:rsidR="00CA7F9A">
        <w:rPr>
          <w:rFonts w:asciiTheme="minorHAnsi" w:hAnsiTheme="minorHAnsi" w:cstheme="minorHAnsi"/>
        </w:rPr>
        <w:t>DDV</w:t>
      </w:r>
      <w:r w:rsidRPr="008F0A56">
        <w:rPr>
          <w:rFonts w:asciiTheme="minorHAnsi" w:hAnsiTheme="minorHAnsi" w:cstheme="minorHAnsi"/>
        </w:rPr>
        <w:t>,</w:t>
      </w:r>
      <w:r w:rsidR="00BE0052">
        <w:rPr>
          <w:rFonts w:asciiTheme="minorHAnsi" w:hAnsiTheme="minorHAnsi" w:cstheme="minorHAnsi"/>
        </w:rPr>
        <w:t xml:space="preserve"> </w:t>
      </w:r>
      <w:r w:rsidRPr="008F0A56">
        <w:rPr>
          <w:rFonts w:asciiTheme="minorHAnsi" w:hAnsiTheme="minorHAnsi" w:cstheme="minorHAnsi"/>
        </w:rPr>
        <w:t xml:space="preserve">ju </w:t>
      </w:r>
      <w:r>
        <w:rPr>
          <w:rFonts w:asciiTheme="minorHAnsi" w:hAnsiTheme="minorHAnsi" w:cstheme="minorHAnsi"/>
        </w:rPr>
        <w:t xml:space="preserve">je izbrani ponudnik dolžan </w:t>
      </w:r>
      <w:r w:rsidRPr="008F0A56">
        <w:rPr>
          <w:rFonts w:asciiTheme="minorHAnsi" w:hAnsiTheme="minorHAnsi" w:cstheme="minorHAnsi"/>
        </w:rPr>
        <w:t>vsakokrat nadomestiti z novo, dokler celotna unovčena vrednost ne doseže</w:t>
      </w:r>
      <w:r>
        <w:rPr>
          <w:rFonts w:asciiTheme="minorHAnsi" w:hAnsiTheme="minorHAnsi" w:cstheme="minorHAnsi"/>
        </w:rPr>
        <w:t xml:space="preserve"> </w:t>
      </w:r>
      <w:r w:rsidR="00194870">
        <w:rPr>
          <w:rFonts w:asciiTheme="minorHAnsi" w:hAnsiTheme="minorHAnsi" w:cstheme="minorHAnsi"/>
        </w:rPr>
        <w:t>5</w:t>
      </w:r>
      <w:r w:rsidRPr="008F0A56">
        <w:rPr>
          <w:rFonts w:asciiTheme="minorHAnsi" w:hAnsiTheme="minorHAnsi" w:cstheme="minorHAnsi"/>
        </w:rPr>
        <w:t xml:space="preserve"> % pogodbene vrednosti z D</w:t>
      </w:r>
      <w:r w:rsidR="00CA7F9A">
        <w:rPr>
          <w:rFonts w:asciiTheme="minorHAnsi" w:hAnsiTheme="minorHAnsi" w:cstheme="minorHAnsi"/>
        </w:rPr>
        <w:t>DV</w:t>
      </w:r>
      <w:r>
        <w:rPr>
          <w:rFonts w:asciiTheme="minorHAnsi" w:hAnsiTheme="minorHAnsi" w:cstheme="minorHAnsi"/>
        </w:rPr>
        <w:t>.</w:t>
      </w:r>
      <w:r w:rsidR="007E2133" w:rsidRPr="00ED70A5">
        <w:rPr>
          <w:rFonts w:asciiTheme="minorHAnsi" w:hAnsiTheme="minorHAnsi" w:cstheme="minorHAnsi"/>
        </w:rPr>
        <w:t xml:space="preserve"> </w:t>
      </w:r>
    </w:p>
    <w:p w14:paraId="65EB0D9D" w14:textId="77777777" w:rsidR="007A068F" w:rsidRPr="00ED70A5" w:rsidRDefault="007A068F" w:rsidP="00B223E7">
      <w:pPr>
        <w:widowControl w:val="0"/>
        <w:autoSpaceDE w:val="0"/>
        <w:spacing w:line="266" w:lineRule="exact"/>
        <w:ind w:left="284"/>
        <w:jc w:val="both"/>
        <w:rPr>
          <w:rFonts w:asciiTheme="minorHAnsi" w:hAnsiTheme="minorHAnsi" w:cstheme="minorHAnsi"/>
        </w:rPr>
      </w:pPr>
    </w:p>
    <w:p w14:paraId="765ED8C3" w14:textId="01D79C43"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8" w:name="_Toc180055632"/>
      <w:r w:rsidRPr="00ED70A5">
        <w:rPr>
          <w:rFonts w:asciiTheme="minorHAnsi" w:hAnsiTheme="minorHAnsi" w:cstheme="minorHAnsi"/>
          <w:sz w:val="24"/>
          <w:szCs w:val="24"/>
        </w:rPr>
        <w:t>1.14 Merilo za izbiro</w:t>
      </w:r>
      <w:bookmarkEnd w:id="18"/>
      <w:r w:rsidRPr="00ED70A5">
        <w:rPr>
          <w:rFonts w:asciiTheme="minorHAnsi" w:hAnsiTheme="minorHAnsi" w:cstheme="minorHAnsi"/>
          <w:sz w:val="24"/>
          <w:szCs w:val="24"/>
        </w:rPr>
        <w:t xml:space="preserve"> </w:t>
      </w:r>
    </w:p>
    <w:p w14:paraId="2FAEB457"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14. člen </w:t>
      </w:r>
    </w:p>
    <w:p w14:paraId="5C493F0D" w14:textId="77777777" w:rsidR="008370BA" w:rsidRPr="00ED70A5"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2E5C7BA1" w14:textId="4146DBCD" w:rsidR="008370BA" w:rsidRPr="00F1427E" w:rsidRDefault="008370BA" w:rsidP="00BE0052">
      <w:pPr>
        <w:widowControl w:val="0"/>
        <w:autoSpaceDE w:val="0"/>
        <w:spacing w:line="266" w:lineRule="exact"/>
        <w:ind w:left="284"/>
        <w:jc w:val="both"/>
        <w:rPr>
          <w:rFonts w:asciiTheme="minorHAnsi" w:hAnsiTheme="minorHAnsi" w:cstheme="minorHAnsi"/>
          <w:color w:val="FF0000"/>
        </w:rPr>
      </w:pPr>
      <w:r w:rsidRPr="00BE0052">
        <w:rPr>
          <w:rFonts w:asciiTheme="minorHAnsi" w:hAnsiTheme="minorHAnsi" w:cstheme="minorHAnsi"/>
        </w:rPr>
        <w:t xml:space="preserve">Merilo za izbor najugodnejšega ponudnika je ekonomsko najugodnejša ponudba na podlagi merila najnižja </w:t>
      </w:r>
      <w:r w:rsidR="005036EA">
        <w:rPr>
          <w:rFonts w:asciiTheme="minorHAnsi" w:hAnsiTheme="minorHAnsi" w:cstheme="minorHAnsi"/>
        </w:rPr>
        <w:t>ponudbena vrednost na enoto</w:t>
      </w:r>
      <w:r w:rsidR="00763E49">
        <w:rPr>
          <w:rFonts w:asciiTheme="minorHAnsi" w:hAnsiTheme="minorHAnsi" w:cstheme="minorHAnsi"/>
        </w:rPr>
        <w:t xml:space="preserve"> </w:t>
      </w:r>
      <w:r w:rsidR="00763E49" w:rsidRPr="00E84A4C">
        <w:rPr>
          <w:rFonts w:asciiTheme="minorHAnsi" w:hAnsiTheme="minorHAnsi" w:cstheme="minorHAnsi"/>
        </w:rPr>
        <w:t>v EUR</w:t>
      </w:r>
      <w:r w:rsidR="00557071" w:rsidRPr="00E84A4C">
        <w:rPr>
          <w:rFonts w:asciiTheme="minorHAnsi" w:hAnsiTheme="minorHAnsi" w:cstheme="minorHAnsi"/>
        </w:rPr>
        <w:t xml:space="preserve"> brez </w:t>
      </w:r>
      <w:r w:rsidR="00906513">
        <w:rPr>
          <w:rFonts w:asciiTheme="minorHAnsi" w:hAnsiTheme="minorHAnsi" w:cstheme="minorHAnsi"/>
        </w:rPr>
        <w:t>DDV</w:t>
      </w:r>
      <w:r w:rsidR="00525405" w:rsidRPr="00E84A4C">
        <w:rPr>
          <w:rFonts w:asciiTheme="minorHAnsi" w:hAnsiTheme="minorHAnsi" w:cstheme="minorHAnsi"/>
        </w:rPr>
        <w:t>.</w:t>
      </w:r>
      <w:r w:rsidR="00F1427E">
        <w:rPr>
          <w:rFonts w:asciiTheme="minorHAnsi" w:hAnsiTheme="minorHAnsi" w:cstheme="minorHAnsi"/>
        </w:rPr>
        <w:t xml:space="preserve"> </w:t>
      </w:r>
    </w:p>
    <w:p w14:paraId="473BB43A" w14:textId="77777777" w:rsidR="008370BA" w:rsidRPr="00ED70A5" w:rsidRDefault="008370BA" w:rsidP="009523F5">
      <w:pPr>
        <w:widowControl w:val="0"/>
        <w:autoSpaceDE w:val="0"/>
        <w:spacing w:line="266" w:lineRule="exact"/>
        <w:jc w:val="both"/>
        <w:rPr>
          <w:rFonts w:asciiTheme="minorHAnsi" w:hAnsiTheme="minorHAnsi" w:cstheme="minorHAnsi"/>
        </w:rPr>
      </w:pPr>
    </w:p>
    <w:p w14:paraId="587DF67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9" w:name="_Toc180055633"/>
      <w:r w:rsidRPr="00ED70A5">
        <w:rPr>
          <w:rFonts w:asciiTheme="minorHAnsi" w:hAnsiTheme="minorHAnsi" w:cstheme="minorHAnsi"/>
          <w:sz w:val="24"/>
          <w:szCs w:val="24"/>
        </w:rPr>
        <w:t>1.15 Izbira v primeru enakih najugodnejših ponudb</w:t>
      </w:r>
      <w:bookmarkEnd w:id="19"/>
      <w:r w:rsidRPr="00ED70A5">
        <w:rPr>
          <w:rFonts w:asciiTheme="minorHAnsi" w:hAnsiTheme="minorHAnsi" w:cstheme="minorHAnsi"/>
          <w:sz w:val="24"/>
          <w:szCs w:val="24"/>
        </w:rPr>
        <w:t xml:space="preserve"> </w:t>
      </w:r>
    </w:p>
    <w:p w14:paraId="7365854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18B5EDC6"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15. člen </w:t>
      </w:r>
    </w:p>
    <w:p w14:paraId="166F92C8"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515ED1EE" w14:textId="4927F2C9"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V primeru, da bosta najmanj dva ponudnika</w:t>
      </w:r>
      <w:r w:rsidR="00A843D1" w:rsidRPr="00ED70A5">
        <w:rPr>
          <w:rFonts w:asciiTheme="minorHAnsi" w:hAnsiTheme="minorHAnsi" w:cstheme="minorHAnsi"/>
        </w:rPr>
        <w:t xml:space="preserve"> ponudila enako najnižjo </w:t>
      </w:r>
      <w:r w:rsidR="00633BF3">
        <w:rPr>
          <w:rFonts w:asciiTheme="minorHAnsi" w:hAnsiTheme="minorHAnsi" w:cstheme="minorHAnsi"/>
        </w:rPr>
        <w:t xml:space="preserve">skupno </w:t>
      </w:r>
      <w:r w:rsidR="00A843D1" w:rsidRPr="00ED70A5">
        <w:rPr>
          <w:rFonts w:asciiTheme="minorHAnsi" w:hAnsiTheme="minorHAnsi" w:cstheme="minorHAnsi"/>
        </w:rPr>
        <w:t xml:space="preserve">ponudbeno </w:t>
      </w:r>
      <w:r w:rsidR="005036EA">
        <w:rPr>
          <w:rFonts w:asciiTheme="minorHAnsi" w:hAnsiTheme="minorHAnsi" w:cstheme="minorHAnsi"/>
        </w:rPr>
        <w:t>vrednost na enoto</w:t>
      </w:r>
      <w:r w:rsidR="00DB4481" w:rsidRPr="00ED70A5">
        <w:rPr>
          <w:rFonts w:asciiTheme="minorHAnsi" w:hAnsiTheme="minorHAnsi" w:cstheme="minorHAnsi"/>
        </w:rPr>
        <w:t xml:space="preserve"> brez </w:t>
      </w:r>
      <w:r w:rsidR="00906513">
        <w:rPr>
          <w:rFonts w:asciiTheme="minorHAnsi" w:hAnsiTheme="minorHAnsi" w:cstheme="minorHAnsi"/>
        </w:rPr>
        <w:t>DDV</w:t>
      </w:r>
      <w:r w:rsidR="00313D49">
        <w:rPr>
          <w:rFonts w:asciiTheme="minorHAnsi" w:hAnsiTheme="minorHAnsi" w:cstheme="minorHAnsi"/>
        </w:rPr>
        <w:t xml:space="preserve"> </w:t>
      </w:r>
      <w:r w:rsidRPr="00ED70A5">
        <w:rPr>
          <w:rFonts w:asciiTheme="minorHAnsi" w:hAnsiTheme="minorHAnsi" w:cstheme="minorHAnsi"/>
        </w:rPr>
        <w:t>bo izbrana ponudba ponudnika, ki je ponudbo v sistem e-JN oddal prej.</w:t>
      </w:r>
    </w:p>
    <w:p w14:paraId="3DA8780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180055634"/>
      <w:r w:rsidRPr="00ED70A5">
        <w:rPr>
          <w:rFonts w:asciiTheme="minorHAnsi" w:hAnsiTheme="minorHAnsi" w:cstheme="minorHAnsi"/>
          <w:sz w:val="24"/>
          <w:szCs w:val="24"/>
        </w:rPr>
        <w:t>1.16 Javno odpiranje ponudb</w:t>
      </w:r>
      <w:bookmarkEnd w:id="20"/>
      <w:r w:rsidRPr="00ED70A5">
        <w:rPr>
          <w:rFonts w:asciiTheme="minorHAnsi" w:hAnsiTheme="minorHAnsi" w:cstheme="minorHAnsi"/>
          <w:sz w:val="24"/>
          <w:szCs w:val="24"/>
        </w:rPr>
        <w:t xml:space="preserve"> </w:t>
      </w:r>
    </w:p>
    <w:p w14:paraId="68EF957D"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16. člen </w:t>
      </w:r>
    </w:p>
    <w:p w14:paraId="4A46CC5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Odpiranje ponudb je javno. </w:t>
      </w:r>
    </w:p>
    <w:p w14:paraId="6879015B" w14:textId="77777777" w:rsidR="00831A6C" w:rsidRPr="00ED70A5" w:rsidRDefault="00831A6C" w:rsidP="008370BA">
      <w:pPr>
        <w:widowControl w:val="0"/>
        <w:autoSpaceDE w:val="0"/>
        <w:spacing w:line="266" w:lineRule="exact"/>
        <w:ind w:left="284"/>
        <w:jc w:val="both"/>
        <w:rPr>
          <w:rFonts w:asciiTheme="minorHAnsi" w:hAnsiTheme="minorHAnsi" w:cstheme="minorHAnsi"/>
        </w:rPr>
      </w:pPr>
    </w:p>
    <w:p w14:paraId="191A97C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w:t>
      </w:r>
      <w:proofErr w:type="spellStart"/>
      <w:r w:rsidRPr="00ED70A5">
        <w:rPr>
          <w:rFonts w:asciiTheme="minorHAnsi" w:hAnsiTheme="minorHAnsi" w:cstheme="minorHAnsi"/>
        </w:rPr>
        <w:t>pdf</w:t>
      </w:r>
      <w:proofErr w:type="spellEnd"/>
      <w:r w:rsidRPr="00ED70A5">
        <w:rPr>
          <w:rFonts w:asciiTheme="minorHAnsi" w:hAnsiTheme="minorHAnsi" w:cstheme="minorHAnsi"/>
        </w:rPr>
        <w:t xml:space="preserve"> dokumenta, ki ga ponudnik naloži v sistem e-JN pod razdelek »Predračun«.</w:t>
      </w:r>
    </w:p>
    <w:p w14:paraId="2C3D632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180055635"/>
      <w:r w:rsidRPr="00ED70A5">
        <w:rPr>
          <w:rFonts w:asciiTheme="minorHAnsi" w:hAnsiTheme="minorHAnsi" w:cstheme="minorHAnsi"/>
          <w:sz w:val="24"/>
          <w:szCs w:val="24"/>
        </w:rPr>
        <w:t>1.17 Variante</w:t>
      </w:r>
      <w:bookmarkEnd w:id="21"/>
      <w:r w:rsidRPr="00ED70A5">
        <w:rPr>
          <w:rFonts w:asciiTheme="minorHAnsi" w:hAnsiTheme="minorHAnsi" w:cstheme="minorHAnsi"/>
          <w:sz w:val="24"/>
          <w:szCs w:val="24"/>
        </w:rPr>
        <w:t xml:space="preserve"> </w:t>
      </w:r>
    </w:p>
    <w:p w14:paraId="4A12331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17. člen </w:t>
      </w:r>
    </w:p>
    <w:p w14:paraId="373F350D"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0EE30DF1" w14:textId="23D5EF2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Variantne prijave in ponudbe niso dopustne in ne bodo upoštevane. </w:t>
      </w:r>
    </w:p>
    <w:p w14:paraId="61446D41" w14:textId="77777777" w:rsidR="00761913" w:rsidRPr="00ED70A5" w:rsidRDefault="00761913" w:rsidP="008370BA">
      <w:pPr>
        <w:widowControl w:val="0"/>
        <w:autoSpaceDE w:val="0"/>
        <w:spacing w:line="266" w:lineRule="exact"/>
        <w:ind w:left="284"/>
        <w:jc w:val="both"/>
        <w:rPr>
          <w:rFonts w:asciiTheme="minorHAnsi" w:hAnsiTheme="minorHAnsi" w:cstheme="minorHAnsi"/>
        </w:rPr>
      </w:pPr>
    </w:p>
    <w:p w14:paraId="379A7E57" w14:textId="07BA33CF" w:rsidR="008370BA" w:rsidRPr="00ED70A5" w:rsidRDefault="008370BA" w:rsidP="00761913">
      <w:pPr>
        <w:pStyle w:val="Naslov3"/>
        <w:ind w:left="284"/>
        <w:rPr>
          <w:rFonts w:asciiTheme="minorHAnsi" w:hAnsiTheme="minorHAnsi" w:cstheme="minorHAnsi"/>
          <w:sz w:val="24"/>
          <w:szCs w:val="24"/>
        </w:rPr>
      </w:pPr>
      <w:bookmarkStart w:id="22" w:name="_Toc180055636"/>
      <w:r w:rsidRPr="00ED70A5">
        <w:rPr>
          <w:rFonts w:asciiTheme="minorHAnsi" w:hAnsiTheme="minorHAnsi" w:cstheme="minorHAnsi"/>
          <w:sz w:val="24"/>
          <w:szCs w:val="24"/>
        </w:rPr>
        <w:t xml:space="preserve">1.18 </w:t>
      </w:r>
      <w:r w:rsidR="00277A3E">
        <w:rPr>
          <w:rFonts w:asciiTheme="minorHAnsi" w:hAnsiTheme="minorHAnsi" w:cstheme="minorHAnsi"/>
          <w:sz w:val="24"/>
          <w:szCs w:val="24"/>
        </w:rPr>
        <w:t>Okvirni sporazum</w:t>
      </w:r>
      <w:bookmarkEnd w:id="22"/>
    </w:p>
    <w:p w14:paraId="3CED9464"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18. člen </w:t>
      </w:r>
    </w:p>
    <w:p w14:paraId="0162906E"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D4B861B" w14:textId="2F2706A4" w:rsidR="008370BA" w:rsidRPr="006F4DC4" w:rsidRDefault="008370BA" w:rsidP="008370BA">
      <w:pPr>
        <w:widowControl w:val="0"/>
        <w:autoSpaceDE w:val="0"/>
        <w:spacing w:line="266" w:lineRule="exact"/>
        <w:ind w:left="284"/>
        <w:jc w:val="both"/>
        <w:rPr>
          <w:rFonts w:asciiTheme="minorHAnsi" w:hAnsiTheme="minorHAnsi" w:cstheme="minorHAnsi"/>
        </w:rPr>
      </w:pPr>
      <w:r w:rsidRPr="006F4DC4">
        <w:rPr>
          <w:rFonts w:asciiTheme="minorHAnsi" w:hAnsiTheme="minorHAnsi" w:cstheme="minorHAnsi"/>
        </w:rPr>
        <w:t xml:space="preserve">Izbran ponudnik je dolžan podpisati </w:t>
      </w:r>
      <w:r w:rsidR="00277A3E">
        <w:rPr>
          <w:rFonts w:asciiTheme="minorHAnsi" w:hAnsiTheme="minorHAnsi" w:cstheme="minorHAnsi"/>
        </w:rPr>
        <w:t>okvirni sporazum</w:t>
      </w:r>
      <w:r w:rsidRPr="006F4DC4">
        <w:rPr>
          <w:rFonts w:asciiTheme="minorHAnsi" w:hAnsiTheme="minorHAnsi" w:cstheme="minorHAnsi"/>
        </w:rPr>
        <w:t xml:space="preserve"> v roku 8 dni </w:t>
      </w:r>
      <w:r w:rsidR="00277A3E">
        <w:rPr>
          <w:rFonts w:asciiTheme="minorHAnsi" w:hAnsiTheme="minorHAnsi" w:cstheme="minorHAnsi"/>
        </w:rPr>
        <w:t>od prejema</w:t>
      </w:r>
      <w:r w:rsidRPr="006F4DC4">
        <w:rPr>
          <w:rFonts w:asciiTheme="minorHAnsi" w:hAnsiTheme="minorHAnsi" w:cstheme="minorHAnsi"/>
        </w:rPr>
        <w:t xml:space="preserve">, sicer bo naročnik menil, da z naročnikom posla ne želi skleniti. </w:t>
      </w:r>
    </w:p>
    <w:p w14:paraId="6CD302CC" w14:textId="77777777" w:rsidR="000A600F" w:rsidRPr="006F4DC4" w:rsidRDefault="000A600F" w:rsidP="008370BA">
      <w:pPr>
        <w:widowControl w:val="0"/>
        <w:autoSpaceDE w:val="0"/>
        <w:spacing w:line="266" w:lineRule="exact"/>
        <w:ind w:left="284"/>
        <w:jc w:val="both"/>
        <w:rPr>
          <w:rFonts w:asciiTheme="minorHAnsi" w:hAnsiTheme="minorHAnsi" w:cstheme="minorHAnsi"/>
        </w:rPr>
      </w:pPr>
    </w:p>
    <w:p w14:paraId="24F401F5" w14:textId="13658D3A" w:rsidR="000A600F" w:rsidRPr="00ED70A5" w:rsidRDefault="00277A3E" w:rsidP="000A600F">
      <w:pPr>
        <w:widowControl w:val="0"/>
        <w:autoSpaceDE w:val="0"/>
        <w:spacing w:line="266" w:lineRule="exact"/>
        <w:ind w:left="284"/>
        <w:jc w:val="both"/>
        <w:rPr>
          <w:rFonts w:asciiTheme="minorHAnsi" w:hAnsiTheme="minorHAnsi" w:cstheme="minorHAnsi"/>
        </w:rPr>
      </w:pPr>
      <w:r>
        <w:rPr>
          <w:rFonts w:asciiTheme="minorHAnsi" w:hAnsiTheme="minorHAnsi" w:cstheme="minorHAnsi"/>
        </w:rPr>
        <w:t>Okvirni sporazum</w:t>
      </w:r>
      <w:r w:rsidR="000A600F" w:rsidRPr="006F4DC4">
        <w:rPr>
          <w:rFonts w:asciiTheme="minorHAnsi" w:hAnsiTheme="minorHAnsi" w:cstheme="minorHAnsi"/>
        </w:rPr>
        <w:t xml:space="preserve"> se lahko pred sklenitvijo vsebinsko prilagodi glede na to, ali bo izbrani ponudnik predložil skupno ponudbo, prijavil sodelovanje podizvajalcev in podobno.</w:t>
      </w:r>
    </w:p>
    <w:p w14:paraId="3E47EB65" w14:textId="77777777" w:rsidR="000A600F" w:rsidRPr="00ED70A5" w:rsidRDefault="000A600F" w:rsidP="008370BA">
      <w:pPr>
        <w:widowControl w:val="0"/>
        <w:autoSpaceDE w:val="0"/>
        <w:spacing w:line="266" w:lineRule="exact"/>
        <w:ind w:left="284"/>
        <w:jc w:val="both"/>
        <w:rPr>
          <w:rFonts w:asciiTheme="minorHAnsi" w:hAnsiTheme="minorHAnsi" w:cstheme="minorHAnsi"/>
        </w:rPr>
      </w:pPr>
    </w:p>
    <w:p w14:paraId="18730942" w14:textId="77777777" w:rsidR="00F81C32" w:rsidRPr="00ED70A5" w:rsidRDefault="00F81C32" w:rsidP="008370BA">
      <w:pPr>
        <w:widowControl w:val="0"/>
        <w:autoSpaceDE w:val="0"/>
        <w:spacing w:line="266" w:lineRule="exact"/>
        <w:ind w:left="284"/>
        <w:jc w:val="both"/>
        <w:rPr>
          <w:rFonts w:asciiTheme="minorHAnsi" w:hAnsiTheme="minorHAnsi" w:cstheme="minorHAnsi"/>
        </w:rPr>
      </w:pPr>
    </w:p>
    <w:p w14:paraId="156491D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3" w:name="_Toc180055637"/>
      <w:r w:rsidRPr="00ED70A5">
        <w:rPr>
          <w:rFonts w:asciiTheme="minorHAnsi" w:hAnsiTheme="minorHAnsi" w:cstheme="minorHAnsi"/>
          <w:sz w:val="24"/>
          <w:szCs w:val="24"/>
        </w:rPr>
        <w:t>1.19 Ustavitev postopka, zavrnitev ponudb in odstop od izvedbe oddaje naročila</w:t>
      </w:r>
      <w:bookmarkEnd w:id="23"/>
    </w:p>
    <w:p w14:paraId="4E3C278B" w14:textId="77777777" w:rsidR="008370BA" w:rsidRPr="00ED70A5"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19. člen </w:t>
      </w:r>
    </w:p>
    <w:p w14:paraId="673D923F"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1. odstavkom 90. člena ZJN-3 do roka za oddajo ponudb kadar koli ustavi postopek oddaje javnega naročila. </w:t>
      </w:r>
    </w:p>
    <w:p w14:paraId="0725576F" w14:textId="77777777" w:rsidR="00F1427E" w:rsidRDefault="00F1427E" w:rsidP="008370BA">
      <w:pPr>
        <w:widowControl w:val="0"/>
        <w:autoSpaceDE w:val="0"/>
        <w:spacing w:line="266" w:lineRule="exact"/>
        <w:ind w:left="284"/>
        <w:jc w:val="both"/>
        <w:rPr>
          <w:rFonts w:asciiTheme="minorHAnsi" w:hAnsiTheme="minorHAnsi" w:cstheme="minorHAnsi"/>
        </w:rPr>
      </w:pPr>
    </w:p>
    <w:p w14:paraId="3547DF42" w14:textId="1B7F8BDD"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65B8BD3F" w14:textId="77777777" w:rsidR="00F1427E" w:rsidRDefault="00F1427E" w:rsidP="008370BA">
      <w:pPr>
        <w:widowControl w:val="0"/>
        <w:autoSpaceDE w:val="0"/>
        <w:spacing w:line="266" w:lineRule="exact"/>
        <w:ind w:left="284"/>
        <w:jc w:val="both"/>
        <w:rPr>
          <w:rFonts w:asciiTheme="minorHAnsi" w:hAnsiTheme="minorHAnsi" w:cstheme="minorHAnsi"/>
        </w:rPr>
      </w:pPr>
    </w:p>
    <w:p w14:paraId="214CB654" w14:textId="3E97EF0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w:t>
      </w:r>
      <w:r w:rsidRPr="00ED70A5">
        <w:rPr>
          <w:rFonts w:asciiTheme="minorHAnsi" w:hAnsiTheme="minorHAnsi" w:cstheme="minorHAnsi"/>
        </w:rPr>
        <w:lastRenderedPageBreak/>
        <w:t xml:space="preserve">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180055638"/>
      <w:r w:rsidRPr="00ED70A5">
        <w:rPr>
          <w:rFonts w:asciiTheme="minorHAnsi" w:hAnsiTheme="minorHAnsi" w:cstheme="minorHAnsi"/>
          <w:sz w:val="24"/>
          <w:szCs w:val="24"/>
        </w:rPr>
        <w:t>1.20 Protikorupcijsko obvestilo</w:t>
      </w:r>
      <w:bookmarkEnd w:id="24"/>
    </w:p>
    <w:p w14:paraId="5DD76B4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20. člen </w:t>
      </w:r>
    </w:p>
    <w:p w14:paraId="2C3C08A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091492BE" w14:textId="77777777" w:rsidR="00F1427E" w:rsidRDefault="00F1427E" w:rsidP="008370BA">
      <w:pPr>
        <w:widowControl w:val="0"/>
        <w:autoSpaceDE w:val="0"/>
        <w:spacing w:line="266" w:lineRule="exact"/>
        <w:ind w:left="284"/>
        <w:jc w:val="both"/>
        <w:rPr>
          <w:rFonts w:asciiTheme="minorHAnsi" w:hAnsiTheme="minorHAnsi" w:cstheme="minorHAnsi"/>
        </w:rPr>
      </w:pPr>
    </w:p>
    <w:p w14:paraId="32379708" w14:textId="7B410974"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539C2909" w14:textId="77777777" w:rsidR="00F1427E" w:rsidRDefault="00F1427E" w:rsidP="008370BA">
      <w:pPr>
        <w:widowControl w:val="0"/>
        <w:autoSpaceDE w:val="0"/>
        <w:spacing w:line="266" w:lineRule="exact"/>
        <w:ind w:left="284"/>
        <w:jc w:val="both"/>
        <w:rPr>
          <w:rFonts w:asciiTheme="minorHAnsi" w:hAnsiTheme="minorHAnsi" w:cstheme="minorHAnsi"/>
        </w:rPr>
      </w:pPr>
    </w:p>
    <w:p w14:paraId="19A9EC52" w14:textId="754E3034"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180055639"/>
      <w:r w:rsidRPr="00ED70A5">
        <w:rPr>
          <w:rFonts w:asciiTheme="minorHAnsi" w:hAnsiTheme="minorHAnsi" w:cstheme="minorHAnsi"/>
          <w:sz w:val="24"/>
          <w:szCs w:val="24"/>
        </w:rPr>
        <w:t>1.21 Pravno varstvo</w:t>
      </w:r>
      <w:bookmarkEnd w:id="25"/>
    </w:p>
    <w:p w14:paraId="559BC02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21. člen </w:t>
      </w:r>
    </w:p>
    <w:p w14:paraId="532816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3FBAC24" w14:textId="6B6DB59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Zahtevek za revizijo v </w:t>
      </w:r>
      <w:proofErr w:type="spellStart"/>
      <w:r w:rsidRPr="00ED70A5">
        <w:rPr>
          <w:rFonts w:asciiTheme="minorHAnsi" w:hAnsiTheme="minorHAnsi" w:cstheme="minorHAnsi"/>
        </w:rPr>
        <w:t>predrevizijskem</w:t>
      </w:r>
      <w:proofErr w:type="spellEnd"/>
      <w:r w:rsidRPr="00ED70A5">
        <w:rPr>
          <w:rFonts w:asciiTheme="minorHAnsi" w:hAnsiTheme="minorHAnsi" w:cstheme="minorHAnsi"/>
        </w:rPr>
        <w:t xml:space="preserve"> postopku lahko v skladu z Zakonom o pravnem varstvu v postopkih javnega naročanja Zakon o pravnem varstvu v postopkih javnega naročanja (Uradni list RS, št. </w:t>
      </w:r>
      <w:hyperlink r:id="rId38" w:anchor="_blank" w:history="1">
        <w:r w:rsidRPr="00ED70A5">
          <w:rPr>
            <w:rFonts w:asciiTheme="minorHAnsi" w:hAnsiTheme="minorHAnsi" w:cstheme="minorHAnsi"/>
          </w:rPr>
          <w:t>43/11</w:t>
        </w:r>
      </w:hyperlink>
      <w:r w:rsidR="00EA0F32" w:rsidRPr="00ED70A5">
        <w:rPr>
          <w:rFonts w:asciiTheme="minorHAnsi" w:hAnsiTheme="minorHAnsi" w:cstheme="minorHAnsi"/>
        </w:rPr>
        <w:t xml:space="preserve">, s spremembami in dopolnitvami ) </w:t>
      </w:r>
      <w:r w:rsidRPr="00ED70A5">
        <w:rPr>
          <w:rFonts w:asciiTheme="minorHAnsi" w:hAnsiTheme="minorHAnsi" w:cstheme="minorHAnsi"/>
        </w:rPr>
        <w:t xml:space="preserve">vloži vsaka oseba, ki ima ali je imela interes za dodelitev naročila in ki verjetno izkaže, da ji je bila ali bi ji lahko bila povzročena škoda zaradi ravnanja naročnika, ki se v revizijskem zahtevku v </w:t>
      </w:r>
      <w:proofErr w:type="spellStart"/>
      <w:r w:rsidRPr="00ED70A5">
        <w:rPr>
          <w:rFonts w:asciiTheme="minorHAnsi" w:hAnsiTheme="minorHAnsi" w:cstheme="minorHAnsi"/>
        </w:rPr>
        <w:t>predrevizijskem</w:t>
      </w:r>
      <w:proofErr w:type="spellEnd"/>
      <w:r w:rsidRPr="00ED70A5">
        <w:rPr>
          <w:rFonts w:asciiTheme="minorHAnsi" w:hAnsiTheme="minorHAnsi" w:cstheme="minorHAnsi"/>
        </w:rPr>
        <w:t xml:space="preserve"> postopku navaja kot kršitev naročnika v postopku oddaje javnega naročanja.</w:t>
      </w:r>
    </w:p>
    <w:p w14:paraId="11C3BAD0" w14:textId="77777777" w:rsidR="00F1427E" w:rsidRDefault="00F1427E" w:rsidP="008370BA">
      <w:pPr>
        <w:widowControl w:val="0"/>
        <w:autoSpaceDE w:val="0"/>
        <w:spacing w:line="266" w:lineRule="exact"/>
        <w:ind w:left="284"/>
        <w:jc w:val="both"/>
        <w:rPr>
          <w:rFonts w:asciiTheme="minorHAnsi" w:hAnsiTheme="minorHAnsi" w:cstheme="minorHAnsi"/>
        </w:rPr>
      </w:pPr>
    </w:p>
    <w:p w14:paraId="2907B620" w14:textId="28DF18B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Podrobnejša navodila za uveljavljanje pravnega varstva so dostopna na spletni strani </w:t>
      </w:r>
      <w:hyperlink r:id="rId39" w:history="1">
        <w:r w:rsidRPr="00ED70A5">
          <w:rPr>
            <w:rStyle w:val="Hiperpovezava"/>
            <w:rFonts w:asciiTheme="minorHAnsi" w:hAnsiTheme="minorHAnsi" w:cstheme="minorHAnsi"/>
          </w:rPr>
          <w:t>http://www.djn.mju.gov.si/sistem-javnega-narocanja/pravno-varstvo</w:t>
        </w:r>
      </w:hyperlink>
      <w:r w:rsidRPr="00ED70A5">
        <w:rPr>
          <w:rFonts w:asciiTheme="minorHAnsi" w:hAnsiTheme="minorHAnsi" w:cstheme="minorHAnsi"/>
        </w:rPr>
        <w:t xml:space="preserve"> .</w:t>
      </w:r>
    </w:p>
    <w:p w14:paraId="0EB5A4E4" w14:textId="77777777" w:rsidR="005F3670" w:rsidRPr="00ED70A5" w:rsidRDefault="005F3670" w:rsidP="008370BA">
      <w:pPr>
        <w:widowControl w:val="0"/>
        <w:autoSpaceDE w:val="0"/>
        <w:spacing w:line="266" w:lineRule="exact"/>
        <w:ind w:left="284"/>
        <w:jc w:val="both"/>
        <w:rPr>
          <w:rFonts w:asciiTheme="minorHAnsi" w:hAnsiTheme="minorHAnsi" w:cstheme="minorHAnsi"/>
        </w:rPr>
      </w:pPr>
    </w:p>
    <w:p w14:paraId="27E2A352"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6" w:name="_Toc180055640"/>
      <w:r w:rsidRPr="00ED70A5">
        <w:rPr>
          <w:rFonts w:asciiTheme="minorHAnsi" w:hAnsiTheme="minorHAnsi" w:cstheme="minorHAnsi"/>
          <w:sz w:val="24"/>
          <w:szCs w:val="24"/>
        </w:rPr>
        <w:t>C) OBRAZCI IN PRILOGE:</w:t>
      </w:r>
      <w:bookmarkEnd w:id="26"/>
    </w:p>
    <w:p w14:paraId="6B745028" w14:textId="77777777" w:rsidR="009B28C6" w:rsidRPr="00ED70A5" w:rsidRDefault="009B28C6" w:rsidP="008370BA">
      <w:pPr>
        <w:rPr>
          <w:rFonts w:asciiTheme="minorHAnsi" w:hAnsiTheme="minorHAnsi" w:cstheme="minorHAnsi"/>
        </w:rPr>
      </w:pPr>
      <w:bookmarkStart w:id="27" w:name="_Hlk61943058"/>
    </w:p>
    <w:p w14:paraId="4B6FAF00" w14:textId="77777777" w:rsidR="009B28C6" w:rsidRPr="00ED70A5" w:rsidRDefault="009B28C6" w:rsidP="008370BA">
      <w:pPr>
        <w:rPr>
          <w:rFonts w:asciiTheme="minorHAnsi" w:hAnsiTheme="minorHAnsi" w:cstheme="minorHAnsi"/>
        </w:rPr>
      </w:pPr>
    </w:p>
    <w:p w14:paraId="0D00B259" w14:textId="77777777" w:rsidR="009B28C6" w:rsidRPr="00ED70A5" w:rsidRDefault="009B28C6" w:rsidP="008370BA">
      <w:pPr>
        <w:rPr>
          <w:rFonts w:asciiTheme="minorHAnsi" w:hAnsiTheme="minorHAnsi" w:cstheme="minorHAnsi"/>
          <w:b/>
          <w:i/>
        </w:rPr>
        <w:sectPr w:rsidR="009B28C6" w:rsidRPr="00ED70A5" w:rsidSect="0070361F">
          <w:pgSz w:w="11906" w:h="16838"/>
          <w:pgMar w:top="851" w:right="1274" w:bottom="1440" w:left="1134" w:header="709" w:footer="709" w:gutter="0"/>
          <w:cols w:space="708"/>
          <w:docGrid w:linePitch="360"/>
        </w:sectPr>
      </w:pPr>
    </w:p>
    <w:p w14:paraId="3CA05562" w14:textId="02122421" w:rsidR="008370BA" w:rsidRPr="00ED70A5" w:rsidRDefault="008370BA" w:rsidP="008370BA">
      <w:pPr>
        <w:rPr>
          <w:rFonts w:asciiTheme="minorHAnsi" w:hAnsiTheme="minorHAnsi" w:cstheme="minorHAnsi"/>
        </w:rPr>
      </w:pPr>
      <w:r w:rsidRPr="00ED70A5">
        <w:rPr>
          <w:rFonts w:asciiTheme="minorHAnsi" w:hAnsiTheme="minorHAnsi" w:cstheme="minorHAnsi"/>
          <w:b/>
          <w:i/>
        </w:rPr>
        <w:lastRenderedPageBreak/>
        <w:t>OBR-1</w:t>
      </w:r>
    </w:p>
    <w:p w14:paraId="6DF86D36" w14:textId="77777777" w:rsidR="008370BA" w:rsidRPr="00ED70A5" w:rsidRDefault="008370BA" w:rsidP="008370BA">
      <w:pPr>
        <w:pStyle w:val="Odstavekseznama"/>
        <w:tabs>
          <w:tab w:val="left" w:pos="330"/>
          <w:tab w:val="left" w:pos="5954"/>
          <w:tab w:val="right" w:pos="9073"/>
        </w:tabs>
        <w:ind w:left="0"/>
        <w:rPr>
          <w:rFonts w:asciiTheme="minorHAnsi" w:hAnsiTheme="minorHAnsi" w:cstheme="minorHAnsi"/>
          <w:b/>
        </w:rPr>
      </w:pPr>
      <w:r w:rsidRPr="00ED70A5">
        <w:rPr>
          <w:rFonts w:asciiTheme="minorHAnsi" w:hAnsiTheme="minorHAnsi" w:cstheme="minorHAnsi"/>
          <w:b/>
        </w:rPr>
        <w:tab/>
      </w:r>
      <w:r w:rsidRPr="00ED70A5">
        <w:rPr>
          <w:rFonts w:asciiTheme="minorHAnsi" w:hAnsiTheme="minorHAnsi" w:cstheme="minorHAnsi"/>
          <w:b/>
        </w:rPr>
        <w:tab/>
      </w:r>
    </w:p>
    <w:p w14:paraId="6E829DEF" w14:textId="77777777" w:rsidR="008370BA" w:rsidRPr="00ED70A5" w:rsidRDefault="008370BA" w:rsidP="008370BA">
      <w:pPr>
        <w:rPr>
          <w:rFonts w:asciiTheme="minorHAnsi" w:hAnsiTheme="minorHAnsi" w:cstheme="minorHAnsi"/>
          <w:sz w:val="20"/>
          <w:szCs w:val="20"/>
        </w:rPr>
      </w:pPr>
      <w:bookmarkStart w:id="28" w:name="_Hlk63616689"/>
      <w:r w:rsidRPr="00ED70A5">
        <w:rPr>
          <w:rFonts w:asciiTheme="minorHAnsi" w:hAnsiTheme="minorHAnsi" w:cstheme="minorHAnsi"/>
          <w:sz w:val="20"/>
          <w:szCs w:val="20"/>
        </w:rPr>
        <w:t xml:space="preserve">PONUDNIK: </w:t>
      </w:r>
      <w:r w:rsidRPr="00ED70A5">
        <w:rPr>
          <w:rFonts w:asciiTheme="minorHAnsi" w:hAnsiTheme="minorHAnsi" w:cstheme="minorHAnsi"/>
          <w:sz w:val="20"/>
          <w:szCs w:val="20"/>
        </w:rPr>
        <w:tab/>
      </w:r>
    </w:p>
    <w:p w14:paraId="23F1DAA1" w14:textId="77777777" w:rsidR="008370BA" w:rsidRPr="00ED70A5" w:rsidRDefault="00000000" w:rsidP="008370BA">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rPr>
          <w:id w:val="279687625"/>
          <w:placeholder>
            <w:docPart w:val="F9E10BFF7A054CECA4862EA7CE9FB0AE"/>
          </w:placeholder>
          <w:showingPlcHdr/>
          <w:text/>
        </w:sdtPr>
        <w:sdtContent>
          <w:r w:rsidR="008370BA" w:rsidRPr="00ED70A5">
            <w:rPr>
              <w:rStyle w:val="Besedilooznabemesta"/>
              <w:rFonts w:asciiTheme="minorHAnsi" w:eastAsiaTheme="minorHAnsi" w:hAnsiTheme="minorHAnsi" w:cstheme="minorHAnsi"/>
            </w:rPr>
            <w:t>Kliknite ali tapnite tukaj, če želite vnesti besedilo.</w:t>
          </w:r>
        </w:sdtContent>
      </w:sdt>
      <w:r w:rsidR="008370BA" w:rsidRPr="00ED70A5">
        <w:rPr>
          <w:rFonts w:asciiTheme="minorHAnsi" w:hAnsiTheme="minorHAnsi" w:cstheme="minorHAnsi"/>
          <w:b/>
        </w:rPr>
        <w:tab/>
      </w:r>
      <w:r w:rsidR="008370BA" w:rsidRPr="00ED70A5">
        <w:rPr>
          <w:rFonts w:asciiTheme="minorHAnsi" w:hAnsiTheme="minorHAnsi" w:cstheme="minorHAnsi"/>
          <w:b/>
        </w:rPr>
        <w:tab/>
      </w:r>
    </w:p>
    <w:p w14:paraId="270285CA" w14:textId="77777777" w:rsidR="0069160A" w:rsidRPr="0069160A" w:rsidRDefault="0069160A" w:rsidP="0069160A">
      <w:pPr>
        <w:rPr>
          <w:rFonts w:ascii="Calibri" w:hAnsi="Calibri" w:cs="Calibri"/>
          <w:b/>
          <w:bCs/>
          <w:sz w:val="16"/>
          <w:szCs w:val="16"/>
        </w:rPr>
      </w:pPr>
      <w:bookmarkStart w:id="29" w:name="_Hlk61942753"/>
      <w:bookmarkEnd w:id="27"/>
      <w:bookmarkEnd w:id="28"/>
    </w:p>
    <w:p w14:paraId="26D36FD9" w14:textId="77777777" w:rsidR="0069160A" w:rsidRPr="0069160A" w:rsidRDefault="0069160A" w:rsidP="0069160A">
      <w:pPr>
        <w:pStyle w:val="Naslov1"/>
        <w:spacing w:before="0"/>
        <w:jc w:val="center"/>
        <w:rPr>
          <w:rFonts w:ascii="Calibri" w:hAnsi="Calibri" w:cs="Calibri"/>
          <w:sz w:val="24"/>
          <w:szCs w:val="24"/>
        </w:rPr>
      </w:pPr>
      <w:bookmarkStart w:id="30" w:name="_Toc143068274"/>
      <w:bookmarkStart w:id="31" w:name="_Toc180055641"/>
      <w:r w:rsidRPr="0069160A">
        <w:rPr>
          <w:rFonts w:ascii="Calibri" w:hAnsi="Calibri" w:cs="Calibri"/>
          <w:sz w:val="24"/>
          <w:szCs w:val="24"/>
        </w:rPr>
        <w:t>PONUDBENI PREDRAČUN</w:t>
      </w:r>
      <w:bookmarkEnd w:id="30"/>
      <w:bookmarkEnd w:id="31"/>
      <w:r w:rsidRPr="0069160A">
        <w:rPr>
          <w:rFonts w:ascii="Calibri" w:hAnsi="Calibri" w:cs="Calibri"/>
          <w:sz w:val="24"/>
          <w:szCs w:val="24"/>
        </w:rPr>
        <w:t xml:space="preserve"> </w:t>
      </w:r>
    </w:p>
    <w:p w14:paraId="1876AD07" w14:textId="77777777" w:rsidR="0069160A" w:rsidRPr="0069160A" w:rsidRDefault="0069160A" w:rsidP="0069160A">
      <w:pPr>
        <w:jc w:val="center"/>
        <w:rPr>
          <w:rFonts w:ascii="Calibri" w:hAnsi="Calibri" w:cs="Calibri"/>
          <w:b/>
          <w:bCs/>
        </w:rPr>
      </w:pPr>
      <w:r w:rsidRPr="0069160A">
        <w:rPr>
          <w:rFonts w:ascii="Calibri" w:hAnsi="Calibri" w:cs="Calibri"/>
          <w:b/>
          <w:bCs/>
        </w:rPr>
        <w:t xml:space="preserve">ŠT. </w:t>
      </w:r>
      <w:sdt>
        <w:sdtPr>
          <w:rPr>
            <w:rFonts w:ascii="Calibri" w:hAnsi="Calibri" w:cs="Calibri"/>
            <w:b/>
            <w:bCs/>
          </w:rPr>
          <w:id w:val="119961989"/>
          <w:placeholder>
            <w:docPart w:val="67CF719C716D47768B3BDD7ED546F794"/>
          </w:placeholder>
          <w:showingPlcHdr/>
        </w:sdtPr>
        <w:sdtContent>
          <w:r w:rsidRPr="0069160A">
            <w:rPr>
              <w:rStyle w:val="Besedilooznabemesta"/>
              <w:rFonts w:ascii="Calibri" w:hAnsi="Calibri" w:cs="Calibri"/>
              <w:b/>
              <w:bCs/>
            </w:rPr>
            <w:t>Kliknite ali tapnite tukaj, če želite vnesti besedilo.</w:t>
          </w:r>
        </w:sdtContent>
      </w:sdt>
    </w:p>
    <w:p w14:paraId="1BD8AD2D" w14:textId="77777777" w:rsidR="0069160A" w:rsidRPr="0069160A" w:rsidRDefault="0069160A" w:rsidP="0069160A">
      <w:pPr>
        <w:jc w:val="both"/>
        <w:rPr>
          <w:rFonts w:ascii="Calibri" w:hAnsi="Calibri" w:cs="Calibri"/>
        </w:rPr>
      </w:pPr>
    </w:p>
    <w:p w14:paraId="3F95A763" w14:textId="77777777" w:rsidR="0069160A" w:rsidRPr="0069160A" w:rsidRDefault="0069160A" w:rsidP="0069160A">
      <w:pPr>
        <w:jc w:val="both"/>
        <w:rPr>
          <w:rFonts w:ascii="Calibri" w:hAnsi="Calibri" w:cs="Calibri"/>
        </w:rPr>
      </w:pPr>
    </w:p>
    <w:p w14:paraId="6B43673D" w14:textId="77777777" w:rsidR="0069160A" w:rsidRPr="0069160A" w:rsidRDefault="0069160A" w:rsidP="0069160A">
      <w:pPr>
        <w:jc w:val="both"/>
        <w:rPr>
          <w:rFonts w:ascii="Calibri" w:hAnsi="Calibri" w:cs="Calibri"/>
        </w:rPr>
      </w:pPr>
      <w:r w:rsidRPr="0069160A">
        <w:rPr>
          <w:rFonts w:ascii="Calibri" w:hAnsi="Calibri" w:cs="Calibri"/>
        </w:rPr>
        <w:t>Cena po predračunu zajema: nalaganje, transport, razlaganje in obdelava blata oz. mulja iz CČN v Murski Soboti:</w:t>
      </w:r>
    </w:p>
    <w:p w14:paraId="13DC8D0B" w14:textId="77777777" w:rsidR="0069160A" w:rsidRPr="0069160A" w:rsidRDefault="0069160A" w:rsidP="0069160A">
      <w:pPr>
        <w:jc w:val="both"/>
        <w:rPr>
          <w:rFonts w:ascii="Calibri" w:hAnsi="Calibri" w:cs="Calibri"/>
          <w:sz w:val="16"/>
          <w:szCs w:val="16"/>
        </w:rPr>
      </w:pPr>
    </w:p>
    <w:tbl>
      <w:tblPr>
        <w:tblW w:w="8994" w:type="dxa"/>
        <w:shd w:val="clear" w:color="auto" w:fill="FFFFFF"/>
        <w:tblLayout w:type="fixed"/>
        <w:tblLook w:val="01E0" w:firstRow="1" w:lastRow="1" w:firstColumn="1" w:lastColumn="1" w:noHBand="0" w:noVBand="0"/>
      </w:tblPr>
      <w:tblGrid>
        <w:gridCol w:w="2410"/>
        <w:gridCol w:w="1134"/>
        <w:gridCol w:w="709"/>
        <w:gridCol w:w="243"/>
        <w:gridCol w:w="1045"/>
        <w:gridCol w:w="850"/>
        <w:gridCol w:w="86"/>
        <w:gridCol w:w="288"/>
        <w:gridCol w:w="1611"/>
        <w:gridCol w:w="618"/>
      </w:tblGrid>
      <w:tr w:rsidR="0069160A" w:rsidRPr="0069160A" w14:paraId="4ECE7A69" w14:textId="77777777" w:rsidTr="00B16BA3">
        <w:tc>
          <w:tcPr>
            <w:tcW w:w="2410" w:type="dxa"/>
            <w:shd w:val="clear" w:color="auto" w:fill="FFFFFF"/>
          </w:tcPr>
          <w:p w14:paraId="0F1B9878" w14:textId="77777777" w:rsidR="0069160A" w:rsidRPr="0069160A" w:rsidRDefault="0069160A" w:rsidP="00B16BA3">
            <w:pPr>
              <w:spacing w:line="360" w:lineRule="auto"/>
              <w:rPr>
                <w:rFonts w:ascii="Calibri" w:hAnsi="Calibri" w:cs="Calibri"/>
                <w:b/>
                <w:i/>
                <w:sz w:val="16"/>
                <w:szCs w:val="16"/>
              </w:rPr>
            </w:pPr>
          </w:p>
          <w:p w14:paraId="30B4F349" w14:textId="77777777" w:rsidR="0069160A" w:rsidRPr="0069160A" w:rsidRDefault="0069160A" w:rsidP="00B16BA3">
            <w:pPr>
              <w:spacing w:line="360" w:lineRule="auto"/>
              <w:rPr>
                <w:rFonts w:ascii="Calibri" w:hAnsi="Calibri" w:cs="Calibri"/>
                <w:b/>
                <w:i/>
                <w:sz w:val="16"/>
                <w:szCs w:val="16"/>
              </w:rPr>
            </w:pPr>
            <w:r w:rsidRPr="0069160A">
              <w:rPr>
                <w:rFonts w:ascii="Calibri" w:hAnsi="Calibri" w:cs="Calibri"/>
                <w:b/>
                <w:i/>
                <w:sz w:val="16"/>
                <w:szCs w:val="16"/>
              </w:rPr>
              <w:t>1. NALAGANJE in RAZLAGANJE</w:t>
            </w:r>
          </w:p>
        </w:tc>
        <w:tc>
          <w:tcPr>
            <w:tcW w:w="1134" w:type="dxa"/>
            <w:shd w:val="clear" w:color="auto" w:fill="FFFFFF"/>
          </w:tcPr>
          <w:p w14:paraId="28E5FA22" w14:textId="77777777" w:rsidR="0069160A" w:rsidRPr="0069160A" w:rsidRDefault="0069160A" w:rsidP="00B16BA3">
            <w:pPr>
              <w:spacing w:line="360" w:lineRule="auto"/>
              <w:jc w:val="both"/>
              <w:rPr>
                <w:rFonts w:ascii="Calibri" w:hAnsi="Calibri" w:cs="Calibri"/>
                <w:sz w:val="16"/>
                <w:szCs w:val="16"/>
              </w:rPr>
            </w:pPr>
          </w:p>
        </w:tc>
        <w:tc>
          <w:tcPr>
            <w:tcW w:w="709" w:type="dxa"/>
            <w:shd w:val="clear" w:color="auto" w:fill="FFFFFF"/>
          </w:tcPr>
          <w:p w14:paraId="19B9B030" w14:textId="77777777" w:rsidR="0069160A" w:rsidRPr="0069160A" w:rsidRDefault="0069160A" w:rsidP="00B16BA3">
            <w:pPr>
              <w:spacing w:line="360" w:lineRule="auto"/>
              <w:jc w:val="both"/>
              <w:rPr>
                <w:rFonts w:ascii="Calibri" w:hAnsi="Calibri" w:cs="Calibri"/>
                <w:sz w:val="16"/>
                <w:szCs w:val="16"/>
              </w:rPr>
            </w:pPr>
          </w:p>
        </w:tc>
        <w:tc>
          <w:tcPr>
            <w:tcW w:w="243" w:type="dxa"/>
            <w:shd w:val="clear" w:color="auto" w:fill="FFFFFF"/>
          </w:tcPr>
          <w:p w14:paraId="03A8E002" w14:textId="77777777" w:rsidR="0069160A" w:rsidRPr="0069160A" w:rsidRDefault="0069160A" w:rsidP="00B16BA3">
            <w:pPr>
              <w:spacing w:line="360" w:lineRule="auto"/>
              <w:jc w:val="both"/>
              <w:rPr>
                <w:rFonts w:ascii="Calibri" w:hAnsi="Calibri" w:cs="Calibri"/>
                <w:sz w:val="16"/>
                <w:szCs w:val="16"/>
              </w:rPr>
            </w:pPr>
          </w:p>
        </w:tc>
        <w:tc>
          <w:tcPr>
            <w:tcW w:w="1045" w:type="dxa"/>
            <w:shd w:val="clear" w:color="auto" w:fill="FFFFFF"/>
          </w:tcPr>
          <w:p w14:paraId="00A6538B" w14:textId="77777777" w:rsidR="0069160A" w:rsidRPr="0069160A" w:rsidRDefault="0069160A" w:rsidP="00B16BA3">
            <w:pPr>
              <w:spacing w:line="360" w:lineRule="auto"/>
              <w:jc w:val="both"/>
              <w:rPr>
                <w:rFonts w:ascii="Calibri" w:hAnsi="Calibri" w:cs="Calibri"/>
                <w:sz w:val="16"/>
                <w:szCs w:val="16"/>
              </w:rPr>
            </w:pPr>
          </w:p>
        </w:tc>
        <w:tc>
          <w:tcPr>
            <w:tcW w:w="850" w:type="dxa"/>
            <w:shd w:val="clear" w:color="auto" w:fill="FFFFFF"/>
          </w:tcPr>
          <w:p w14:paraId="07DFB26C" w14:textId="77777777" w:rsidR="0069160A" w:rsidRPr="0069160A" w:rsidRDefault="0069160A" w:rsidP="00B16BA3">
            <w:pPr>
              <w:spacing w:line="360" w:lineRule="auto"/>
              <w:jc w:val="both"/>
              <w:rPr>
                <w:rFonts w:ascii="Calibri" w:hAnsi="Calibri" w:cs="Calibri"/>
                <w:sz w:val="16"/>
                <w:szCs w:val="16"/>
              </w:rPr>
            </w:pPr>
          </w:p>
        </w:tc>
        <w:tc>
          <w:tcPr>
            <w:tcW w:w="374" w:type="dxa"/>
            <w:gridSpan w:val="2"/>
            <w:shd w:val="clear" w:color="auto" w:fill="FFFFFF"/>
          </w:tcPr>
          <w:p w14:paraId="2BCC922F" w14:textId="77777777" w:rsidR="0069160A" w:rsidRPr="0069160A" w:rsidRDefault="0069160A" w:rsidP="00B16BA3">
            <w:pPr>
              <w:spacing w:line="360" w:lineRule="auto"/>
              <w:jc w:val="both"/>
              <w:rPr>
                <w:rFonts w:ascii="Calibri" w:hAnsi="Calibri" w:cs="Calibri"/>
                <w:sz w:val="16"/>
                <w:szCs w:val="16"/>
              </w:rPr>
            </w:pPr>
          </w:p>
        </w:tc>
        <w:tc>
          <w:tcPr>
            <w:tcW w:w="1611" w:type="dxa"/>
            <w:tcBorders>
              <w:bottom w:val="single" w:sz="4" w:space="0" w:color="auto"/>
            </w:tcBorders>
            <w:shd w:val="clear" w:color="auto" w:fill="C5E0B3" w:themeFill="accent6" w:themeFillTint="66"/>
            <w:vAlign w:val="bottom"/>
          </w:tcPr>
          <w:sdt>
            <w:sdtPr>
              <w:rPr>
                <w:rFonts w:ascii="Calibri" w:hAnsi="Calibri" w:cs="Calibri"/>
                <w:sz w:val="16"/>
                <w:szCs w:val="16"/>
              </w:rPr>
              <w:id w:val="-1589297422"/>
              <w:placeholder>
                <w:docPart w:val="13B1CC6213734F4884998901659B14EC"/>
              </w:placeholder>
              <w:showingPlcHdr/>
              <w:text/>
            </w:sdtPr>
            <w:sdtContent>
              <w:p w14:paraId="6210D5D9"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618" w:type="dxa"/>
            <w:shd w:val="clear" w:color="auto" w:fill="FFFFFF"/>
            <w:vAlign w:val="bottom"/>
          </w:tcPr>
          <w:p w14:paraId="3AE8D3F1" w14:textId="77777777" w:rsidR="0069160A" w:rsidRPr="0069160A" w:rsidRDefault="0069160A" w:rsidP="00B16BA3">
            <w:pPr>
              <w:spacing w:line="360" w:lineRule="auto"/>
              <w:jc w:val="center"/>
              <w:rPr>
                <w:rFonts w:ascii="Calibri" w:hAnsi="Calibri" w:cs="Calibri"/>
                <w:sz w:val="16"/>
                <w:szCs w:val="16"/>
              </w:rPr>
            </w:pPr>
          </w:p>
          <w:p w14:paraId="11178824"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€/kg</w:t>
            </w:r>
          </w:p>
        </w:tc>
      </w:tr>
      <w:tr w:rsidR="0069160A" w:rsidRPr="0069160A" w14:paraId="65D72C61" w14:textId="77777777" w:rsidTr="00B16BA3">
        <w:tc>
          <w:tcPr>
            <w:tcW w:w="2410" w:type="dxa"/>
            <w:shd w:val="clear" w:color="auto" w:fill="FFFFFF" w:themeFill="background1"/>
          </w:tcPr>
          <w:p w14:paraId="623AE3DC" w14:textId="77777777" w:rsidR="0069160A" w:rsidRPr="0069160A" w:rsidRDefault="0069160A" w:rsidP="00B16BA3">
            <w:pPr>
              <w:spacing w:line="360" w:lineRule="auto"/>
              <w:rPr>
                <w:rFonts w:ascii="Calibri" w:hAnsi="Calibri" w:cs="Calibri"/>
                <w:b/>
                <w:i/>
                <w:sz w:val="16"/>
                <w:szCs w:val="16"/>
              </w:rPr>
            </w:pPr>
          </w:p>
          <w:p w14:paraId="08446756" w14:textId="77777777" w:rsidR="0069160A" w:rsidRPr="0069160A" w:rsidRDefault="0069160A" w:rsidP="00B16BA3">
            <w:pPr>
              <w:spacing w:line="360" w:lineRule="auto"/>
              <w:rPr>
                <w:rFonts w:ascii="Calibri" w:hAnsi="Calibri" w:cs="Calibri"/>
                <w:b/>
                <w:i/>
                <w:sz w:val="16"/>
                <w:szCs w:val="16"/>
              </w:rPr>
            </w:pPr>
            <w:r w:rsidRPr="0069160A">
              <w:rPr>
                <w:rFonts w:ascii="Calibri" w:hAnsi="Calibri" w:cs="Calibri"/>
                <w:b/>
                <w:i/>
                <w:sz w:val="16"/>
                <w:szCs w:val="16"/>
              </w:rPr>
              <w:t xml:space="preserve">2. TRANSPORT  </w:t>
            </w:r>
          </w:p>
        </w:tc>
        <w:tc>
          <w:tcPr>
            <w:tcW w:w="1134" w:type="dxa"/>
            <w:tcBorders>
              <w:bottom w:val="single" w:sz="4" w:space="0" w:color="auto"/>
            </w:tcBorders>
            <w:shd w:val="clear" w:color="auto" w:fill="C5E0B3" w:themeFill="accent6" w:themeFillTint="66"/>
          </w:tcPr>
          <w:sdt>
            <w:sdtPr>
              <w:rPr>
                <w:rFonts w:ascii="Calibri" w:hAnsi="Calibri" w:cs="Calibri"/>
                <w:sz w:val="16"/>
                <w:szCs w:val="16"/>
              </w:rPr>
              <w:id w:val="-1456554216"/>
              <w:placeholder>
                <w:docPart w:val="F6F389C8D9C44A4CBD2EE91636A85BAA"/>
              </w:placeholder>
              <w:showingPlcHdr/>
              <w:text/>
            </w:sdtPr>
            <w:sdtContent>
              <w:p w14:paraId="433CFDBF"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709" w:type="dxa"/>
            <w:shd w:val="clear" w:color="auto" w:fill="FFFFFF" w:themeFill="background1"/>
            <w:vAlign w:val="bottom"/>
          </w:tcPr>
          <w:p w14:paraId="15DF685F" w14:textId="77777777" w:rsidR="0069160A" w:rsidRPr="0069160A" w:rsidRDefault="0069160A" w:rsidP="00B16BA3">
            <w:pPr>
              <w:spacing w:line="360" w:lineRule="auto"/>
              <w:jc w:val="center"/>
              <w:rPr>
                <w:rFonts w:ascii="Calibri" w:hAnsi="Calibri" w:cs="Calibri"/>
                <w:sz w:val="16"/>
                <w:szCs w:val="16"/>
              </w:rPr>
            </w:pPr>
          </w:p>
          <w:p w14:paraId="36B3D223"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km X</w:t>
            </w:r>
          </w:p>
        </w:tc>
        <w:tc>
          <w:tcPr>
            <w:tcW w:w="243" w:type="dxa"/>
            <w:shd w:val="clear" w:color="auto" w:fill="FFFFFF" w:themeFill="background1"/>
          </w:tcPr>
          <w:p w14:paraId="2B916973" w14:textId="77777777" w:rsidR="0069160A" w:rsidRPr="0069160A" w:rsidRDefault="0069160A" w:rsidP="00B16BA3">
            <w:pPr>
              <w:spacing w:line="360" w:lineRule="auto"/>
              <w:jc w:val="center"/>
              <w:rPr>
                <w:rFonts w:ascii="Calibri" w:hAnsi="Calibri" w:cs="Calibri"/>
                <w:sz w:val="16"/>
                <w:szCs w:val="16"/>
              </w:rPr>
            </w:pPr>
          </w:p>
          <w:p w14:paraId="0487275D" w14:textId="77777777" w:rsidR="0069160A" w:rsidRPr="0069160A" w:rsidRDefault="0069160A" w:rsidP="00B16BA3">
            <w:pPr>
              <w:spacing w:line="360" w:lineRule="auto"/>
              <w:jc w:val="center"/>
              <w:rPr>
                <w:rFonts w:ascii="Calibri" w:hAnsi="Calibri" w:cs="Calibri"/>
                <w:sz w:val="16"/>
                <w:szCs w:val="16"/>
              </w:rPr>
            </w:pPr>
          </w:p>
        </w:tc>
        <w:tc>
          <w:tcPr>
            <w:tcW w:w="1045" w:type="dxa"/>
            <w:tcBorders>
              <w:bottom w:val="single" w:sz="4" w:space="0" w:color="auto"/>
            </w:tcBorders>
            <w:shd w:val="clear" w:color="auto" w:fill="C5E0B3" w:themeFill="accent6" w:themeFillTint="66"/>
          </w:tcPr>
          <w:sdt>
            <w:sdtPr>
              <w:rPr>
                <w:rFonts w:ascii="Calibri" w:hAnsi="Calibri" w:cs="Calibri"/>
                <w:sz w:val="16"/>
                <w:szCs w:val="16"/>
              </w:rPr>
              <w:id w:val="-943376847"/>
              <w:placeholder>
                <w:docPart w:val="4C982117614D41639B0267ECE102075F"/>
              </w:placeholder>
              <w:showingPlcHdr/>
              <w:text/>
            </w:sdtPr>
            <w:sdtContent>
              <w:p w14:paraId="4FFDD24E"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936" w:type="dxa"/>
            <w:gridSpan w:val="2"/>
            <w:shd w:val="clear" w:color="auto" w:fill="FFFFFF" w:themeFill="background1"/>
            <w:vAlign w:val="bottom"/>
          </w:tcPr>
          <w:p w14:paraId="5779EB07" w14:textId="77777777" w:rsidR="0069160A" w:rsidRPr="0069160A" w:rsidRDefault="0069160A" w:rsidP="00B16BA3">
            <w:pPr>
              <w:spacing w:line="360" w:lineRule="auto"/>
              <w:jc w:val="center"/>
              <w:rPr>
                <w:rFonts w:ascii="Calibri" w:hAnsi="Calibri" w:cs="Calibri"/>
                <w:sz w:val="16"/>
                <w:szCs w:val="16"/>
              </w:rPr>
            </w:pPr>
          </w:p>
          <w:p w14:paraId="7B3A4C92"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€/kg.km</w:t>
            </w:r>
          </w:p>
        </w:tc>
        <w:tc>
          <w:tcPr>
            <w:tcW w:w="288" w:type="dxa"/>
            <w:shd w:val="clear" w:color="auto" w:fill="FFFFFF" w:themeFill="background1"/>
            <w:vAlign w:val="bottom"/>
          </w:tcPr>
          <w:p w14:paraId="069885DD" w14:textId="77777777" w:rsidR="0069160A" w:rsidRPr="0069160A" w:rsidRDefault="0069160A" w:rsidP="00B16BA3">
            <w:pPr>
              <w:spacing w:line="360" w:lineRule="auto"/>
              <w:jc w:val="center"/>
              <w:rPr>
                <w:rFonts w:ascii="Calibri" w:hAnsi="Calibri" w:cs="Calibri"/>
                <w:sz w:val="16"/>
                <w:szCs w:val="16"/>
              </w:rPr>
            </w:pPr>
          </w:p>
          <w:p w14:paraId="2454167A"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w:t>
            </w:r>
          </w:p>
        </w:tc>
        <w:tc>
          <w:tcPr>
            <w:tcW w:w="1611" w:type="dxa"/>
            <w:tcBorders>
              <w:top w:val="single" w:sz="4" w:space="0" w:color="auto"/>
              <w:bottom w:val="single" w:sz="4" w:space="0" w:color="auto"/>
            </w:tcBorders>
            <w:shd w:val="clear" w:color="auto" w:fill="C5E0B3" w:themeFill="accent6" w:themeFillTint="66"/>
            <w:vAlign w:val="bottom"/>
          </w:tcPr>
          <w:sdt>
            <w:sdtPr>
              <w:rPr>
                <w:rFonts w:ascii="Calibri" w:hAnsi="Calibri" w:cs="Calibri"/>
                <w:sz w:val="16"/>
                <w:szCs w:val="16"/>
              </w:rPr>
              <w:id w:val="720720929"/>
              <w:placeholder>
                <w:docPart w:val="7A0A0608A17B4403B1EAA7CC54C822EF"/>
              </w:placeholder>
              <w:showingPlcHdr/>
              <w:text/>
            </w:sdtPr>
            <w:sdtContent>
              <w:p w14:paraId="48EEF9B9"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618" w:type="dxa"/>
            <w:shd w:val="clear" w:color="auto" w:fill="FFFFFF" w:themeFill="background1"/>
            <w:vAlign w:val="bottom"/>
          </w:tcPr>
          <w:p w14:paraId="12EEF8EA" w14:textId="77777777" w:rsidR="0069160A" w:rsidRPr="0069160A" w:rsidRDefault="0069160A" w:rsidP="00B16BA3">
            <w:pPr>
              <w:spacing w:line="360" w:lineRule="auto"/>
              <w:jc w:val="center"/>
              <w:rPr>
                <w:rFonts w:ascii="Calibri" w:hAnsi="Calibri" w:cs="Calibri"/>
                <w:sz w:val="16"/>
                <w:szCs w:val="16"/>
              </w:rPr>
            </w:pPr>
          </w:p>
          <w:p w14:paraId="74CFE027"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€/kg</w:t>
            </w:r>
          </w:p>
        </w:tc>
      </w:tr>
      <w:tr w:rsidR="0069160A" w:rsidRPr="0069160A" w14:paraId="004AF758" w14:textId="77777777" w:rsidTr="00B16BA3">
        <w:tc>
          <w:tcPr>
            <w:tcW w:w="2410" w:type="dxa"/>
            <w:shd w:val="clear" w:color="auto" w:fill="FFFFFF"/>
          </w:tcPr>
          <w:p w14:paraId="0ACE7AF4" w14:textId="77777777" w:rsidR="0069160A" w:rsidRPr="0069160A" w:rsidRDefault="0069160A" w:rsidP="00B16BA3">
            <w:pPr>
              <w:spacing w:line="360" w:lineRule="auto"/>
              <w:jc w:val="center"/>
              <w:rPr>
                <w:rFonts w:ascii="Calibri" w:hAnsi="Calibri" w:cs="Calibri"/>
                <w:b/>
                <w:i/>
                <w:sz w:val="16"/>
                <w:szCs w:val="16"/>
              </w:rPr>
            </w:pPr>
          </w:p>
          <w:p w14:paraId="2E4FA3D4" w14:textId="77777777" w:rsidR="0069160A" w:rsidRPr="0069160A" w:rsidRDefault="0069160A" w:rsidP="00B16BA3">
            <w:pPr>
              <w:spacing w:line="360" w:lineRule="auto"/>
              <w:rPr>
                <w:rFonts w:ascii="Calibri" w:hAnsi="Calibri" w:cs="Calibri"/>
                <w:b/>
                <w:i/>
                <w:sz w:val="16"/>
                <w:szCs w:val="16"/>
              </w:rPr>
            </w:pPr>
            <w:r w:rsidRPr="0069160A">
              <w:rPr>
                <w:rFonts w:ascii="Calibri" w:hAnsi="Calibri" w:cs="Calibri"/>
                <w:b/>
                <w:i/>
                <w:sz w:val="16"/>
                <w:szCs w:val="16"/>
              </w:rPr>
              <w:t>3. KONČNA OBDELAVA</w:t>
            </w:r>
          </w:p>
        </w:tc>
        <w:tc>
          <w:tcPr>
            <w:tcW w:w="1134" w:type="dxa"/>
            <w:tcBorders>
              <w:top w:val="single" w:sz="4" w:space="0" w:color="auto"/>
            </w:tcBorders>
            <w:shd w:val="clear" w:color="auto" w:fill="FFFFFF"/>
          </w:tcPr>
          <w:p w14:paraId="404CD6E7" w14:textId="77777777" w:rsidR="0069160A" w:rsidRPr="0069160A" w:rsidRDefault="0069160A" w:rsidP="00B16BA3">
            <w:pPr>
              <w:spacing w:line="360" w:lineRule="auto"/>
              <w:jc w:val="both"/>
              <w:rPr>
                <w:rFonts w:ascii="Calibri" w:hAnsi="Calibri" w:cs="Calibri"/>
                <w:sz w:val="16"/>
                <w:szCs w:val="16"/>
              </w:rPr>
            </w:pPr>
          </w:p>
        </w:tc>
        <w:tc>
          <w:tcPr>
            <w:tcW w:w="709" w:type="dxa"/>
            <w:shd w:val="clear" w:color="auto" w:fill="FFFFFF"/>
          </w:tcPr>
          <w:p w14:paraId="5EDD426B" w14:textId="77777777" w:rsidR="0069160A" w:rsidRPr="0069160A" w:rsidRDefault="0069160A" w:rsidP="00B16BA3">
            <w:pPr>
              <w:spacing w:line="360" w:lineRule="auto"/>
              <w:jc w:val="both"/>
              <w:rPr>
                <w:rFonts w:ascii="Calibri" w:hAnsi="Calibri" w:cs="Calibri"/>
                <w:sz w:val="16"/>
                <w:szCs w:val="16"/>
              </w:rPr>
            </w:pPr>
          </w:p>
        </w:tc>
        <w:tc>
          <w:tcPr>
            <w:tcW w:w="243" w:type="dxa"/>
            <w:shd w:val="clear" w:color="auto" w:fill="FFFFFF"/>
          </w:tcPr>
          <w:p w14:paraId="6949EF4A" w14:textId="77777777" w:rsidR="0069160A" w:rsidRPr="0069160A" w:rsidRDefault="0069160A" w:rsidP="00B16BA3">
            <w:pPr>
              <w:spacing w:line="360" w:lineRule="auto"/>
              <w:jc w:val="both"/>
              <w:rPr>
                <w:rFonts w:ascii="Calibri" w:hAnsi="Calibri" w:cs="Calibri"/>
                <w:sz w:val="16"/>
                <w:szCs w:val="16"/>
              </w:rPr>
            </w:pPr>
          </w:p>
        </w:tc>
        <w:tc>
          <w:tcPr>
            <w:tcW w:w="1045" w:type="dxa"/>
            <w:tcBorders>
              <w:top w:val="single" w:sz="4" w:space="0" w:color="auto"/>
            </w:tcBorders>
            <w:shd w:val="clear" w:color="auto" w:fill="FFFFFF"/>
          </w:tcPr>
          <w:p w14:paraId="546DE3B7" w14:textId="77777777" w:rsidR="0069160A" w:rsidRPr="0069160A" w:rsidRDefault="0069160A" w:rsidP="00B16BA3">
            <w:pPr>
              <w:spacing w:line="360" w:lineRule="auto"/>
              <w:jc w:val="both"/>
              <w:rPr>
                <w:rFonts w:ascii="Calibri" w:hAnsi="Calibri" w:cs="Calibri"/>
                <w:sz w:val="16"/>
                <w:szCs w:val="16"/>
              </w:rPr>
            </w:pPr>
          </w:p>
        </w:tc>
        <w:tc>
          <w:tcPr>
            <w:tcW w:w="936" w:type="dxa"/>
            <w:gridSpan w:val="2"/>
            <w:shd w:val="clear" w:color="auto" w:fill="FFFFFF"/>
          </w:tcPr>
          <w:p w14:paraId="16C5CAA9" w14:textId="77777777" w:rsidR="0069160A" w:rsidRPr="0069160A" w:rsidRDefault="0069160A" w:rsidP="00B16BA3">
            <w:pPr>
              <w:spacing w:line="360" w:lineRule="auto"/>
              <w:jc w:val="both"/>
              <w:rPr>
                <w:rFonts w:ascii="Calibri" w:hAnsi="Calibri" w:cs="Calibri"/>
                <w:sz w:val="16"/>
                <w:szCs w:val="16"/>
              </w:rPr>
            </w:pPr>
          </w:p>
        </w:tc>
        <w:tc>
          <w:tcPr>
            <w:tcW w:w="288" w:type="dxa"/>
            <w:shd w:val="clear" w:color="auto" w:fill="FFFFFF"/>
          </w:tcPr>
          <w:p w14:paraId="3CFC6D71" w14:textId="77777777" w:rsidR="0069160A" w:rsidRPr="0069160A" w:rsidRDefault="0069160A" w:rsidP="00B16BA3">
            <w:pPr>
              <w:spacing w:line="360" w:lineRule="auto"/>
              <w:jc w:val="both"/>
              <w:rPr>
                <w:rFonts w:ascii="Calibri" w:hAnsi="Calibri" w:cs="Calibri"/>
                <w:sz w:val="16"/>
                <w:szCs w:val="16"/>
              </w:rPr>
            </w:pPr>
          </w:p>
        </w:tc>
        <w:tc>
          <w:tcPr>
            <w:tcW w:w="1611" w:type="dxa"/>
            <w:tcBorders>
              <w:top w:val="single" w:sz="4" w:space="0" w:color="auto"/>
              <w:bottom w:val="single" w:sz="4" w:space="0" w:color="auto"/>
            </w:tcBorders>
            <w:shd w:val="clear" w:color="auto" w:fill="C5E0B3" w:themeFill="accent6" w:themeFillTint="66"/>
            <w:vAlign w:val="bottom"/>
          </w:tcPr>
          <w:sdt>
            <w:sdtPr>
              <w:rPr>
                <w:rFonts w:ascii="Calibri" w:hAnsi="Calibri" w:cs="Calibri"/>
                <w:sz w:val="16"/>
                <w:szCs w:val="16"/>
              </w:rPr>
              <w:id w:val="-873069545"/>
              <w:placeholder>
                <w:docPart w:val="6C097A3991F34F128FB351C7FD4EBF9C"/>
              </w:placeholder>
              <w:showingPlcHdr/>
              <w:text/>
            </w:sdtPr>
            <w:sdtContent>
              <w:p w14:paraId="3AFF5CCC"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618" w:type="dxa"/>
            <w:shd w:val="clear" w:color="auto" w:fill="FFFFFF"/>
            <w:vAlign w:val="bottom"/>
          </w:tcPr>
          <w:p w14:paraId="7197C24B" w14:textId="77777777" w:rsidR="0069160A" w:rsidRPr="0069160A" w:rsidRDefault="0069160A" w:rsidP="00B16BA3">
            <w:pPr>
              <w:spacing w:line="360" w:lineRule="auto"/>
              <w:jc w:val="center"/>
              <w:rPr>
                <w:rFonts w:ascii="Calibri" w:hAnsi="Calibri" w:cs="Calibri"/>
                <w:sz w:val="16"/>
                <w:szCs w:val="16"/>
              </w:rPr>
            </w:pPr>
          </w:p>
          <w:p w14:paraId="66059C53"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€/kg</w:t>
            </w:r>
          </w:p>
        </w:tc>
      </w:tr>
      <w:tr w:rsidR="0069160A" w:rsidRPr="0069160A" w14:paraId="230CE040" w14:textId="77777777" w:rsidTr="00B16BA3">
        <w:tc>
          <w:tcPr>
            <w:tcW w:w="2410" w:type="dxa"/>
            <w:shd w:val="clear" w:color="auto" w:fill="FFFFFF"/>
          </w:tcPr>
          <w:p w14:paraId="56FFA09E" w14:textId="77777777" w:rsidR="0069160A" w:rsidRPr="0069160A" w:rsidRDefault="0069160A" w:rsidP="00B16BA3">
            <w:pPr>
              <w:spacing w:line="360" w:lineRule="auto"/>
              <w:jc w:val="both"/>
              <w:rPr>
                <w:rFonts w:ascii="Calibri" w:hAnsi="Calibri" w:cs="Calibri"/>
                <w:b/>
                <w:sz w:val="16"/>
                <w:szCs w:val="16"/>
              </w:rPr>
            </w:pPr>
          </w:p>
          <w:p w14:paraId="27C1A957" w14:textId="77777777" w:rsidR="0069160A" w:rsidRPr="0069160A" w:rsidRDefault="0069160A" w:rsidP="00B16BA3">
            <w:pPr>
              <w:spacing w:line="360" w:lineRule="auto"/>
              <w:jc w:val="both"/>
              <w:rPr>
                <w:rFonts w:ascii="Calibri" w:hAnsi="Calibri" w:cs="Calibri"/>
                <w:b/>
                <w:sz w:val="16"/>
                <w:szCs w:val="16"/>
              </w:rPr>
            </w:pPr>
            <w:r w:rsidRPr="0069160A">
              <w:rPr>
                <w:rFonts w:ascii="Calibri" w:hAnsi="Calibri" w:cs="Calibri"/>
                <w:b/>
                <w:sz w:val="16"/>
                <w:szCs w:val="16"/>
              </w:rPr>
              <w:t>CENA NA ENOTO brez DDV</w:t>
            </w:r>
          </w:p>
        </w:tc>
        <w:tc>
          <w:tcPr>
            <w:tcW w:w="1134" w:type="dxa"/>
            <w:shd w:val="clear" w:color="auto" w:fill="FFFFFF"/>
          </w:tcPr>
          <w:p w14:paraId="4B8A2B99" w14:textId="77777777" w:rsidR="0069160A" w:rsidRPr="0069160A" w:rsidRDefault="0069160A" w:rsidP="00B16BA3">
            <w:pPr>
              <w:spacing w:line="360" w:lineRule="auto"/>
              <w:jc w:val="both"/>
              <w:rPr>
                <w:rFonts w:ascii="Calibri" w:hAnsi="Calibri" w:cs="Calibri"/>
                <w:sz w:val="16"/>
                <w:szCs w:val="16"/>
              </w:rPr>
            </w:pPr>
          </w:p>
        </w:tc>
        <w:tc>
          <w:tcPr>
            <w:tcW w:w="709" w:type="dxa"/>
            <w:shd w:val="clear" w:color="auto" w:fill="FFFFFF"/>
          </w:tcPr>
          <w:p w14:paraId="0EB760E1" w14:textId="77777777" w:rsidR="0069160A" w:rsidRPr="0069160A" w:rsidRDefault="0069160A" w:rsidP="00B16BA3">
            <w:pPr>
              <w:spacing w:line="360" w:lineRule="auto"/>
              <w:jc w:val="both"/>
              <w:rPr>
                <w:rFonts w:ascii="Calibri" w:hAnsi="Calibri" w:cs="Calibri"/>
                <w:sz w:val="16"/>
                <w:szCs w:val="16"/>
              </w:rPr>
            </w:pPr>
          </w:p>
        </w:tc>
        <w:tc>
          <w:tcPr>
            <w:tcW w:w="243" w:type="dxa"/>
            <w:shd w:val="clear" w:color="auto" w:fill="FFFFFF"/>
          </w:tcPr>
          <w:p w14:paraId="2C0C587A" w14:textId="77777777" w:rsidR="0069160A" w:rsidRPr="0069160A" w:rsidRDefault="0069160A" w:rsidP="00B16BA3">
            <w:pPr>
              <w:spacing w:line="360" w:lineRule="auto"/>
              <w:jc w:val="both"/>
              <w:rPr>
                <w:rFonts w:ascii="Calibri" w:hAnsi="Calibri" w:cs="Calibri"/>
                <w:sz w:val="16"/>
                <w:szCs w:val="16"/>
              </w:rPr>
            </w:pPr>
          </w:p>
        </w:tc>
        <w:tc>
          <w:tcPr>
            <w:tcW w:w="1045" w:type="dxa"/>
            <w:shd w:val="clear" w:color="auto" w:fill="FFFFFF"/>
          </w:tcPr>
          <w:p w14:paraId="70AB17C2" w14:textId="77777777" w:rsidR="0069160A" w:rsidRPr="0069160A" w:rsidRDefault="0069160A" w:rsidP="00B16BA3">
            <w:pPr>
              <w:spacing w:line="360" w:lineRule="auto"/>
              <w:jc w:val="both"/>
              <w:rPr>
                <w:rFonts w:ascii="Calibri" w:hAnsi="Calibri" w:cs="Calibri"/>
                <w:sz w:val="16"/>
                <w:szCs w:val="16"/>
              </w:rPr>
            </w:pPr>
          </w:p>
        </w:tc>
        <w:tc>
          <w:tcPr>
            <w:tcW w:w="936" w:type="dxa"/>
            <w:gridSpan w:val="2"/>
            <w:shd w:val="clear" w:color="auto" w:fill="FFFFFF"/>
          </w:tcPr>
          <w:p w14:paraId="6EBB6CB4" w14:textId="77777777" w:rsidR="0069160A" w:rsidRPr="0069160A" w:rsidRDefault="0069160A" w:rsidP="00B16BA3">
            <w:pPr>
              <w:spacing w:line="360" w:lineRule="auto"/>
              <w:jc w:val="both"/>
              <w:rPr>
                <w:rFonts w:ascii="Calibri" w:hAnsi="Calibri" w:cs="Calibri"/>
                <w:sz w:val="16"/>
                <w:szCs w:val="16"/>
              </w:rPr>
            </w:pPr>
          </w:p>
        </w:tc>
        <w:tc>
          <w:tcPr>
            <w:tcW w:w="288" w:type="dxa"/>
            <w:shd w:val="clear" w:color="auto" w:fill="FFFFFF"/>
          </w:tcPr>
          <w:p w14:paraId="27461FB7" w14:textId="77777777" w:rsidR="0069160A" w:rsidRPr="0069160A" w:rsidRDefault="0069160A" w:rsidP="00B16BA3">
            <w:pPr>
              <w:spacing w:line="360" w:lineRule="auto"/>
              <w:jc w:val="both"/>
              <w:rPr>
                <w:rFonts w:ascii="Calibri" w:hAnsi="Calibri" w:cs="Calibri"/>
                <w:sz w:val="16"/>
                <w:szCs w:val="16"/>
              </w:rPr>
            </w:pPr>
          </w:p>
        </w:tc>
        <w:tc>
          <w:tcPr>
            <w:tcW w:w="1611" w:type="dxa"/>
            <w:tcBorders>
              <w:top w:val="single" w:sz="4" w:space="0" w:color="auto"/>
              <w:bottom w:val="single" w:sz="4" w:space="0" w:color="auto"/>
            </w:tcBorders>
            <w:shd w:val="clear" w:color="auto" w:fill="C5E0B3" w:themeFill="accent6" w:themeFillTint="66"/>
            <w:vAlign w:val="bottom"/>
          </w:tcPr>
          <w:sdt>
            <w:sdtPr>
              <w:rPr>
                <w:rFonts w:ascii="Calibri" w:hAnsi="Calibri" w:cs="Calibri"/>
                <w:sz w:val="16"/>
                <w:szCs w:val="16"/>
              </w:rPr>
              <w:id w:val="-531804364"/>
              <w:placeholder>
                <w:docPart w:val="D3E00845B35841B58E2906614498D6C7"/>
              </w:placeholder>
              <w:showingPlcHdr/>
              <w:text/>
            </w:sdtPr>
            <w:sdtContent>
              <w:p w14:paraId="483B7FBA"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618" w:type="dxa"/>
            <w:shd w:val="clear" w:color="auto" w:fill="FFFFFF"/>
            <w:vAlign w:val="bottom"/>
          </w:tcPr>
          <w:p w14:paraId="2D9FF104" w14:textId="77777777" w:rsidR="0069160A" w:rsidRPr="0069160A" w:rsidRDefault="0069160A" w:rsidP="00B16BA3">
            <w:pPr>
              <w:spacing w:line="360" w:lineRule="auto"/>
              <w:jc w:val="center"/>
              <w:rPr>
                <w:rFonts w:ascii="Calibri" w:hAnsi="Calibri" w:cs="Calibri"/>
                <w:sz w:val="16"/>
                <w:szCs w:val="16"/>
              </w:rPr>
            </w:pPr>
          </w:p>
          <w:p w14:paraId="6BEDF640"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€/kg</w:t>
            </w:r>
          </w:p>
        </w:tc>
      </w:tr>
      <w:tr w:rsidR="0069160A" w:rsidRPr="0069160A" w14:paraId="508913E9" w14:textId="77777777" w:rsidTr="00B16BA3">
        <w:tc>
          <w:tcPr>
            <w:tcW w:w="2410" w:type="dxa"/>
            <w:shd w:val="clear" w:color="auto" w:fill="FFFFFF"/>
          </w:tcPr>
          <w:p w14:paraId="4003B969" w14:textId="77777777" w:rsidR="0069160A" w:rsidRPr="0069160A" w:rsidRDefault="0069160A" w:rsidP="00B16BA3">
            <w:pPr>
              <w:spacing w:line="360" w:lineRule="auto"/>
              <w:jc w:val="both"/>
              <w:rPr>
                <w:rFonts w:ascii="Calibri" w:hAnsi="Calibri" w:cs="Calibri"/>
                <w:b/>
                <w:sz w:val="16"/>
                <w:szCs w:val="16"/>
              </w:rPr>
            </w:pPr>
          </w:p>
          <w:p w14:paraId="69ECD9E4" w14:textId="77777777" w:rsidR="0069160A" w:rsidRPr="0069160A" w:rsidRDefault="0069160A" w:rsidP="00B16BA3">
            <w:pPr>
              <w:spacing w:line="360" w:lineRule="auto"/>
              <w:jc w:val="both"/>
              <w:rPr>
                <w:rFonts w:ascii="Calibri" w:hAnsi="Calibri" w:cs="Calibri"/>
                <w:b/>
                <w:sz w:val="16"/>
                <w:szCs w:val="16"/>
              </w:rPr>
            </w:pPr>
            <w:r w:rsidRPr="0069160A">
              <w:rPr>
                <w:rFonts w:ascii="Calibri" w:hAnsi="Calibri" w:cs="Calibri"/>
                <w:b/>
                <w:sz w:val="16"/>
                <w:szCs w:val="16"/>
              </w:rPr>
              <w:t>DDV (22%)</w:t>
            </w:r>
          </w:p>
        </w:tc>
        <w:tc>
          <w:tcPr>
            <w:tcW w:w="1134" w:type="dxa"/>
            <w:shd w:val="clear" w:color="auto" w:fill="FFFFFF"/>
          </w:tcPr>
          <w:p w14:paraId="3E6FFD7C" w14:textId="77777777" w:rsidR="0069160A" w:rsidRPr="0069160A" w:rsidRDefault="0069160A" w:rsidP="00B16BA3">
            <w:pPr>
              <w:spacing w:line="360" w:lineRule="auto"/>
              <w:jc w:val="both"/>
              <w:rPr>
                <w:rFonts w:ascii="Calibri" w:hAnsi="Calibri" w:cs="Calibri"/>
                <w:sz w:val="16"/>
                <w:szCs w:val="16"/>
              </w:rPr>
            </w:pPr>
          </w:p>
        </w:tc>
        <w:tc>
          <w:tcPr>
            <w:tcW w:w="709" w:type="dxa"/>
            <w:shd w:val="clear" w:color="auto" w:fill="FFFFFF"/>
          </w:tcPr>
          <w:p w14:paraId="695C48F9" w14:textId="77777777" w:rsidR="0069160A" w:rsidRPr="0069160A" w:rsidRDefault="0069160A" w:rsidP="00B16BA3">
            <w:pPr>
              <w:spacing w:line="360" w:lineRule="auto"/>
              <w:jc w:val="both"/>
              <w:rPr>
                <w:rFonts w:ascii="Calibri" w:hAnsi="Calibri" w:cs="Calibri"/>
                <w:sz w:val="16"/>
                <w:szCs w:val="16"/>
              </w:rPr>
            </w:pPr>
          </w:p>
        </w:tc>
        <w:tc>
          <w:tcPr>
            <w:tcW w:w="243" w:type="dxa"/>
            <w:shd w:val="clear" w:color="auto" w:fill="FFFFFF"/>
          </w:tcPr>
          <w:p w14:paraId="14686AE0" w14:textId="77777777" w:rsidR="0069160A" w:rsidRPr="0069160A" w:rsidRDefault="0069160A" w:rsidP="00B16BA3">
            <w:pPr>
              <w:spacing w:line="360" w:lineRule="auto"/>
              <w:jc w:val="both"/>
              <w:rPr>
                <w:rFonts w:ascii="Calibri" w:hAnsi="Calibri" w:cs="Calibri"/>
                <w:sz w:val="16"/>
                <w:szCs w:val="16"/>
              </w:rPr>
            </w:pPr>
          </w:p>
        </w:tc>
        <w:tc>
          <w:tcPr>
            <w:tcW w:w="1045" w:type="dxa"/>
            <w:shd w:val="clear" w:color="auto" w:fill="FFFFFF"/>
          </w:tcPr>
          <w:p w14:paraId="04D8D4DE" w14:textId="77777777" w:rsidR="0069160A" w:rsidRPr="0069160A" w:rsidRDefault="0069160A" w:rsidP="00B16BA3">
            <w:pPr>
              <w:spacing w:line="360" w:lineRule="auto"/>
              <w:jc w:val="both"/>
              <w:rPr>
                <w:rFonts w:ascii="Calibri" w:hAnsi="Calibri" w:cs="Calibri"/>
                <w:sz w:val="16"/>
                <w:szCs w:val="16"/>
              </w:rPr>
            </w:pPr>
          </w:p>
          <w:p w14:paraId="0D6AF2B0" w14:textId="77777777" w:rsidR="0069160A" w:rsidRPr="0069160A" w:rsidRDefault="0069160A" w:rsidP="00B16BA3">
            <w:pPr>
              <w:spacing w:line="360" w:lineRule="auto"/>
              <w:jc w:val="both"/>
              <w:rPr>
                <w:rFonts w:ascii="Calibri" w:hAnsi="Calibri" w:cs="Calibri"/>
                <w:sz w:val="16"/>
                <w:szCs w:val="16"/>
              </w:rPr>
            </w:pPr>
          </w:p>
        </w:tc>
        <w:tc>
          <w:tcPr>
            <w:tcW w:w="936" w:type="dxa"/>
            <w:gridSpan w:val="2"/>
            <w:shd w:val="clear" w:color="auto" w:fill="FFFFFF"/>
          </w:tcPr>
          <w:p w14:paraId="5AECF997" w14:textId="77777777" w:rsidR="0069160A" w:rsidRPr="0069160A" w:rsidRDefault="0069160A" w:rsidP="00B16BA3">
            <w:pPr>
              <w:spacing w:line="360" w:lineRule="auto"/>
              <w:jc w:val="both"/>
              <w:rPr>
                <w:rFonts w:ascii="Calibri" w:hAnsi="Calibri" w:cs="Calibri"/>
                <w:sz w:val="16"/>
                <w:szCs w:val="16"/>
              </w:rPr>
            </w:pPr>
          </w:p>
        </w:tc>
        <w:tc>
          <w:tcPr>
            <w:tcW w:w="288" w:type="dxa"/>
            <w:shd w:val="clear" w:color="auto" w:fill="FFFFFF"/>
          </w:tcPr>
          <w:p w14:paraId="503003C6" w14:textId="77777777" w:rsidR="0069160A" w:rsidRPr="0069160A" w:rsidRDefault="0069160A" w:rsidP="00B16BA3">
            <w:pPr>
              <w:spacing w:line="360" w:lineRule="auto"/>
              <w:jc w:val="both"/>
              <w:rPr>
                <w:rFonts w:ascii="Calibri" w:hAnsi="Calibri" w:cs="Calibri"/>
                <w:sz w:val="16"/>
                <w:szCs w:val="16"/>
              </w:rPr>
            </w:pPr>
          </w:p>
        </w:tc>
        <w:tc>
          <w:tcPr>
            <w:tcW w:w="1611" w:type="dxa"/>
            <w:tcBorders>
              <w:top w:val="single" w:sz="4" w:space="0" w:color="auto"/>
              <w:bottom w:val="single" w:sz="4" w:space="0" w:color="auto"/>
            </w:tcBorders>
            <w:shd w:val="clear" w:color="auto" w:fill="C5E0B3" w:themeFill="accent6" w:themeFillTint="66"/>
            <w:vAlign w:val="bottom"/>
          </w:tcPr>
          <w:sdt>
            <w:sdtPr>
              <w:rPr>
                <w:rFonts w:ascii="Calibri" w:hAnsi="Calibri" w:cs="Calibri"/>
                <w:sz w:val="16"/>
                <w:szCs w:val="16"/>
              </w:rPr>
              <w:id w:val="-1574971477"/>
              <w:placeholder>
                <w:docPart w:val="62FE21BF80024D1EB0AB81A2B8F232A2"/>
              </w:placeholder>
              <w:showingPlcHdr/>
              <w:text/>
            </w:sdtPr>
            <w:sdtContent>
              <w:p w14:paraId="5D0DAEAD"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618" w:type="dxa"/>
            <w:shd w:val="clear" w:color="auto" w:fill="FFFFFF"/>
            <w:vAlign w:val="bottom"/>
          </w:tcPr>
          <w:p w14:paraId="70F30454" w14:textId="77777777" w:rsidR="0069160A" w:rsidRPr="0069160A" w:rsidRDefault="0069160A" w:rsidP="00B16BA3">
            <w:pPr>
              <w:spacing w:line="360" w:lineRule="auto"/>
              <w:jc w:val="center"/>
              <w:rPr>
                <w:rFonts w:ascii="Calibri" w:hAnsi="Calibri" w:cs="Calibri"/>
                <w:sz w:val="16"/>
                <w:szCs w:val="16"/>
              </w:rPr>
            </w:pPr>
          </w:p>
          <w:p w14:paraId="35F9F06B"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€/kg</w:t>
            </w:r>
          </w:p>
        </w:tc>
      </w:tr>
      <w:tr w:rsidR="0069160A" w:rsidRPr="0069160A" w14:paraId="62DF0167" w14:textId="77777777" w:rsidTr="00B16BA3">
        <w:tc>
          <w:tcPr>
            <w:tcW w:w="2410" w:type="dxa"/>
            <w:shd w:val="clear" w:color="auto" w:fill="FFFFFF"/>
          </w:tcPr>
          <w:p w14:paraId="35CD9FB9" w14:textId="77777777" w:rsidR="0069160A" w:rsidRPr="0069160A" w:rsidRDefault="0069160A" w:rsidP="00B16BA3">
            <w:pPr>
              <w:spacing w:line="360" w:lineRule="auto"/>
              <w:jc w:val="both"/>
              <w:rPr>
                <w:rFonts w:ascii="Calibri" w:hAnsi="Calibri" w:cs="Calibri"/>
                <w:b/>
                <w:sz w:val="16"/>
                <w:szCs w:val="16"/>
              </w:rPr>
            </w:pPr>
          </w:p>
          <w:p w14:paraId="2C753A06" w14:textId="77777777" w:rsidR="0069160A" w:rsidRPr="0069160A" w:rsidRDefault="0069160A" w:rsidP="00B16BA3">
            <w:pPr>
              <w:spacing w:line="360" w:lineRule="auto"/>
              <w:jc w:val="both"/>
              <w:rPr>
                <w:rFonts w:ascii="Calibri" w:hAnsi="Calibri" w:cs="Calibri"/>
                <w:b/>
                <w:sz w:val="16"/>
                <w:szCs w:val="16"/>
              </w:rPr>
            </w:pPr>
            <w:r w:rsidRPr="0069160A">
              <w:rPr>
                <w:rFonts w:ascii="Calibri" w:hAnsi="Calibri" w:cs="Calibri"/>
                <w:b/>
                <w:sz w:val="16"/>
                <w:szCs w:val="16"/>
              </w:rPr>
              <w:t>CENA NA ENOTO z DDV</w:t>
            </w:r>
          </w:p>
        </w:tc>
        <w:tc>
          <w:tcPr>
            <w:tcW w:w="1134" w:type="dxa"/>
            <w:shd w:val="clear" w:color="auto" w:fill="FFFFFF"/>
          </w:tcPr>
          <w:p w14:paraId="283FCC67" w14:textId="77777777" w:rsidR="0069160A" w:rsidRPr="0069160A" w:rsidRDefault="0069160A" w:rsidP="00B16BA3">
            <w:pPr>
              <w:spacing w:line="360" w:lineRule="auto"/>
              <w:jc w:val="both"/>
              <w:rPr>
                <w:rFonts w:ascii="Calibri" w:hAnsi="Calibri" w:cs="Calibri"/>
                <w:sz w:val="16"/>
                <w:szCs w:val="16"/>
              </w:rPr>
            </w:pPr>
          </w:p>
        </w:tc>
        <w:tc>
          <w:tcPr>
            <w:tcW w:w="709" w:type="dxa"/>
            <w:shd w:val="clear" w:color="auto" w:fill="FFFFFF"/>
          </w:tcPr>
          <w:p w14:paraId="32914530" w14:textId="77777777" w:rsidR="0069160A" w:rsidRPr="0069160A" w:rsidRDefault="0069160A" w:rsidP="00B16BA3">
            <w:pPr>
              <w:spacing w:line="360" w:lineRule="auto"/>
              <w:jc w:val="both"/>
              <w:rPr>
                <w:rFonts w:ascii="Calibri" w:hAnsi="Calibri" w:cs="Calibri"/>
                <w:sz w:val="16"/>
                <w:szCs w:val="16"/>
              </w:rPr>
            </w:pPr>
          </w:p>
        </w:tc>
        <w:tc>
          <w:tcPr>
            <w:tcW w:w="243" w:type="dxa"/>
            <w:shd w:val="clear" w:color="auto" w:fill="FFFFFF"/>
          </w:tcPr>
          <w:p w14:paraId="0A181E01" w14:textId="77777777" w:rsidR="0069160A" w:rsidRPr="0069160A" w:rsidRDefault="0069160A" w:rsidP="00B16BA3">
            <w:pPr>
              <w:spacing w:line="360" w:lineRule="auto"/>
              <w:jc w:val="both"/>
              <w:rPr>
                <w:rFonts w:ascii="Calibri" w:hAnsi="Calibri" w:cs="Calibri"/>
                <w:sz w:val="16"/>
                <w:szCs w:val="16"/>
              </w:rPr>
            </w:pPr>
          </w:p>
        </w:tc>
        <w:tc>
          <w:tcPr>
            <w:tcW w:w="1045" w:type="dxa"/>
            <w:shd w:val="clear" w:color="auto" w:fill="FFFFFF"/>
          </w:tcPr>
          <w:p w14:paraId="5A43BE7D" w14:textId="77777777" w:rsidR="0069160A" w:rsidRPr="0069160A" w:rsidRDefault="0069160A" w:rsidP="00B16BA3">
            <w:pPr>
              <w:spacing w:line="360" w:lineRule="auto"/>
              <w:jc w:val="both"/>
              <w:rPr>
                <w:rFonts w:ascii="Calibri" w:hAnsi="Calibri" w:cs="Calibri"/>
                <w:sz w:val="16"/>
                <w:szCs w:val="16"/>
              </w:rPr>
            </w:pPr>
          </w:p>
        </w:tc>
        <w:tc>
          <w:tcPr>
            <w:tcW w:w="936" w:type="dxa"/>
            <w:gridSpan w:val="2"/>
            <w:shd w:val="clear" w:color="auto" w:fill="FFFFFF"/>
          </w:tcPr>
          <w:p w14:paraId="73EFAF1A" w14:textId="77777777" w:rsidR="0069160A" w:rsidRPr="0069160A" w:rsidRDefault="0069160A" w:rsidP="00B16BA3">
            <w:pPr>
              <w:spacing w:line="360" w:lineRule="auto"/>
              <w:jc w:val="both"/>
              <w:rPr>
                <w:rFonts w:ascii="Calibri" w:hAnsi="Calibri" w:cs="Calibri"/>
                <w:sz w:val="16"/>
                <w:szCs w:val="16"/>
              </w:rPr>
            </w:pPr>
          </w:p>
        </w:tc>
        <w:tc>
          <w:tcPr>
            <w:tcW w:w="288" w:type="dxa"/>
            <w:shd w:val="clear" w:color="auto" w:fill="FFFFFF"/>
          </w:tcPr>
          <w:p w14:paraId="4D1D75A6" w14:textId="77777777" w:rsidR="0069160A" w:rsidRPr="0069160A" w:rsidRDefault="0069160A" w:rsidP="00B16BA3">
            <w:pPr>
              <w:spacing w:line="360" w:lineRule="auto"/>
              <w:jc w:val="both"/>
              <w:rPr>
                <w:rFonts w:ascii="Calibri" w:hAnsi="Calibri" w:cs="Calibri"/>
                <w:sz w:val="16"/>
                <w:szCs w:val="16"/>
              </w:rPr>
            </w:pPr>
          </w:p>
        </w:tc>
        <w:tc>
          <w:tcPr>
            <w:tcW w:w="1611" w:type="dxa"/>
            <w:tcBorders>
              <w:top w:val="single" w:sz="4" w:space="0" w:color="auto"/>
              <w:bottom w:val="single" w:sz="4" w:space="0" w:color="auto"/>
            </w:tcBorders>
            <w:shd w:val="clear" w:color="auto" w:fill="C5E0B3" w:themeFill="accent6" w:themeFillTint="66"/>
            <w:vAlign w:val="bottom"/>
          </w:tcPr>
          <w:sdt>
            <w:sdtPr>
              <w:rPr>
                <w:rFonts w:ascii="Calibri" w:hAnsi="Calibri" w:cs="Calibri"/>
                <w:sz w:val="16"/>
                <w:szCs w:val="16"/>
              </w:rPr>
              <w:id w:val="-810713176"/>
              <w:placeholder>
                <w:docPart w:val="B42011FD590C427C94331548717215E5"/>
              </w:placeholder>
              <w:showingPlcHdr/>
              <w:text/>
            </w:sdtPr>
            <w:sdtContent>
              <w:p w14:paraId="7E374F39"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618" w:type="dxa"/>
            <w:shd w:val="clear" w:color="auto" w:fill="FFFFFF"/>
            <w:vAlign w:val="bottom"/>
          </w:tcPr>
          <w:p w14:paraId="2AE72975" w14:textId="77777777" w:rsidR="0069160A" w:rsidRPr="0069160A" w:rsidRDefault="0069160A" w:rsidP="00B16BA3">
            <w:pPr>
              <w:spacing w:line="360" w:lineRule="auto"/>
              <w:jc w:val="center"/>
              <w:rPr>
                <w:rFonts w:ascii="Calibri" w:hAnsi="Calibri" w:cs="Calibri"/>
                <w:b/>
                <w:sz w:val="16"/>
                <w:szCs w:val="16"/>
              </w:rPr>
            </w:pPr>
          </w:p>
          <w:p w14:paraId="012E28C7" w14:textId="77777777" w:rsidR="0069160A" w:rsidRPr="0069160A" w:rsidRDefault="0069160A" w:rsidP="00B16BA3">
            <w:pPr>
              <w:spacing w:line="360" w:lineRule="auto"/>
              <w:jc w:val="center"/>
              <w:rPr>
                <w:rFonts w:ascii="Calibri" w:hAnsi="Calibri" w:cs="Calibri"/>
                <w:b/>
                <w:sz w:val="16"/>
                <w:szCs w:val="16"/>
              </w:rPr>
            </w:pPr>
            <w:r w:rsidRPr="0069160A">
              <w:rPr>
                <w:rFonts w:ascii="Calibri" w:hAnsi="Calibri" w:cs="Calibri"/>
                <w:sz w:val="16"/>
                <w:szCs w:val="16"/>
              </w:rPr>
              <w:t>€</w:t>
            </w:r>
            <w:r w:rsidRPr="0069160A">
              <w:rPr>
                <w:rFonts w:ascii="Calibri" w:hAnsi="Calibri" w:cs="Calibri"/>
                <w:b/>
                <w:sz w:val="16"/>
                <w:szCs w:val="16"/>
              </w:rPr>
              <w:t>/kg</w:t>
            </w:r>
          </w:p>
        </w:tc>
      </w:tr>
    </w:tbl>
    <w:p w14:paraId="2045C595" w14:textId="77777777" w:rsidR="0069160A" w:rsidRPr="0069160A" w:rsidRDefault="0069160A" w:rsidP="0069160A">
      <w:pPr>
        <w:jc w:val="both"/>
        <w:rPr>
          <w:rFonts w:ascii="Calibri" w:hAnsi="Calibri" w:cs="Calibri"/>
          <w:sz w:val="16"/>
          <w:szCs w:val="16"/>
        </w:rPr>
      </w:pPr>
    </w:p>
    <w:p w14:paraId="2FB9990E" w14:textId="77777777" w:rsidR="0069160A" w:rsidRPr="0069160A" w:rsidRDefault="0069160A" w:rsidP="0069160A">
      <w:pPr>
        <w:jc w:val="both"/>
        <w:rPr>
          <w:rFonts w:ascii="Calibri" w:hAnsi="Calibri" w:cs="Calibri"/>
          <w:b/>
          <w:sz w:val="16"/>
          <w:szCs w:val="16"/>
          <w:u w:val="single"/>
        </w:rPr>
      </w:pPr>
    </w:p>
    <w:p w14:paraId="7E318333" w14:textId="77777777" w:rsidR="0069160A" w:rsidRPr="0069160A" w:rsidRDefault="0069160A" w:rsidP="0069160A">
      <w:pPr>
        <w:jc w:val="both"/>
        <w:rPr>
          <w:rFonts w:ascii="Calibri" w:hAnsi="Calibri" w:cs="Calibri"/>
          <w:sz w:val="16"/>
          <w:szCs w:val="16"/>
        </w:rPr>
      </w:pPr>
    </w:p>
    <w:p w14:paraId="4C8348EB" w14:textId="77777777" w:rsidR="0069160A" w:rsidRPr="0069160A" w:rsidRDefault="0069160A" w:rsidP="0069160A">
      <w:pPr>
        <w:jc w:val="both"/>
        <w:rPr>
          <w:rFonts w:ascii="Calibri" w:hAnsi="Calibri" w:cs="Calibri"/>
          <w:sz w:val="16"/>
          <w:szCs w:val="16"/>
        </w:rPr>
      </w:pPr>
    </w:p>
    <w:p w14:paraId="63912FEB" w14:textId="77777777" w:rsidR="0069160A" w:rsidRPr="0069160A" w:rsidRDefault="0069160A" w:rsidP="0069160A">
      <w:pPr>
        <w:jc w:val="both"/>
        <w:rPr>
          <w:rFonts w:ascii="Calibri" w:hAnsi="Calibri" w:cs="Calibri"/>
          <w:sz w:val="16"/>
          <w:szCs w:val="16"/>
        </w:rPr>
      </w:pPr>
      <w:r w:rsidRPr="0069160A">
        <w:rPr>
          <w:rFonts w:ascii="Calibri" w:hAnsi="Calibri" w:cs="Calibri"/>
          <w:sz w:val="16"/>
          <w:szCs w:val="16"/>
        </w:rPr>
        <w:t>Ponudba velja 4 mesece od roka za oddajo ponudb.</w:t>
      </w:r>
    </w:p>
    <w:p w14:paraId="53E82E53" w14:textId="77777777" w:rsidR="0069160A" w:rsidRPr="0069160A" w:rsidRDefault="0069160A" w:rsidP="0069160A">
      <w:pPr>
        <w:jc w:val="both"/>
        <w:rPr>
          <w:rFonts w:ascii="Calibri" w:hAnsi="Calibri" w:cs="Calibri"/>
          <w:sz w:val="16"/>
          <w:szCs w:val="16"/>
        </w:rPr>
      </w:pPr>
    </w:p>
    <w:p w14:paraId="0D460BD5" w14:textId="77777777" w:rsidR="0069160A" w:rsidRPr="0069160A" w:rsidRDefault="0069160A" w:rsidP="0069160A">
      <w:pPr>
        <w:jc w:val="both"/>
        <w:rPr>
          <w:rFonts w:ascii="Calibri" w:hAnsi="Calibri" w:cs="Calibri"/>
          <w:sz w:val="16"/>
          <w:szCs w:val="16"/>
        </w:rPr>
      </w:pPr>
    </w:p>
    <w:p w14:paraId="5340B083" w14:textId="77777777" w:rsidR="0069160A" w:rsidRPr="0069160A" w:rsidRDefault="0069160A" w:rsidP="0069160A">
      <w:pPr>
        <w:jc w:val="both"/>
        <w:rPr>
          <w:rFonts w:ascii="Calibri" w:hAnsi="Calibri" w:cs="Calibri"/>
          <w:sz w:val="16"/>
          <w:szCs w:val="16"/>
        </w:rPr>
      </w:pPr>
      <w:r w:rsidRPr="0069160A">
        <w:rPr>
          <w:rFonts w:ascii="Calibri" w:hAnsi="Calibri" w:cs="Calibri"/>
          <w:sz w:val="16"/>
          <w:szCs w:val="16"/>
        </w:rPr>
        <w:t xml:space="preserve">Datum: </w:t>
      </w:r>
      <w:sdt>
        <w:sdtPr>
          <w:rPr>
            <w:rFonts w:ascii="Calibri" w:hAnsi="Calibri" w:cs="Calibri"/>
            <w:sz w:val="16"/>
            <w:szCs w:val="16"/>
          </w:rPr>
          <w:id w:val="-1075978714"/>
          <w:placeholder>
            <w:docPart w:val="B957D70F185146CB85D07C68892C459B"/>
          </w:placeholder>
          <w:showingPlcHdr/>
          <w:date>
            <w:dateFormat w:val="d. MM. yyyy"/>
            <w:lid w:val="sl-SI"/>
            <w:storeMappedDataAs w:val="dateTime"/>
            <w:calendar w:val="gregorian"/>
          </w:date>
        </w:sdtPr>
        <w:sdtContent>
          <w:r w:rsidRPr="0069160A">
            <w:rPr>
              <w:rStyle w:val="Besedilooznabemesta"/>
              <w:rFonts w:ascii="Calibri" w:hAnsi="Calibri" w:cs="Calibri"/>
              <w:sz w:val="16"/>
              <w:szCs w:val="16"/>
            </w:rPr>
            <w:t>Kliknite ali tapnite tukaj, če želite vnesti datum.</w:t>
          </w:r>
        </w:sdtContent>
      </w:sdt>
    </w:p>
    <w:p w14:paraId="73C06C07" w14:textId="77777777" w:rsidR="0069160A" w:rsidRPr="0069160A" w:rsidRDefault="0069160A" w:rsidP="0069160A">
      <w:pPr>
        <w:jc w:val="both"/>
        <w:rPr>
          <w:rFonts w:ascii="Calibri" w:hAnsi="Calibri" w:cs="Calibri"/>
          <w:sz w:val="16"/>
          <w:szCs w:val="16"/>
        </w:rPr>
      </w:pPr>
    </w:p>
    <w:p w14:paraId="37FD2B99" w14:textId="77777777" w:rsidR="0069160A" w:rsidRPr="0069160A" w:rsidRDefault="0069160A" w:rsidP="0069160A">
      <w:pPr>
        <w:jc w:val="both"/>
        <w:rPr>
          <w:rFonts w:ascii="Calibri" w:hAnsi="Calibri" w:cs="Calibri"/>
          <w:sz w:val="16"/>
          <w:szCs w:val="16"/>
        </w:rPr>
      </w:pPr>
    </w:p>
    <w:p w14:paraId="11F8D43D" w14:textId="77777777" w:rsidR="0069160A" w:rsidRPr="0069160A" w:rsidRDefault="0069160A" w:rsidP="0069160A">
      <w:pPr>
        <w:jc w:val="both"/>
        <w:rPr>
          <w:rFonts w:ascii="Calibri" w:hAnsi="Calibri" w:cs="Calibri"/>
          <w:sz w:val="16"/>
          <w:szCs w:val="16"/>
        </w:rPr>
      </w:pPr>
    </w:p>
    <w:tbl>
      <w:tblPr>
        <w:tblW w:w="9887" w:type="dxa"/>
        <w:tblInd w:w="8" w:type="dxa"/>
        <w:tblLayout w:type="fixed"/>
        <w:tblCellMar>
          <w:left w:w="0" w:type="dxa"/>
          <w:right w:w="0" w:type="dxa"/>
        </w:tblCellMar>
        <w:tblLook w:val="0000" w:firstRow="0" w:lastRow="0" w:firstColumn="0" w:lastColumn="0" w:noHBand="0" w:noVBand="0"/>
      </w:tblPr>
      <w:tblGrid>
        <w:gridCol w:w="843"/>
        <w:gridCol w:w="3260"/>
        <w:gridCol w:w="567"/>
        <w:gridCol w:w="1361"/>
        <w:gridCol w:w="567"/>
        <w:gridCol w:w="3289"/>
      </w:tblGrid>
      <w:tr w:rsidR="0069160A" w:rsidRPr="0069160A" w14:paraId="5ED2A61B" w14:textId="77777777" w:rsidTr="00B16BA3">
        <w:tc>
          <w:tcPr>
            <w:tcW w:w="843" w:type="dxa"/>
          </w:tcPr>
          <w:p w14:paraId="11F2E980" w14:textId="77777777" w:rsidR="0069160A" w:rsidRPr="0069160A" w:rsidRDefault="0069160A" w:rsidP="00B16BA3">
            <w:pPr>
              <w:numPr>
                <w:ilvl w:val="12"/>
                <w:numId w:val="0"/>
              </w:numPr>
              <w:rPr>
                <w:rFonts w:ascii="Calibri" w:hAnsi="Calibri" w:cs="Calibri"/>
                <w:sz w:val="16"/>
                <w:szCs w:val="16"/>
              </w:rPr>
            </w:pPr>
          </w:p>
        </w:tc>
        <w:tc>
          <w:tcPr>
            <w:tcW w:w="3260" w:type="dxa"/>
          </w:tcPr>
          <w:p w14:paraId="2EF495F6" w14:textId="77777777" w:rsidR="0069160A" w:rsidRPr="0069160A" w:rsidRDefault="0069160A" w:rsidP="00B16BA3">
            <w:pPr>
              <w:numPr>
                <w:ilvl w:val="12"/>
                <w:numId w:val="0"/>
              </w:numPr>
              <w:rPr>
                <w:rFonts w:ascii="Calibri" w:hAnsi="Calibri" w:cs="Calibri"/>
                <w:sz w:val="16"/>
                <w:szCs w:val="16"/>
              </w:rPr>
            </w:pPr>
          </w:p>
        </w:tc>
        <w:tc>
          <w:tcPr>
            <w:tcW w:w="567" w:type="dxa"/>
          </w:tcPr>
          <w:p w14:paraId="7829DCA0" w14:textId="77777777" w:rsidR="0069160A" w:rsidRPr="0069160A" w:rsidRDefault="0069160A" w:rsidP="00B16BA3">
            <w:pPr>
              <w:numPr>
                <w:ilvl w:val="12"/>
                <w:numId w:val="0"/>
              </w:numPr>
              <w:jc w:val="center"/>
              <w:rPr>
                <w:rFonts w:ascii="Calibri" w:hAnsi="Calibri" w:cs="Calibri"/>
                <w:sz w:val="16"/>
                <w:szCs w:val="16"/>
              </w:rPr>
            </w:pPr>
          </w:p>
        </w:tc>
        <w:tc>
          <w:tcPr>
            <w:tcW w:w="1361" w:type="dxa"/>
          </w:tcPr>
          <w:p w14:paraId="7901D34B" w14:textId="77777777" w:rsidR="0069160A" w:rsidRPr="0069160A" w:rsidRDefault="0069160A" w:rsidP="00B16BA3">
            <w:pPr>
              <w:numPr>
                <w:ilvl w:val="12"/>
                <w:numId w:val="0"/>
              </w:numPr>
              <w:rPr>
                <w:rFonts w:ascii="Calibri" w:hAnsi="Calibri" w:cs="Calibri"/>
                <w:sz w:val="16"/>
                <w:szCs w:val="16"/>
              </w:rPr>
            </w:pPr>
          </w:p>
          <w:p w14:paraId="5613D71C" w14:textId="77777777" w:rsidR="0069160A" w:rsidRPr="0069160A" w:rsidRDefault="0069160A" w:rsidP="00B16BA3">
            <w:pPr>
              <w:numPr>
                <w:ilvl w:val="12"/>
                <w:numId w:val="0"/>
              </w:numPr>
              <w:rPr>
                <w:rFonts w:ascii="Calibri" w:hAnsi="Calibri" w:cs="Calibri"/>
                <w:sz w:val="16"/>
                <w:szCs w:val="16"/>
              </w:rPr>
            </w:pPr>
            <w:r w:rsidRPr="0069160A">
              <w:rPr>
                <w:rFonts w:ascii="Calibri" w:hAnsi="Calibri" w:cs="Calibri"/>
                <w:sz w:val="16"/>
                <w:szCs w:val="16"/>
              </w:rPr>
              <w:t>MP</w:t>
            </w:r>
          </w:p>
        </w:tc>
        <w:tc>
          <w:tcPr>
            <w:tcW w:w="567" w:type="dxa"/>
          </w:tcPr>
          <w:p w14:paraId="5230388B" w14:textId="77777777" w:rsidR="0069160A" w:rsidRPr="0069160A" w:rsidRDefault="0069160A" w:rsidP="00B16BA3">
            <w:pPr>
              <w:numPr>
                <w:ilvl w:val="12"/>
                <w:numId w:val="0"/>
              </w:numPr>
              <w:jc w:val="center"/>
              <w:rPr>
                <w:rFonts w:ascii="Calibri" w:hAnsi="Calibri" w:cs="Calibri"/>
                <w:sz w:val="16"/>
                <w:szCs w:val="16"/>
              </w:rPr>
            </w:pPr>
          </w:p>
        </w:tc>
        <w:tc>
          <w:tcPr>
            <w:tcW w:w="3289" w:type="dxa"/>
          </w:tcPr>
          <w:p w14:paraId="1EF61180" w14:textId="77777777" w:rsidR="0069160A" w:rsidRPr="0069160A" w:rsidRDefault="0069160A" w:rsidP="00B16BA3">
            <w:pPr>
              <w:numPr>
                <w:ilvl w:val="12"/>
                <w:numId w:val="0"/>
              </w:numPr>
              <w:rPr>
                <w:rFonts w:ascii="Calibri" w:hAnsi="Calibri" w:cs="Calibri"/>
                <w:sz w:val="16"/>
                <w:szCs w:val="16"/>
              </w:rPr>
            </w:pPr>
            <w:r w:rsidRPr="0069160A">
              <w:rPr>
                <w:rFonts w:ascii="Calibri" w:hAnsi="Calibri" w:cs="Calibri"/>
                <w:sz w:val="16"/>
                <w:szCs w:val="16"/>
              </w:rPr>
              <w:t xml:space="preserve"> </w:t>
            </w:r>
          </w:p>
          <w:p w14:paraId="610A2FA5" w14:textId="77777777" w:rsidR="0069160A" w:rsidRPr="0069160A" w:rsidRDefault="0069160A" w:rsidP="00B16BA3">
            <w:pPr>
              <w:numPr>
                <w:ilvl w:val="12"/>
                <w:numId w:val="0"/>
              </w:numPr>
              <w:rPr>
                <w:rFonts w:ascii="Calibri" w:hAnsi="Calibri" w:cs="Calibri"/>
                <w:sz w:val="16"/>
                <w:szCs w:val="16"/>
              </w:rPr>
            </w:pPr>
            <w:r w:rsidRPr="0069160A">
              <w:rPr>
                <w:rFonts w:ascii="Calibri" w:hAnsi="Calibri" w:cs="Calibri"/>
                <w:sz w:val="16"/>
                <w:szCs w:val="16"/>
              </w:rPr>
              <w:t xml:space="preserve"> Ponudnik:</w:t>
            </w:r>
          </w:p>
        </w:tc>
      </w:tr>
    </w:tbl>
    <w:p w14:paraId="523B397E" w14:textId="77777777" w:rsidR="0069160A" w:rsidRPr="0069160A" w:rsidRDefault="0069160A" w:rsidP="0069160A">
      <w:pPr>
        <w:jc w:val="both"/>
        <w:rPr>
          <w:rFonts w:ascii="Calibri" w:hAnsi="Calibri" w:cs="Calibri"/>
          <w:i/>
          <w:sz w:val="16"/>
          <w:szCs w:val="16"/>
        </w:rPr>
      </w:pPr>
    </w:p>
    <w:p w14:paraId="45196EE4" w14:textId="77777777" w:rsidR="0069160A" w:rsidRPr="0069160A" w:rsidRDefault="0069160A" w:rsidP="0069160A">
      <w:pPr>
        <w:jc w:val="both"/>
        <w:rPr>
          <w:rFonts w:ascii="Calibri" w:hAnsi="Calibri" w:cs="Calibri"/>
          <w:i/>
          <w:sz w:val="16"/>
          <w:szCs w:val="16"/>
        </w:rPr>
      </w:pPr>
    </w:p>
    <w:p w14:paraId="7BBFEBAE" w14:textId="77777777" w:rsidR="0069160A" w:rsidRPr="0069160A" w:rsidRDefault="0069160A" w:rsidP="0069160A">
      <w:pPr>
        <w:jc w:val="both"/>
        <w:rPr>
          <w:rFonts w:ascii="Calibri" w:hAnsi="Calibri" w:cs="Calibri"/>
          <w:i/>
          <w:sz w:val="16"/>
          <w:szCs w:val="16"/>
        </w:rPr>
      </w:pPr>
    </w:p>
    <w:p w14:paraId="0CC15DA9" w14:textId="77777777" w:rsidR="0069160A" w:rsidRPr="0069160A" w:rsidRDefault="0069160A" w:rsidP="0069160A">
      <w:pPr>
        <w:jc w:val="both"/>
        <w:rPr>
          <w:rFonts w:ascii="Calibri" w:hAnsi="Calibri" w:cs="Calibri"/>
          <w:i/>
          <w:sz w:val="16"/>
          <w:szCs w:val="16"/>
        </w:rPr>
      </w:pPr>
    </w:p>
    <w:p w14:paraId="7132E226" w14:textId="77777777" w:rsidR="0069160A" w:rsidRPr="0069160A" w:rsidRDefault="0069160A" w:rsidP="0069160A">
      <w:pPr>
        <w:jc w:val="both"/>
        <w:rPr>
          <w:rFonts w:ascii="Calibri" w:hAnsi="Calibri" w:cs="Calibri"/>
          <w:i/>
          <w:sz w:val="16"/>
          <w:szCs w:val="16"/>
        </w:rPr>
      </w:pPr>
    </w:p>
    <w:p w14:paraId="47AF536F" w14:textId="77777777" w:rsidR="0069160A" w:rsidRPr="0069160A" w:rsidRDefault="0069160A" w:rsidP="0069160A">
      <w:pPr>
        <w:tabs>
          <w:tab w:val="left" w:pos="2775"/>
        </w:tabs>
        <w:spacing w:before="60" w:after="60" w:line="360" w:lineRule="auto"/>
        <w:jc w:val="center"/>
        <w:rPr>
          <w:rFonts w:ascii="Calibri" w:hAnsi="Calibri" w:cs="Calibri"/>
          <w:b/>
          <w:bCs/>
          <w:color w:val="000000"/>
          <w:sz w:val="16"/>
          <w:szCs w:val="16"/>
        </w:rPr>
      </w:pPr>
    </w:p>
    <w:p w14:paraId="2C20B42C" w14:textId="32C88D10" w:rsidR="0069160A" w:rsidRPr="0069160A" w:rsidRDefault="0069160A" w:rsidP="0069160A">
      <w:pPr>
        <w:jc w:val="both"/>
        <w:rPr>
          <w:rFonts w:ascii="Calibri" w:hAnsi="Calibri" w:cs="Calibri"/>
          <w:i/>
          <w:sz w:val="16"/>
          <w:szCs w:val="16"/>
        </w:rPr>
      </w:pPr>
      <w:r w:rsidRPr="0069160A">
        <w:rPr>
          <w:rFonts w:ascii="Calibri" w:hAnsi="Calibri" w:cs="Calibri"/>
          <w:i/>
          <w:sz w:val="16"/>
          <w:szCs w:val="16"/>
        </w:rPr>
        <w:t>OPOMBA:</w:t>
      </w:r>
      <w:r w:rsidR="005013FB">
        <w:rPr>
          <w:rFonts w:ascii="Calibri" w:hAnsi="Calibri" w:cs="Calibri"/>
          <w:i/>
          <w:sz w:val="16"/>
          <w:szCs w:val="16"/>
        </w:rPr>
        <w:t xml:space="preserve"> </w:t>
      </w:r>
      <w:r w:rsidRPr="0069160A">
        <w:rPr>
          <w:rFonts w:ascii="Calibri" w:hAnsi="Calibri" w:cs="Calibri"/>
          <w:i/>
          <w:sz w:val="16"/>
          <w:szCs w:val="16"/>
        </w:rPr>
        <w:t xml:space="preserve">Ponudnik mora izpolniti </w:t>
      </w:r>
      <w:r w:rsidRPr="0069160A">
        <w:rPr>
          <w:rFonts w:ascii="Calibri" w:hAnsi="Calibri" w:cs="Calibri"/>
          <w:i/>
          <w:sz w:val="16"/>
          <w:szCs w:val="16"/>
          <w:u w:val="single"/>
        </w:rPr>
        <w:t>vse osenčene postavke</w:t>
      </w:r>
      <w:r w:rsidRPr="0069160A">
        <w:rPr>
          <w:rFonts w:ascii="Calibri" w:hAnsi="Calibri" w:cs="Calibri"/>
          <w:i/>
          <w:sz w:val="16"/>
          <w:szCs w:val="16"/>
        </w:rPr>
        <w:t xml:space="preserve">. Cena na enoto mora biti izražena na štiri decimalke natančno. V kolikor posamezna postavka ne bo izpolnjena oz. bo izpolnjena s številom »0«, bo naročnik ponudbo </w:t>
      </w:r>
      <w:r w:rsidR="005013FB">
        <w:rPr>
          <w:rFonts w:ascii="Calibri" w:hAnsi="Calibri" w:cs="Calibri"/>
          <w:i/>
          <w:sz w:val="16"/>
          <w:szCs w:val="16"/>
        </w:rPr>
        <w:t xml:space="preserve">kot nedopustno </w:t>
      </w:r>
      <w:r w:rsidRPr="0069160A">
        <w:rPr>
          <w:rFonts w:ascii="Calibri" w:hAnsi="Calibri" w:cs="Calibri"/>
          <w:i/>
          <w:sz w:val="16"/>
          <w:szCs w:val="16"/>
        </w:rPr>
        <w:t>izločil.</w:t>
      </w:r>
    </w:p>
    <w:p w14:paraId="2D268CD1" w14:textId="77777777" w:rsidR="008370BA" w:rsidRPr="00ED70A5" w:rsidRDefault="008370BA" w:rsidP="008370BA">
      <w:pPr>
        <w:rPr>
          <w:rFonts w:asciiTheme="minorHAnsi" w:hAnsiTheme="minorHAnsi" w:cstheme="minorHAnsi"/>
          <w:b/>
          <w:i/>
        </w:rPr>
        <w:sectPr w:rsidR="008370BA" w:rsidRPr="00ED70A5" w:rsidSect="0070361F">
          <w:pgSz w:w="11906" w:h="16838"/>
          <w:pgMar w:top="993" w:right="1274" w:bottom="1440" w:left="1134" w:header="709" w:footer="709" w:gutter="0"/>
          <w:cols w:space="708"/>
          <w:docGrid w:linePitch="360"/>
        </w:sectPr>
      </w:pPr>
    </w:p>
    <w:p w14:paraId="3AF50478" w14:textId="77777777" w:rsidR="008370BA" w:rsidRPr="00ED70A5" w:rsidRDefault="008370BA" w:rsidP="008370BA">
      <w:pPr>
        <w:rPr>
          <w:rFonts w:asciiTheme="minorHAnsi" w:hAnsiTheme="minorHAnsi" w:cstheme="minorHAnsi"/>
          <w:b/>
          <w:bCs/>
          <w:color w:val="000000"/>
        </w:rPr>
      </w:pPr>
      <w:r w:rsidRPr="00ED70A5">
        <w:rPr>
          <w:rFonts w:asciiTheme="minorHAnsi" w:hAnsiTheme="minorHAnsi" w:cstheme="minorHAnsi"/>
          <w:b/>
          <w:i/>
        </w:rPr>
        <w:lastRenderedPageBreak/>
        <w:t>OBR-PONUDBA</w:t>
      </w:r>
    </w:p>
    <w:p w14:paraId="64B94190" w14:textId="77777777" w:rsidR="008370BA" w:rsidRPr="00ED70A5" w:rsidRDefault="008370BA" w:rsidP="008370BA">
      <w:pPr>
        <w:jc w:val="center"/>
        <w:rPr>
          <w:rFonts w:asciiTheme="minorHAnsi" w:hAnsiTheme="minorHAnsi" w:cstheme="minorHAnsi"/>
          <w:b/>
        </w:rPr>
      </w:pPr>
      <w:r w:rsidRPr="00ED70A5">
        <w:rPr>
          <w:rFonts w:asciiTheme="minorHAnsi" w:hAnsiTheme="minorHAnsi" w:cstheme="minorHAnsi"/>
          <w:b/>
          <w:color w:val="000000"/>
        </w:rPr>
        <w:t xml:space="preserve">PONUDBA </w:t>
      </w:r>
    </w:p>
    <w:p w14:paraId="32152694" w14:textId="77777777" w:rsidR="008370BA" w:rsidRPr="00ED70A5" w:rsidRDefault="008370BA" w:rsidP="008370BA">
      <w:pPr>
        <w:jc w:val="center"/>
        <w:rPr>
          <w:rFonts w:asciiTheme="minorHAnsi" w:hAnsiTheme="minorHAnsi" w:cstheme="minorHAnsi"/>
          <w:color w:val="000000"/>
        </w:rPr>
      </w:pPr>
      <w:r w:rsidRPr="00ED70A5">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7075B981" w14:textId="77777777" w:rsidR="008370BA" w:rsidRPr="00ED70A5" w:rsidRDefault="008370BA" w:rsidP="008370BA">
      <w:pPr>
        <w:jc w:val="center"/>
        <w:rPr>
          <w:rFonts w:asciiTheme="minorHAnsi" w:hAnsiTheme="minorHAnsi" w:cstheme="minorHAnsi"/>
        </w:rPr>
      </w:pPr>
    </w:p>
    <w:p w14:paraId="6F5A7D7A" w14:textId="7CB952D7" w:rsidR="008370BA" w:rsidRPr="00ED70A5" w:rsidRDefault="008370BA" w:rsidP="00154DFB">
      <w:pPr>
        <w:jc w:val="both"/>
        <w:rPr>
          <w:rFonts w:asciiTheme="minorHAnsi" w:hAnsiTheme="minorHAnsi" w:cstheme="minorHAnsi"/>
          <w:b/>
        </w:rPr>
      </w:pPr>
      <w:r w:rsidRPr="00ED70A5">
        <w:rPr>
          <w:rFonts w:asciiTheme="minorHAnsi" w:hAnsiTheme="minorHAnsi" w:cstheme="minorHAnsi"/>
          <w:color w:val="000000"/>
        </w:rPr>
        <w:t>Na podlagi obvestila o javnem naročilu objavljenega na Portalu javnih naročil,</w:t>
      </w:r>
      <w:r w:rsidR="00154DFB" w:rsidRPr="00ED70A5">
        <w:rPr>
          <w:rFonts w:asciiTheme="minorHAnsi" w:hAnsiTheme="minorHAnsi" w:cstheme="minorHAnsi"/>
          <w:color w:val="000000"/>
        </w:rPr>
        <w:t xml:space="preserve"> </w:t>
      </w:r>
      <w:r w:rsidR="00154DFB" w:rsidRPr="00ED70A5">
        <w:rPr>
          <w:rFonts w:asciiTheme="minorHAnsi" w:hAnsiTheme="minorHAnsi" w:cstheme="minorHAnsi"/>
          <w:b/>
        </w:rPr>
        <w:t>»</w:t>
      </w:r>
      <w:r w:rsidR="0069160A" w:rsidRPr="006D69F5">
        <w:rPr>
          <w:rFonts w:asciiTheme="minorHAnsi" w:hAnsiTheme="minorHAnsi" w:cstheme="minorHAnsi"/>
          <w:b/>
          <w:bCs/>
        </w:rPr>
        <w:t>PREVZEM, PREVOZ  IN OBDELAVA BLATA</w:t>
      </w:r>
      <w:r w:rsidRPr="00ED70A5">
        <w:rPr>
          <w:rFonts w:asciiTheme="minorHAnsi" w:hAnsiTheme="minorHAnsi" w:cstheme="minorHAnsi"/>
          <w:b/>
        </w:rPr>
        <w:t>«</w:t>
      </w:r>
      <w:r w:rsidR="00154DFB" w:rsidRPr="00ED70A5">
        <w:rPr>
          <w:rFonts w:asciiTheme="minorHAnsi" w:hAnsiTheme="minorHAnsi" w:cstheme="minorHAnsi"/>
          <w:b/>
        </w:rPr>
        <w:t>,</w:t>
      </w:r>
      <w:r w:rsidRPr="00ED70A5">
        <w:rPr>
          <w:rFonts w:asciiTheme="minorHAnsi" w:hAnsiTheme="minorHAnsi" w:cstheme="minorHAnsi"/>
          <w:b/>
        </w:rPr>
        <w:t xml:space="preserve"> </w:t>
      </w:r>
      <w:r w:rsidRPr="00ED70A5">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r w:rsidRPr="00ED70A5">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color w:val="000000"/>
        </w:rPr>
        <w:t>, oddajamo našo ponudbeno dokumentacijo v skladu z navodili za izdelavo ponudbe.</w:t>
      </w:r>
    </w:p>
    <w:p w14:paraId="7D8C95A5" w14:textId="77777777" w:rsidR="008370BA" w:rsidRPr="00ED70A5" w:rsidRDefault="008370BA" w:rsidP="008370BA">
      <w:pPr>
        <w:widowControl w:val="0"/>
        <w:spacing w:line="266" w:lineRule="exact"/>
        <w:jc w:val="both"/>
        <w:rPr>
          <w:rFonts w:asciiTheme="minorHAnsi" w:hAnsiTheme="minorHAnsi" w:cstheme="minorHAnsi"/>
          <w:b/>
          <w:bCs/>
        </w:rPr>
      </w:pPr>
    </w:p>
    <w:p w14:paraId="1555E38A" w14:textId="77777777" w:rsidR="008370BA" w:rsidRPr="00ED70A5" w:rsidRDefault="008370BA" w:rsidP="008370BA">
      <w:pPr>
        <w:spacing w:line="360" w:lineRule="auto"/>
        <w:rPr>
          <w:rFonts w:asciiTheme="minorHAnsi" w:hAnsiTheme="minorHAnsi" w:cstheme="minorHAnsi"/>
          <w:i/>
          <w:color w:val="000000"/>
        </w:rPr>
      </w:pPr>
      <w:r w:rsidRPr="00ED70A5">
        <w:rPr>
          <w:rFonts w:asciiTheme="minorHAnsi" w:hAnsiTheme="minorHAnsi" w:cstheme="minorHAnsi"/>
          <w:color w:val="000000"/>
        </w:rPr>
        <w:t xml:space="preserve">Na predmetno javno naročilo se prijavljamo </w:t>
      </w:r>
      <w:r w:rsidRPr="00ED70A5">
        <w:rPr>
          <w:rFonts w:asciiTheme="minorHAnsi" w:hAnsiTheme="minorHAnsi" w:cstheme="minorHAnsi"/>
          <w:i/>
          <w:iCs/>
          <w:color w:val="000000"/>
        </w:rPr>
        <w:t>(ustrezno označite):</w:t>
      </w:r>
    </w:p>
    <w:p w14:paraId="1B06DDB5"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samostojno;</w:t>
      </w:r>
    </w:p>
    <w:p w14:paraId="7174218C"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skupno ponudbo;</w:t>
      </w:r>
    </w:p>
    <w:p w14:paraId="0F37EBED"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podizvajalci.</w:t>
      </w:r>
    </w:p>
    <w:p w14:paraId="6F62A482" w14:textId="77777777" w:rsidR="008370BA" w:rsidRPr="00ED70A5"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10A9D3D" w:rsidR="008370BA" w:rsidRPr="00ED70A5" w:rsidRDefault="008370BA" w:rsidP="005F5E54">
      <w:pPr>
        <w:pStyle w:val="Odstavekseznama"/>
        <w:numPr>
          <w:ilvl w:val="0"/>
          <w:numId w:val="27"/>
        </w:numPr>
        <w:rPr>
          <w:rFonts w:asciiTheme="minorHAnsi" w:hAnsiTheme="minorHAnsi" w:cstheme="minorHAnsi"/>
          <w:b/>
          <w:bCs/>
          <w:color w:val="000000"/>
        </w:rPr>
      </w:pPr>
      <w:r w:rsidRPr="00ED70A5">
        <w:rPr>
          <w:rFonts w:asciiTheme="minorHAnsi" w:hAnsiTheme="minorHAnsi" w:cstheme="minorHAnsi"/>
          <w:b/>
          <w:color w:val="000000"/>
        </w:rPr>
        <w:t>Podatki o gospodarskem subjektu:</w:t>
      </w:r>
    </w:p>
    <w:p w14:paraId="249CF557" w14:textId="77777777" w:rsidR="00F81C32" w:rsidRPr="00ED70A5" w:rsidRDefault="00F81C32" w:rsidP="00F81C32">
      <w:pPr>
        <w:pStyle w:val="Odstavekseznama"/>
        <w:rPr>
          <w:rFonts w:asciiTheme="minorHAnsi" w:hAnsiTheme="minorHAnsi" w:cstheme="minorHAnsi"/>
          <w:b/>
          <w:bCs/>
          <w:color w:val="000000"/>
        </w:rPr>
      </w:pPr>
    </w:p>
    <w:p w14:paraId="693D3CF4" w14:textId="25B9A121"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 xml:space="preserve">Firma oz. </w:t>
      </w:r>
      <w:r w:rsidR="00BA7D00">
        <w:rPr>
          <w:rFonts w:asciiTheme="minorHAnsi" w:hAnsiTheme="minorHAnsi" w:cstheme="minorHAnsi"/>
          <w:color w:val="000000"/>
        </w:rPr>
        <w:t>naziv gospodarskega subjekta</w:t>
      </w:r>
      <w:r w:rsidRPr="00ED70A5">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D584A2F"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76BEBC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ED70A5"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240A94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5442F5C" w14:textId="7375E245"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Davčna številka</w:t>
      </w:r>
      <w:r w:rsidR="00A742F1">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3D9DA73"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130A769"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ED70A5"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29348A1"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A7ECF9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ED70A5"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DEE6C3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1DFD332"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ED70A5"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2B5DEDC"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EBD0E9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ED70A5"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5E497A2"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77085F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ED70A5"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CF26F8"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AF5BC27"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ED70A5"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0400B1E"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063AD95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ED70A5"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AAF9520"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C67517C" w14:textId="1AA9392A"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w:t>
      </w:r>
      <w:r w:rsidR="0098575F" w:rsidRPr="00ED70A5">
        <w:rPr>
          <w:rFonts w:asciiTheme="minorHAnsi" w:hAnsiTheme="minorHAnsi" w:cstheme="minorHAnsi"/>
          <w:color w:val="000000"/>
        </w:rPr>
        <w:t xml:space="preserve"> (skrbnik)</w:t>
      </w:r>
      <w:r w:rsidRPr="00ED70A5">
        <w:rPr>
          <w:rFonts w:asciiTheme="minorHAnsi" w:hAnsiTheme="minorHAnsi" w:cstheme="minorHAnsi"/>
          <w:color w:val="000000"/>
        </w:rPr>
        <w:t xml:space="preserve"> za izvajanje</w:t>
      </w:r>
      <w:r w:rsidR="00F30284">
        <w:rPr>
          <w:rFonts w:asciiTheme="minorHAnsi" w:hAnsiTheme="minorHAnsi" w:cstheme="minorHAnsi"/>
          <w:color w:val="000000"/>
        </w:rPr>
        <w:t xml:space="preserve"> </w:t>
      </w:r>
      <w:r w:rsidRPr="00ED70A5">
        <w:rPr>
          <w:rFonts w:asciiTheme="minorHAnsi" w:hAnsiTheme="minorHAnsi" w:cstheme="minorHAnsi"/>
          <w:color w:val="000000"/>
        </w:rPr>
        <w:t xml:space="preserve">pogodbe </w:t>
      </w:r>
      <w:r w:rsidRPr="00ED70A5">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ED70A5"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2ADD179"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18CE4A4E" w14:textId="77777777" w:rsidR="008370BA" w:rsidRPr="00ED70A5" w:rsidRDefault="008370BA" w:rsidP="008370BA">
      <w:pPr>
        <w:rPr>
          <w:rFonts w:asciiTheme="minorHAnsi" w:hAnsiTheme="minorHAnsi" w:cstheme="minorHAnsi"/>
          <w:i/>
          <w:color w:val="000000"/>
        </w:rPr>
      </w:pPr>
      <w:r w:rsidRPr="00ED70A5">
        <w:rPr>
          <w:rFonts w:asciiTheme="minorHAnsi" w:hAnsiTheme="minorHAnsi" w:cstheme="minorHAnsi"/>
          <w:color w:val="000000"/>
        </w:rPr>
        <w:t xml:space="preserve">Ponudnik spada v kategorijo </w:t>
      </w:r>
      <w:proofErr w:type="spellStart"/>
      <w:r w:rsidRPr="00ED70A5">
        <w:rPr>
          <w:rFonts w:asciiTheme="minorHAnsi" w:hAnsiTheme="minorHAnsi" w:cstheme="minorHAnsi"/>
          <w:color w:val="000000"/>
        </w:rPr>
        <w:t>mikro</w:t>
      </w:r>
      <w:proofErr w:type="spellEnd"/>
      <w:r w:rsidRPr="00ED70A5">
        <w:rPr>
          <w:rFonts w:asciiTheme="minorHAnsi" w:hAnsiTheme="minorHAnsi" w:cstheme="minorHAnsi"/>
          <w:color w:val="000000"/>
        </w:rPr>
        <w:t xml:space="preserve">, malih ali srednjih podjetij: </w:t>
      </w:r>
      <w:r w:rsidRPr="00ED70A5">
        <w:rPr>
          <w:rFonts w:asciiTheme="minorHAnsi" w:hAnsiTheme="minorHAnsi" w:cstheme="minorHAnsi"/>
          <w:i/>
          <w:color w:val="000000"/>
        </w:rPr>
        <w:t>( ustrezno označite)</w:t>
      </w:r>
    </w:p>
    <w:p w14:paraId="3D0552D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104837B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D8EE62A" w14:textId="27D5BAE6" w:rsidR="008370BA" w:rsidRPr="00ED70A5" w:rsidRDefault="008370BA" w:rsidP="008370BA">
      <w:pPr>
        <w:rPr>
          <w:rFonts w:asciiTheme="minorHAnsi" w:hAnsiTheme="minorHAnsi" w:cstheme="minorHAnsi"/>
          <w:color w:val="000000"/>
        </w:rPr>
      </w:pPr>
    </w:p>
    <w:p w14:paraId="2B08390D" w14:textId="77777777" w:rsidR="004447C7" w:rsidRPr="00ED70A5" w:rsidRDefault="004447C7" w:rsidP="008370BA">
      <w:pPr>
        <w:rPr>
          <w:rFonts w:asciiTheme="minorHAnsi" w:hAnsiTheme="minorHAnsi" w:cstheme="minorHAnsi"/>
          <w:b/>
          <w:color w:val="000000"/>
        </w:rPr>
        <w:sectPr w:rsidR="004447C7" w:rsidRPr="00ED70A5" w:rsidSect="0070361F">
          <w:pgSz w:w="11906" w:h="16838"/>
          <w:pgMar w:top="1276" w:right="1274" w:bottom="1440" w:left="1134" w:header="709" w:footer="709" w:gutter="0"/>
          <w:cols w:space="708"/>
          <w:docGrid w:linePitch="360"/>
        </w:sectPr>
      </w:pPr>
    </w:p>
    <w:p w14:paraId="2E209BF2" w14:textId="7670B532" w:rsidR="008370BA" w:rsidRPr="00ED70A5" w:rsidRDefault="00FD2F62" w:rsidP="008370BA">
      <w:pPr>
        <w:rPr>
          <w:rFonts w:asciiTheme="minorHAnsi" w:hAnsiTheme="minorHAnsi" w:cstheme="minorHAnsi"/>
          <w:i/>
          <w:iCs/>
          <w:color w:val="000000"/>
        </w:rPr>
      </w:pPr>
      <w:r w:rsidRPr="00ED70A5">
        <w:rPr>
          <w:rFonts w:asciiTheme="minorHAnsi" w:hAnsiTheme="minorHAnsi" w:cstheme="minorHAnsi"/>
          <w:b/>
          <w:color w:val="000000"/>
        </w:rPr>
        <w:lastRenderedPageBreak/>
        <w:t>2</w:t>
      </w:r>
      <w:r w:rsidR="008370BA" w:rsidRPr="00ED70A5">
        <w:rPr>
          <w:rFonts w:asciiTheme="minorHAnsi" w:hAnsiTheme="minorHAnsi" w:cstheme="minorHAnsi"/>
          <w:b/>
          <w:color w:val="000000"/>
        </w:rPr>
        <w:t>. Skupna ponudba</w:t>
      </w:r>
      <w:r w:rsidR="008370BA" w:rsidRPr="00ED70A5">
        <w:rPr>
          <w:rFonts w:asciiTheme="minorHAnsi" w:hAnsiTheme="minorHAnsi" w:cstheme="minorHAnsi"/>
          <w:color w:val="000000"/>
        </w:rPr>
        <w:t xml:space="preserve"> </w:t>
      </w:r>
      <w:r w:rsidR="008370BA" w:rsidRPr="00ED70A5">
        <w:rPr>
          <w:rFonts w:asciiTheme="minorHAnsi" w:hAnsiTheme="minorHAnsi" w:cstheme="minorHAnsi"/>
          <w:i/>
          <w:iCs/>
          <w:color w:val="000000"/>
        </w:rPr>
        <w:t>(ponudniki izpolnijo, če so predložili skupno ponudbo)</w:t>
      </w:r>
    </w:p>
    <w:p w14:paraId="340B5FB7" w14:textId="77777777" w:rsidR="008370BA" w:rsidRPr="00ED70A5" w:rsidRDefault="008370BA" w:rsidP="008370BA">
      <w:pPr>
        <w:rPr>
          <w:rFonts w:asciiTheme="minorHAnsi" w:hAnsiTheme="minorHAnsi" w:cstheme="minorHAnsi"/>
          <w:color w:val="000000"/>
        </w:rPr>
      </w:pPr>
    </w:p>
    <w:p w14:paraId="3363D04A"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ED70A5" w14:paraId="45B75D0F" w14:textId="77777777" w:rsidTr="00271AF1">
        <w:tc>
          <w:tcPr>
            <w:tcW w:w="468" w:type="dxa"/>
          </w:tcPr>
          <w:p w14:paraId="173A7470"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Št.</w:t>
            </w:r>
          </w:p>
        </w:tc>
        <w:tc>
          <w:tcPr>
            <w:tcW w:w="8818" w:type="dxa"/>
          </w:tcPr>
          <w:p w14:paraId="3891A017" w14:textId="77777777" w:rsidR="008370BA" w:rsidRPr="00ED70A5" w:rsidRDefault="008370BA" w:rsidP="00271AF1">
            <w:pPr>
              <w:jc w:val="center"/>
              <w:rPr>
                <w:rFonts w:asciiTheme="minorHAnsi" w:hAnsiTheme="minorHAnsi" w:cstheme="minorHAnsi"/>
                <w:color w:val="000000"/>
              </w:rPr>
            </w:pPr>
            <w:r w:rsidRPr="00ED70A5">
              <w:rPr>
                <w:rFonts w:asciiTheme="minorHAnsi" w:hAnsiTheme="minorHAnsi" w:cstheme="minorHAnsi"/>
                <w:color w:val="000000"/>
              </w:rPr>
              <w:t>Naziv partnerja v skupni ponudbi</w:t>
            </w:r>
          </w:p>
        </w:tc>
      </w:tr>
      <w:tr w:rsidR="008370BA" w:rsidRPr="00ED70A5" w14:paraId="6A481F9E" w14:textId="77777777" w:rsidTr="00271AF1">
        <w:tc>
          <w:tcPr>
            <w:tcW w:w="468" w:type="dxa"/>
          </w:tcPr>
          <w:p w14:paraId="2679E5F6"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723F99ED" w14:textId="77777777" w:rsidTr="00271AF1">
        <w:tc>
          <w:tcPr>
            <w:tcW w:w="468" w:type="dxa"/>
          </w:tcPr>
          <w:p w14:paraId="6BF1D0F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432840CC" w14:textId="77777777" w:rsidTr="00271AF1">
        <w:tc>
          <w:tcPr>
            <w:tcW w:w="468" w:type="dxa"/>
          </w:tcPr>
          <w:p w14:paraId="0D01090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A4ABA08" w14:textId="1AB94E06" w:rsidR="008370BA" w:rsidRPr="00ED70A5" w:rsidRDefault="008370BA" w:rsidP="008370BA">
      <w:pPr>
        <w:rPr>
          <w:rFonts w:asciiTheme="minorHAnsi" w:hAnsiTheme="minorHAnsi" w:cstheme="minorHAnsi"/>
          <w:i/>
          <w:color w:val="000000"/>
        </w:rPr>
      </w:pPr>
      <w:r w:rsidRPr="00ED70A5">
        <w:rPr>
          <w:rFonts w:asciiTheme="minorHAnsi" w:hAnsiTheme="minorHAnsi" w:cstheme="minorHAnsi"/>
          <w:i/>
          <w:color w:val="000000"/>
        </w:rPr>
        <w:t xml:space="preserve">Podatki o partnerju v skupni ponudbi (ponudnik kopira podatke o gospodarskem subjektu pod točko </w:t>
      </w:r>
      <w:r w:rsidR="00FD2F62" w:rsidRPr="00ED70A5">
        <w:rPr>
          <w:rFonts w:asciiTheme="minorHAnsi" w:hAnsiTheme="minorHAnsi" w:cstheme="minorHAnsi"/>
          <w:i/>
          <w:color w:val="000000"/>
        </w:rPr>
        <w:t>1.</w:t>
      </w:r>
      <w:r w:rsidRPr="00ED70A5">
        <w:rPr>
          <w:rFonts w:asciiTheme="minorHAnsi" w:hAnsiTheme="minorHAnsi" w:cstheme="minorHAnsi"/>
          <w:i/>
          <w:color w:val="000000"/>
        </w:rPr>
        <w:t xml:space="preserve"> in izpolni v celoti za vsakega od partnerjev v skupni ponudbi). </w:t>
      </w:r>
    </w:p>
    <w:p w14:paraId="1FCFC2A3" w14:textId="77777777" w:rsidR="008370BA" w:rsidRPr="00ED70A5" w:rsidRDefault="008370BA" w:rsidP="008370BA">
      <w:pPr>
        <w:rPr>
          <w:rFonts w:asciiTheme="minorHAnsi" w:hAnsiTheme="minorHAnsi" w:cstheme="minorHAnsi"/>
          <w:color w:val="000000"/>
        </w:rPr>
      </w:pPr>
    </w:p>
    <w:p w14:paraId="006AB944" w14:textId="3A31F88D" w:rsidR="008370BA" w:rsidRPr="00ED70A5" w:rsidRDefault="00FD2F62" w:rsidP="008370BA">
      <w:pPr>
        <w:rPr>
          <w:rFonts w:asciiTheme="minorHAnsi" w:hAnsiTheme="minorHAnsi" w:cstheme="minorHAnsi"/>
          <w:b/>
          <w:color w:val="000000"/>
        </w:rPr>
      </w:pPr>
      <w:r w:rsidRPr="00ED70A5">
        <w:rPr>
          <w:rFonts w:asciiTheme="minorHAnsi" w:hAnsiTheme="minorHAnsi" w:cstheme="minorHAnsi"/>
          <w:b/>
          <w:color w:val="000000"/>
        </w:rPr>
        <w:t>3</w:t>
      </w:r>
      <w:r w:rsidR="008370BA" w:rsidRPr="00ED70A5">
        <w:rPr>
          <w:rFonts w:asciiTheme="minorHAnsi" w:hAnsiTheme="minorHAnsi" w:cstheme="minorHAnsi"/>
          <w:b/>
          <w:color w:val="000000"/>
        </w:rPr>
        <w:t>. Nastopanje s podizvajalci</w:t>
      </w:r>
    </w:p>
    <w:p w14:paraId="19521536"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Ponudnik nastopa s podizvajalci </w:t>
      </w:r>
      <w:r w:rsidRPr="00ED70A5">
        <w:rPr>
          <w:rFonts w:asciiTheme="minorHAnsi" w:hAnsiTheme="minorHAnsi" w:cstheme="minorHAnsi"/>
          <w:i/>
          <w:color w:val="000000"/>
        </w:rPr>
        <w:t>(ustrezno označite)</w:t>
      </w:r>
    </w:p>
    <w:p w14:paraId="7D04723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2E9F674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44A4AF0"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 ki nastopa s podizvajalci, mora za vsakega od podizvajalcev predložiti:</w:t>
      </w:r>
    </w:p>
    <w:p w14:paraId="2129B6DA" w14:textId="77777777" w:rsidR="008370BA" w:rsidRPr="00ED70A5" w:rsidRDefault="008370BA" w:rsidP="005F5E54">
      <w:pPr>
        <w:pStyle w:val="Odstavekseznama"/>
        <w:numPr>
          <w:ilvl w:val="0"/>
          <w:numId w:val="17"/>
        </w:numPr>
        <w:rPr>
          <w:rFonts w:asciiTheme="minorHAnsi" w:hAnsiTheme="minorHAnsi" w:cstheme="minorHAnsi"/>
        </w:rPr>
      </w:pPr>
      <w:r w:rsidRPr="00ED70A5">
        <w:rPr>
          <w:rFonts w:asciiTheme="minorHAnsi" w:hAnsiTheme="minorHAnsi" w:cstheme="minorHAnsi"/>
        </w:rPr>
        <w:t xml:space="preserve">obrazec </w:t>
      </w:r>
      <w:r w:rsidRPr="00ED70A5">
        <w:rPr>
          <w:rFonts w:asciiTheme="minorHAnsi" w:hAnsiTheme="minorHAnsi" w:cstheme="minorHAnsi"/>
          <w:b/>
        </w:rPr>
        <w:t xml:space="preserve">Podizvajalci v ponudbi (OBR-3) </w:t>
      </w:r>
      <w:r w:rsidRPr="00ED70A5">
        <w:rPr>
          <w:rFonts w:asciiTheme="minorHAnsi" w:hAnsiTheme="minorHAnsi" w:cstheme="minorHAnsi"/>
        </w:rPr>
        <w:t>in soglasje za neposredna plačila (če podizvajalec zahteva neposredno plačilo).</w:t>
      </w:r>
    </w:p>
    <w:p w14:paraId="58587E9E" w14:textId="77777777" w:rsidR="008370BA" w:rsidRPr="00ED70A5" w:rsidRDefault="008370BA" w:rsidP="008370BA">
      <w:pPr>
        <w:rPr>
          <w:rFonts w:asciiTheme="minorHAnsi" w:hAnsiTheme="minorHAnsi" w:cstheme="minorHAnsi"/>
        </w:rPr>
      </w:pPr>
    </w:p>
    <w:p w14:paraId="55FE60CB"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Ponudniku, ki nastopa brez podizvajalcev, zgoraj navedenih dokazil ni potrebno predložiti.</w:t>
      </w:r>
    </w:p>
    <w:p w14:paraId="1AD42D15" w14:textId="77777777" w:rsidR="008370BA" w:rsidRPr="00ED70A5" w:rsidRDefault="008370BA" w:rsidP="008370BA">
      <w:pPr>
        <w:rPr>
          <w:rFonts w:asciiTheme="minorHAnsi" w:hAnsiTheme="minorHAnsi" w:cstheme="minorHAnsi"/>
          <w:color w:val="000000"/>
        </w:rPr>
      </w:pPr>
    </w:p>
    <w:p w14:paraId="58D2303B" w14:textId="71678DFF" w:rsidR="008370BA" w:rsidRPr="00ED70A5" w:rsidRDefault="008370BA" w:rsidP="008370BA">
      <w:pPr>
        <w:jc w:val="both"/>
        <w:rPr>
          <w:rFonts w:asciiTheme="minorHAnsi" w:hAnsiTheme="minorHAnsi" w:cstheme="minorHAnsi"/>
        </w:rPr>
      </w:pPr>
      <w:r w:rsidRPr="00ED70A5">
        <w:rPr>
          <w:rFonts w:asciiTheme="minorHAnsi" w:hAnsiTheme="minorHAnsi" w:cstheme="minorHAnsi"/>
        </w:rPr>
        <w:t>Če ima ponudnik sedež v drugi državi, mora navesti svojega pooblaščenca(-ko) za vročitve, v skladu z določbami Zakona o splošnem upravnem postopku (Uradni list RS, št.</w:t>
      </w:r>
      <w:r w:rsidR="00BC0E75" w:rsidRPr="00BC0E75">
        <w:rPr>
          <w:rFonts w:asciiTheme="minorHAnsi" w:hAnsiTheme="minorHAnsi" w:cstheme="minorHAnsi"/>
        </w:rPr>
        <w:t xml:space="preserve"> </w:t>
      </w:r>
      <w:hyperlink r:id="rId40" w:tgtFrame="_blank" w:tooltip="Zakon o splošnem upravnem postopku (uradno prečiščeno besedilo) (ZUP-UPB2)" w:history="1">
        <w:r w:rsidR="00BC0E75" w:rsidRPr="00BC0E75">
          <w:rPr>
            <w:rFonts w:asciiTheme="minorHAnsi" w:hAnsiTheme="minorHAnsi" w:cstheme="minorHAnsi"/>
          </w:rPr>
          <w:t>24/06</w:t>
        </w:r>
      </w:hyperlink>
      <w:r w:rsidR="00BC0E75" w:rsidRPr="00BC0E75">
        <w:rPr>
          <w:rFonts w:asciiTheme="minorHAnsi" w:hAnsiTheme="minorHAnsi" w:cstheme="minorHAnsi"/>
        </w:rPr>
        <w:t xml:space="preserve"> – uradno prečiščeno besedilo, </w:t>
      </w:r>
      <w:hyperlink r:id="rId41" w:tgtFrame="_blank" w:tooltip="Zakon o upravnem sporu (ZUS-1)" w:history="1">
        <w:r w:rsidR="00BC0E75" w:rsidRPr="00BC0E75">
          <w:rPr>
            <w:rFonts w:asciiTheme="minorHAnsi" w:hAnsiTheme="minorHAnsi" w:cstheme="minorHAnsi"/>
          </w:rPr>
          <w:t>105/06</w:t>
        </w:r>
      </w:hyperlink>
      <w:r w:rsidR="00BC0E75" w:rsidRPr="00BC0E75">
        <w:rPr>
          <w:rFonts w:asciiTheme="minorHAnsi" w:hAnsiTheme="minorHAnsi" w:cstheme="minorHAnsi"/>
        </w:rPr>
        <w:t xml:space="preserve"> – ZUS-1, </w:t>
      </w:r>
      <w:hyperlink r:id="rId42" w:tgtFrame="_blank" w:tooltip="Zakon o spremembah in dopolnitvah Zakona o splošnem upravnem postopku (ZUP-E)" w:history="1">
        <w:r w:rsidR="00BC0E75" w:rsidRPr="00BC0E75">
          <w:rPr>
            <w:rFonts w:asciiTheme="minorHAnsi" w:hAnsiTheme="minorHAnsi" w:cstheme="minorHAnsi"/>
          </w:rPr>
          <w:t>126/07</w:t>
        </w:r>
      </w:hyperlink>
      <w:r w:rsidR="00BC0E75" w:rsidRPr="00BC0E75">
        <w:rPr>
          <w:rFonts w:asciiTheme="minorHAnsi" w:hAnsiTheme="minorHAnsi" w:cstheme="minorHAnsi"/>
        </w:rPr>
        <w:t xml:space="preserve">, </w:t>
      </w:r>
      <w:hyperlink r:id="rId43" w:tgtFrame="_blank" w:tooltip="Zakon o spremembi in dopolnitvah Zakona o splošnem upravnem postopku (ZUP-F)" w:history="1">
        <w:r w:rsidR="00BC0E75" w:rsidRPr="00BC0E75">
          <w:rPr>
            <w:rFonts w:asciiTheme="minorHAnsi" w:hAnsiTheme="minorHAnsi" w:cstheme="minorHAnsi"/>
          </w:rPr>
          <w:t>65/08</w:t>
        </w:r>
      </w:hyperlink>
      <w:r w:rsidR="00BC0E75" w:rsidRPr="00BC0E75">
        <w:rPr>
          <w:rFonts w:asciiTheme="minorHAnsi" w:hAnsiTheme="minorHAnsi" w:cstheme="minorHAnsi"/>
        </w:rPr>
        <w:t xml:space="preserve">, </w:t>
      </w:r>
      <w:hyperlink r:id="rId44" w:tgtFrame="_blank" w:tooltip="Zakon o spremembah in dopolnitvah Zakona o splošnem upravnem postopku (ZUP-G)" w:history="1">
        <w:r w:rsidR="00BC0E75" w:rsidRPr="00BC0E75">
          <w:rPr>
            <w:rFonts w:asciiTheme="minorHAnsi" w:hAnsiTheme="minorHAnsi" w:cstheme="minorHAnsi"/>
          </w:rPr>
          <w:t>8/10</w:t>
        </w:r>
      </w:hyperlink>
      <w:r w:rsidR="00BC0E75" w:rsidRPr="00BC0E75">
        <w:rPr>
          <w:rFonts w:asciiTheme="minorHAnsi" w:hAnsiTheme="minorHAnsi" w:cstheme="minorHAnsi"/>
        </w:rPr>
        <w:t xml:space="preserve">, </w:t>
      </w:r>
      <w:hyperlink r:id="rId45" w:tgtFrame="_blank" w:tooltip="Zakon o spremembah in dopolnitvi Zakona o splošnem upravnem postopku (ZUP-H)" w:history="1">
        <w:r w:rsidR="00BC0E75" w:rsidRPr="00BC0E75">
          <w:rPr>
            <w:rFonts w:asciiTheme="minorHAnsi" w:hAnsiTheme="minorHAnsi" w:cstheme="minorHAnsi"/>
          </w:rPr>
          <w:t>82/13</w:t>
        </w:r>
      </w:hyperlink>
      <w:r w:rsidR="00BC0E75" w:rsidRPr="00BC0E75">
        <w:rPr>
          <w:rFonts w:asciiTheme="minorHAnsi" w:hAnsiTheme="minorHAnsi" w:cstheme="minorHAnsi"/>
        </w:rPr>
        <w:t xml:space="preserve">, </w:t>
      </w:r>
      <w:hyperlink r:id="rId46" w:tgtFrame="_blank" w:tooltip="Zakon o interventnih ukrepih za omilitev posledic drugega vala epidemije COVID-19 (ZIUOPDVE)" w:history="1">
        <w:r w:rsidR="00BC0E75" w:rsidRPr="00BC0E75">
          <w:rPr>
            <w:rFonts w:asciiTheme="minorHAnsi" w:hAnsiTheme="minorHAnsi" w:cstheme="minorHAnsi"/>
          </w:rPr>
          <w:t>175/20</w:t>
        </w:r>
      </w:hyperlink>
      <w:r w:rsidR="00BC0E75" w:rsidRPr="00BC0E75">
        <w:rPr>
          <w:rFonts w:asciiTheme="minorHAnsi" w:hAnsiTheme="minorHAnsi" w:cstheme="minorHAnsi"/>
        </w:rPr>
        <w:t xml:space="preserve"> – ZIUOPDVE in </w:t>
      </w:r>
      <w:hyperlink r:id="rId47" w:tgtFrame="_blank" w:tooltip="Zakon o debirokratizaciji (ZDeb)" w:history="1">
        <w:r w:rsidR="00BC0E75" w:rsidRPr="00BC0E75">
          <w:rPr>
            <w:rFonts w:asciiTheme="minorHAnsi" w:hAnsiTheme="minorHAnsi" w:cstheme="minorHAnsi"/>
          </w:rPr>
          <w:t>3/22</w:t>
        </w:r>
      </w:hyperlink>
      <w:r w:rsidR="00BC0E75" w:rsidRPr="00BC0E75">
        <w:rPr>
          <w:rFonts w:asciiTheme="minorHAnsi" w:hAnsiTheme="minorHAnsi" w:cstheme="minorHAnsi"/>
        </w:rPr>
        <w:t xml:space="preserve"> – </w:t>
      </w:r>
      <w:proofErr w:type="spellStart"/>
      <w:r w:rsidR="00BC0E75" w:rsidRPr="00BC0E75">
        <w:rPr>
          <w:rFonts w:asciiTheme="minorHAnsi" w:hAnsiTheme="minorHAnsi" w:cstheme="minorHAnsi"/>
        </w:rPr>
        <w:t>ZDeb</w:t>
      </w:r>
      <w:proofErr w:type="spellEnd"/>
      <w:r w:rsidRPr="00ED70A5">
        <w:rPr>
          <w:rFonts w:asciiTheme="minorHAnsi" w:hAnsiTheme="minorHAnsi" w:cstheme="minorHAnsi"/>
        </w:rPr>
        <w:t>;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8370BA" w:rsidRPr="00ED70A5" w14:paraId="073A7910" w14:textId="77777777" w:rsidTr="00271AF1">
        <w:trPr>
          <w:trHeight w:val="250"/>
        </w:trPr>
        <w:tc>
          <w:tcPr>
            <w:tcW w:w="9747" w:type="dxa"/>
          </w:tcPr>
          <w:p w14:paraId="12912AB7" w14:textId="77777777" w:rsidR="008370BA" w:rsidRPr="00ED70A5" w:rsidRDefault="008370BA" w:rsidP="00271AF1">
            <w:pPr>
              <w:autoSpaceDE w:val="0"/>
              <w:autoSpaceDN w:val="0"/>
              <w:adjustRightInd w:val="0"/>
              <w:rPr>
                <w:rFonts w:asciiTheme="minorHAnsi" w:hAnsiTheme="minorHAnsi" w:cstheme="minorHAnsi"/>
              </w:rPr>
            </w:pPr>
          </w:p>
          <w:p w14:paraId="66207BCE"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28101906" w14:textId="77777777" w:rsidTr="00271AF1">
        <w:trPr>
          <w:trHeight w:val="250"/>
        </w:trPr>
        <w:tc>
          <w:tcPr>
            <w:tcW w:w="9747" w:type="dxa"/>
          </w:tcPr>
          <w:p w14:paraId="69430B84" w14:textId="77777777" w:rsidR="008370BA" w:rsidRPr="00ED70A5" w:rsidRDefault="008370BA" w:rsidP="00271AF1">
            <w:pPr>
              <w:autoSpaceDE w:val="0"/>
              <w:autoSpaceDN w:val="0"/>
              <w:adjustRightInd w:val="0"/>
              <w:rPr>
                <w:rFonts w:asciiTheme="minorHAnsi" w:hAnsiTheme="minorHAnsi" w:cstheme="minorHAnsi"/>
              </w:rPr>
            </w:pPr>
          </w:p>
          <w:p w14:paraId="4C1DA357"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1872DBFA" w14:textId="77777777" w:rsidTr="00271AF1">
        <w:trPr>
          <w:trHeight w:val="103"/>
        </w:trPr>
        <w:tc>
          <w:tcPr>
            <w:tcW w:w="9747" w:type="dxa"/>
          </w:tcPr>
          <w:p w14:paraId="0C9CBB8C" w14:textId="77777777" w:rsidR="008370BA" w:rsidRPr="00ED70A5" w:rsidRDefault="008370BA" w:rsidP="00271AF1">
            <w:pPr>
              <w:autoSpaceDE w:val="0"/>
              <w:autoSpaceDN w:val="0"/>
              <w:adjustRightInd w:val="0"/>
              <w:rPr>
                <w:rFonts w:asciiTheme="minorHAnsi" w:hAnsiTheme="minorHAnsi" w:cstheme="minorHAnsi"/>
              </w:rPr>
            </w:pPr>
          </w:p>
          <w:p w14:paraId="73D39E75"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0BD86456" w14:textId="77777777" w:rsidTr="00271AF1">
        <w:trPr>
          <w:trHeight w:val="251"/>
        </w:trPr>
        <w:tc>
          <w:tcPr>
            <w:tcW w:w="9747" w:type="dxa"/>
          </w:tcPr>
          <w:p w14:paraId="096DC7D6" w14:textId="77777777" w:rsidR="008370BA" w:rsidRPr="00ED70A5" w:rsidRDefault="008370BA" w:rsidP="00271AF1">
            <w:pPr>
              <w:autoSpaceDE w:val="0"/>
              <w:autoSpaceDN w:val="0"/>
              <w:adjustRightInd w:val="0"/>
              <w:rPr>
                <w:rFonts w:asciiTheme="minorHAnsi" w:hAnsiTheme="minorHAnsi" w:cstheme="minorHAnsi"/>
              </w:rPr>
            </w:pPr>
          </w:p>
          <w:p w14:paraId="53981131"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472B0437" w14:textId="77777777" w:rsidTr="00271AF1">
        <w:trPr>
          <w:trHeight w:val="103"/>
        </w:trPr>
        <w:tc>
          <w:tcPr>
            <w:tcW w:w="9747" w:type="dxa"/>
          </w:tcPr>
          <w:p w14:paraId="078E016D" w14:textId="77777777" w:rsidR="008370BA" w:rsidRPr="00ED70A5" w:rsidRDefault="008370BA" w:rsidP="00271AF1">
            <w:pPr>
              <w:autoSpaceDE w:val="0"/>
              <w:autoSpaceDN w:val="0"/>
              <w:adjustRightInd w:val="0"/>
              <w:rPr>
                <w:rFonts w:asciiTheme="minorHAnsi" w:hAnsiTheme="minorHAnsi" w:cstheme="minorHAnsi"/>
              </w:rPr>
            </w:pPr>
          </w:p>
          <w:p w14:paraId="6DD95F54"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bl>
    <w:p w14:paraId="584D7EA2" w14:textId="77777777" w:rsidR="008370BA" w:rsidRPr="00ED70A5" w:rsidRDefault="008370BA" w:rsidP="008370BA">
      <w:pPr>
        <w:tabs>
          <w:tab w:val="left" w:pos="1134"/>
        </w:tabs>
        <w:rPr>
          <w:rFonts w:asciiTheme="minorHAnsi" w:hAnsiTheme="minorHAnsi" w:cstheme="minorHAnsi"/>
          <w:color w:val="000000"/>
        </w:rPr>
      </w:pPr>
    </w:p>
    <w:p w14:paraId="2FFFDFB9" w14:textId="77777777" w:rsidR="008370BA" w:rsidRPr="00ED70A5" w:rsidRDefault="008370BA" w:rsidP="008370BA">
      <w:pPr>
        <w:tabs>
          <w:tab w:val="left" w:pos="1134"/>
        </w:tabs>
        <w:rPr>
          <w:rFonts w:asciiTheme="minorHAnsi" w:hAnsiTheme="minorHAnsi" w:cstheme="minorHAnsi"/>
          <w:color w:val="000000"/>
        </w:rPr>
      </w:pPr>
    </w:p>
    <w:p w14:paraId="06369201" w14:textId="77777777" w:rsidR="008370BA" w:rsidRPr="00ED70A5" w:rsidRDefault="008370BA" w:rsidP="008370BA">
      <w:pPr>
        <w:tabs>
          <w:tab w:val="left" w:pos="1134"/>
        </w:tabs>
        <w:rPr>
          <w:rFonts w:asciiTheme="minorHAnsi" w:hAnsiTheme="minorHAnsi" w:cstheme="minorHAnsi"/>
          <w:color w:val="000000"/>
        </w:rPr>
      </w:pPr>
    </w:p>
    <w:p w14:paraId="768BE303" w14:textId="77777777" w:rsidR="008370BA" w:rsidRPr="00ED70A5" w:rsidRDefault="008370BA" w:rsidP="008370BA">
      <w:pPr>
        <w:tabs>
          <w:tab w:val="left" w:pos="1134"/>
        </w:tabs>
        <w:rPr>
          <w:rFonts w:asciiTheme="minorHAnsi" w:hAnsiTheme="minorHAnsi" w:cstheme="minorHAnsi"/>
          <w:color w:val="000000"/>
        </w:rPr>
      </w:pPr>
    </w:p>
    <w:p w14:paraId="6F90E233" w14:textId="77777777" w:rsidR="008370BA" w:rsidRPr="00ED70A5" w:rsidRDefault="008370BA" w:rsidP="008370BA">
      <w:pPr>
        <w:tabs>
          <w:tab w:val="left" w:pos="5760"/>
        </w:tabs>
        <w:rPr>
          <w:rFonts w:asciiTheme="minorHAnsi" w:hAnsiTheme="minorHAnsi" w:cstheme="minorHAnsi"/>
          <w:color w:val="000000"/>
        </w:rPr>
      </w:pPr>
      <w:r w:rsidRPr="00ED70A5">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ED70A5">
            <w:rPr>
              <w:rStyle w:val="Besedilooznabemesta"/>
              <w:rFonts w:asciiTheme="minorHAnsi" w:eastAsia="MS ??" w:hAnsiTheme="minorHAnsi" w:cstheme="minorHAnsi"/>
            </w:rPr>
            <w:t>Kliknite ali tapnite tukaj, če želite vnesti datum.</w:t>
          </w:r>
        </w:sdtContent>
      </w:sdt>
      <w:r w:rsidRPr="00ED70A5">
        <w:rPr>
          <w:rFonts w:asciiTheme="minorHAnsi" w:hAnsiTheme="minorHAnsi" w:cstheme="minorHAnsi"/>
          <w:color w:val="000000"/>
        </w:rPr>
        <w:tab/>
        <w:t>Žig in podpis ponudnika:</w:t>
      </w:r>
    </w:p>
    <w:p w14:paraId="24429EF6" w14:textId="77777777" w:rsidR="008370BA" w:rsidRPr="00ED70A5" w:rsidRDefault="008370BA" w:rsidP="008370BA">
      <w:pPr>
        <w:rPr>
          <w:rFonts w:asciiTheme="minorHAnsi" w:hAnsiTheme="minorHAnsi" w:cstheme="minorHAnsi"/>
          <w:b/>
          <w:i/>
        </w:rPr>
      </w:pPr>
    </w:p>
    <w:p w14:paraId="2C4074FE" w14:textId="180F1774" w:rsidR="008370BA" w:rsidRPr="00ED70A5" w:rsidRDefault="008370BA" w:rsidP="00A03BE4">
      <w:pPr>
        <w:rPr>
          <w:rFonts w:asciiTheme="minorHAnsi" w:hAnsiTheme="minorHAnsi" w:cstheme="minorHAnsi"/>
        </w:rPr>
      </w:pPr>
      <w:r w:rsidRPr="00ED70A5">
        <w:rPr>
          <w:rFonts w:asciiTheme="minorHAnsi" w:hAnsiTheme="minorHAnsi" w:cstheme="minorHAnsi"/>
          <w:b/>
          <w:i/>
        </w:rPr>
        <w:br w:type="page"/>
      </w:r>
    </w:p>
    <w:p w14:paraId="220CCEA1" w14:textId="77777777" w:rsidR="00FE2BE9" w:rsidRPr="00ED70A5" w:rsidRDefault="00FE2BE9" w:rsidP="008370BA">
      <w:pPr>
        <w:autoSpaceDE w:val="0"/>
        <w:autoSpaceDN w:val="0"/>
        <w:adjustRightInd w:val="0"/>
        <w:rPr>
          <w:rFonts w:asciiTheme="minorHAnsi" w:hAnsiTheme="minorHAnsi" w:cstheme="minorHAnsi"/>
          <w:b/>
          <w:i/>
        </w:rPr>
        <w:sectPr w:rsidR="00FE2BE9" w:rsidRPr="00ED70A5" w:rsidSect="0070361F">
          <w:pgSz w:w="11906" w:h="16838"/>
          <w:pgMar w:top="1276" w:right="1274" w:bottom="1440" w:left="1134" w:header="709" w:footer="709" w:gutter="0"/>
          <w:cols w:space="708"/>
          <w:docGrid w:linePitch="360"/>
        </w:sectPr>
      </w:pPr>
    </w:p>
    <w:p w14:paraId="5363DF3E" w14:textId="4CED5C38" w:rsidR="00FE2BE9" w:rsidRPr="005B5CC1" w:rsidRDefault="00FE2BE9" w:rsidP="005B5CC1">
      <w:pPr>
        <w:pageBreakBefore/>
        <w:rPr>
          <w:rFonts w:asciiTheme="minorHAnsi" w:hAnsiTheme="minorHAnsi" w:cstheme="minorHAnsi"/>
        </w:rPr>
      </w:pPr>
      <w:r w:rsidRPr="00ED70A5">
        <w:rPr>
          <w:rFonts w:asciiTheme="minorHAnsi" w:hAnsiTheme="minorHAnsi" w:cstheme="minorHAnsi"/>
          <w:b/>
          <w:i/>
        </w:rPr>
        <w:lastRenderedPageBreak/>
        <w:t>OBR-2</w:t>
      </w:r>
    </w:p>
    <w:p w14:paraId="397837D9" w14:textId="3492FC4C" w:rsidR="00FE2BE9" w:rsidRPr="00ED70A5" w:rsidRDefault="00751861" w:rsidP="00FE2BE9">
      <w:pPr>
        <w:rPr>
          <w:rFonts w:asciiTheme="minorHAnsi" w:hAnsiTheme="minorHAnsi" w:cstheme="minorHAnsi"/>
          <w:color w:val="000000"/>
        </w:rPr>
      </w:pPr>
      <w:r>
        <w:rPr>
          <w:rFonts w:asciiTheme="minorHAnsi" w:hAnsiTheme="minorHAnsi" w:cstheme="minorHAnsi"/>
          <w:i/>
          <w:color w:val="000000"/>
        </w:rPr>
        <w:t>Gospodarski subjekt</w:t>
      </w:r>
      <w:r w:rsidR="00FE2BE9" w:rsidRPr="00ED70A5">
        <w:rPr>
          <w:rFonts w:asciiTheme="minorHAnsi" w:hAnsiTheme="minorHAnsi" w:cstheme="minorHAnsi"/>
          <w:i/>
          <w:color w:val="000000"/>
        </w:rPr>
        <w:t>:</w:t>
      </w:r>
      <w:r w:rsidR="00FE2BE9" w:rsidRPr="00ED70A5">
        <w:rPr>
          <w:rFonts w:asciiTheme="minorHAnsi" w:hAnsiTheme="minorHAnsi" w:cstheme="minorHAnsi"/>
          <w:color w:val="000000"/>
        </w:rPr>
        <w:t xml:space="preserve"> </w:t>
      </w:r>
    </w:p>
    <w:sdt>
      <w:sdtPr>
        <w:rPr>
          <w:rFonts w:asciiTheme="minorHAnsi" w:hAnsiTheme="minorHAnsi" w:cstheme="minorHAnsi"/>
        </w:rPr>
        <w:id w:val="-1005972045"/>
        <w:placeholder>
          <w:docPart w:val="BE95451ECA4245649CBE30BBB9CE098C"/>
        </w:placeholder>
        <w:showingPlcHdr/>
      </w:sdtPr>
      <w:sdtContent>
        <w:p w14:paraId="1E211DD7" w14:textId="48F7B040" w:rsidR="00FE2BE9" w:rsidRPr="005B5CC1" w:rsidRDefault="00FE2BE9" w:rsidP="005B5CC1">
          <w:pPr>
            <w:spacing w:line="360" w:lineRule="auto"/>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77829506" w14:textId="77777777" w:rsidR="00FE2BE9" w:rsidRPr="00ED70A5" w:rsidRDefault="00FE2BE9" w:rsidP="005B5CC1">
      <w:pPr>
        <w:rPr>
          <w:rFonts w:asciiTheme="minorHAnsi" w:hAnsiTheme="minorHAnsi" w:cstheme="minorHAnsi"/>
          <w:color w:val="000000"/>
        </w:rPr>
      </w:pPr>
      <w:r w:rsidRPr="00ED70A5">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BE95451ECA4245649CBE30BBB9CE098C"/>
        </w:placeholder>
        <w:showingPlcHdr/>
      </w:sdtPr>
      <w:sdtContent>
        <w:p w14:paraId="679BF1CD" w14:textId="77777777" w:rsidR="00FE2BE9" w:rsidRPr="00ED70A5" w:rsidRDefault="00FE2BE9" w:rsidP="005B5CC1">
          <w:pP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64983198" w14:textId="77777777" w:rsidR="00FE2BE9" w:rsidRPr="00ED70A5" w:rsidRDefault="00FE2BE9" w:rsidP="00FE2BE9">
      <w:pPr>
        <w:pStyle w:val="Naslov1"/>
        <w:spacing w:before="60" w:line="360" w:lineRule="auto"/>
        <w:jc w:val="center"/>
        <w:rPr>
          <w:rFonts w:asciiTheme="minorHAnsi" w:hAnsiTheme="minorHAnsi" w:cstheme="minorHAnsi"/>
          <w:color w:val="000000"/>
          <w:sz w:val="24"/>
          <w:szCs w:val="24"/>
        </w:rPr>
      </w:pPr>
    </w:p>
    <w:p w14:paraId="3DB3722E" w14:textId="77777777" w:rsidR="00FE2BE9" w:rsidRPr="00ED70A5" w:rsidRDefault="00FE2BE9" w:rsidP="00FE2BE9">
      <w:pPr>
        <w:jc w:val="center"/>
        <w:rPr>
          <w:rFonts w:asciiTheme="minorHAnsi" w:hAnsiTheme="minorHAnsi" w:cstheme="minorHAnsi"/>
        </w:rPr>
      </w:pPr>
      <w:r w:rsidRPr="00ED70A5">
        <w:rPr>
          <w:rFonts w:asciiTheme="minorHAnsi" w:hAnsiTheme="minorHAnsi" w:cstheme="minorHAnsi"/>
        </w:rPr>
        <w:t>IZJAVA O NEOBSTOJU IZKLJUČITVENIH RAZLOGOV IN POOBLASTILO</w:t>
      </w:r>
    </w:p>
    <w:p w14:paraId="5948C9A3" w14:textId="77777777" w:rsidR="00FE2BE9" w:rsidRPr="00ED70A5" w:rsidRDefault="00FE2BE9" w:rsidP="00FE2BE9">
      <w:pPr>
        <w:rPr>
          <w:rFonts w:asciiTheme="minorHAnsi" w:hAnsiTheme="minorHAnsi" w:cstheme="minorHAnsi"/>
          <w:b/>
        </w:rPr>
      </w:pPr>
    </w:p>
    <w:p w14:paraId="586C550B" w14:textId="38BF8B17" w:rsidR="00FE2BE9" w:rsidRPr="004A7F75" w:rsidRDefault="00FE2BE9" w:rsidP="00FE2BE9">
      <w:pPr>
        <w:widowControl w:val="0"/>
        <w:tabs>
          <w:tab w:val="left" w:pos="9923"/>
        </w:tabs>
        <w:autoSpaceDE w:val="0"/>
        <w:spacing w:line="386" w:lineRule="exact"/>
        <w:ind w:right="-15"/>
        <w:jc w:val="both"/>
        <w:rPr>
          <w:rFonts w:asciiTheme="minorHAnsi" w:hAnsiTheme="minorHAnsi" w:cstheme="minorHAnsi"/>
          <w:sz w:val="22"/>
          <w:szCs w:val="22"/>
        </w:rPr>
      </w:pPr>
      <w:r w:rsidRPr="004A7F75">
        <w:rPr>
          <w:rFonts w:asciiTheme="minorHAnsi" w:hAnsiTheme="minorHAnsi" w:cstheme="minorHAnsi"/>
          <w:b/>
          <w:sz w:val="22"/>
          <w:szCs w:val="22"/>
        </w:rPr>
        <w:t>V zvezi z javnim naročilom »</w:t>
      </w:r>
      <w:r w:rsidR="0069160A" w:rsidRPr="004A7F75">
        <w:rPr>
          <w:rFonts w:asciiTheme="minorHAnsi" w:hAnsiTheme="minorHAnsi" w:cstheme="minorHAnsi"/>
          <w:b/>
          <w:bCs/>
          <w:sz w:val="22"/>
          <w:szCs w:val="22"/>
        </w:rPr>
        <w:t>PREVZEM, PREVOZ IN OBDELAVA BLATA</w:t>
      </w:r>
      <w:r w:rsidRPr="004A7F75">
        <w:rPr>
          <w:rFonts w:asciiTheme="minorHAnsi" w:hAnsiTheme="minorHAnsi" w:cstheme="minorHAnsi"/>
          <w:b/>
          <w:sz w:val="22"/>
          <w:szCs w:val="22"/>
        </w:rPr>
        <w:t>» izjavljamo, da</w:t>
      </w:r>
    </w:p>
    <w:p w14:paraId="4F07773D" w14:textId="77777777" w:rsidR="00FE2BE9" w:rsidRPr="00C073D9" w:rsidRDefault="00FE2BE9" w:rsidP="00FE2BE9">
      <w:pPr>
        <w:rPr>
          <w:rFonts w:asciiTheme="minorHAnsi" w:hAnsiTheme="minorHAnsi" w:cstheme="minorHAnsi"/>
          <w:b/>
          <w:sz w:val="22"/>
          <w:szCs w:val="22"/>
        </w:rPr>
      </w:pPr>
    </w:p>
    <w:p w14:paraId="0F054035" w14:textId="57059852" w:rsidR="00FE2BE9" w:rsidRPr="00C073D9" w:rsidRDefault="00FE2BE9" w:rsidP="00C073D9">
      <w:pPr>
        <w:numPr>
          <w:ilvl w:val="0"/>
          <w:numId w:val="13"/>
        </w:numPr>
        <w:suppressAutoHyphens/>
        <w:ind w:left="284" w:hanging="284"/>
        <w:jc w:val="both"/>
        <w:rPr>
          <w:rFonts w:asciiTheme="minorHAnsi" w:hAnsiTheme="minorHAnsi" w:cstheme="minorHAnsi"/>
          <w:sz w:val="22"/>
          <w:szCs w:val="22"/>
        </w:rPr>
      </w:pPr>
      <w:r w:rsidRPr="00C073D9">
        <w:rPr>
          <w:rFonts w:asciiTheme="minorHAnsi" w:hAnsiTheme="minorHAnsi" w:cstheme="minorHAnsi"/>
          <w:b/>
          <w:sz w:val="22"/>
          <w:szCs w:val="22"/>
        </w:rPr>
        <w:t>ne obstajajo razlogi za izključitev, ki so določeni v prvem, drugem in četrtem odstavku 75. členu ZJN-3;</w:t>
      </w:r>
    </w:p>
    <w:p w14:paraId="7C716B98" w14:textId="33D98F1B" w:rsidR="004328A9" w:rsidRPr="00C073D9" w:rsidRDefault="00FE2BE9" w:rsidP="00C073D9">
      <w:pPr>
        <w:numPr>
          <w:ilvl w:val="0"/>
          <w:numId w:val="13"/>
        </w:numPr>
        <w:suppressAutoHyphens/>
        <w:ind w:left="284" w:hanging="284"/>
        <w:jc w:val="both"/>
        <w:rPr>
          <w:rFonts w:asciiTheme="minorHAnsi" w:hAnsiTheme="minorHAnsi" w:cstheme="minorHAnsi"/>
          <w:b/>
          <w:sz w:val="22"/>
          <w:szCs w:val="22"/>
        </w:rPr>
      </w:pPr>
      <w:r w:rsidRPr="00C073D9">
        <w:rPr>
          <w:rFonts w:asciiTheme="minorHAnsi" w:hAnsiTheme="minorHAnsi" w:cstheme="minorHAnsi"/>
          <w:b/>
          <w:sz w:val="22"/>
          <w:szCs w:val="22"/>
        </w:rPr>
        <w:t>s podpisom te izjave pooblaščamo naročnika</w:t>
      </w:r>
      <w:r w:rsidR="0069160A" w:rsidRPr="0069160A">
        <w:rPr>
          <w:rFonts w:asciiTheme="minorHAnsi" w:hAnsiTheme="minorHAnsi" w:cstheme="minorHAnsi"/>
          <w:b/>
          <w:sz w:val="22"/>
          <w:szCs w:val="22"/>
        </w:rPr>
        <w:t xml:space="preserve"> Komunala, javno podjetje </w:t>
      </w:r>
      <w:proofErr w:type="spellStart"/>
      <w:r w:rsidR="0069160A" w:rsidRPr="0069160A">
        <w:rPr>
          <w:rFonts w:asciiTheme="minorHAnsi" w:hAnsiTheme="minorHAnsi" w:cstheme="minorHAnsi"/>
          <w:b/>
          <w:sz w:val="22"/>
          <w:szCs w:val="22"/>
        </w:rPr>
        <w:t>d.o.o</w:t>
      </w:r>
      <w:proofErr w:type="spellEnd"/>
      <w:r w:rsidR="0069160A" w:rsidRPr="0069160A">
        <w:rPr>
          <w:rFonts w:asciiTheme="minorHAnsi" w:hAnsiTheme="minorHAnsi" w:cstheme="minorHAnsi"/>
          <w:b/>
          <w:sz w:val="22"/>
          <w:szCs w:val="22"/>
        </w:rPr>
        <w:t>., Kopališka ulica, 9000 Murska Sobota</w:t>
      </w:r>
      <w:r w:rsidRPr="00C073D9">
        <w:rPr>
          <w:rFonts w:asciiTheme="minorHAnsi" w:hAnsiTheme="minorHAnsi" w:cstheme="minorHAnsi"/>
          <w:b/>
          <w:sz w:val="22"/>
          <w:szCs w:val="22"/>
        </w:rPr>
        <w:t xml:space="preserve">, za pridobitev vseh dokazil o izpolnjevanju zgoraj navedenih pogojev iz uradnih evidenc ter podajamo soglasje za pridobitev podatkov v zvezi z izpolnjevanjem </w:t>
      </w:r>
      <w:r w:rsidR="00751861" w:rsidRPr="00C073D9">
        <w:rPr>
          <w:rFonts w:asciiTheme="minorHAnsi" w:hAnsiTheme="minorHAnsi" w:cstheme="minorHAnsi"/>
          <w:b/>
          <w:sz w:val="22"/>
          <w:szCs w:val="22"/>
        </w:rPr>
        <w:t>zgoraj naštetih</w:t>
      </w:r>
      <w:r w:rsidRPr="00C073D9">
        <w:rPr>
          <w:rFonts w:asciiTheme="minorHAnsi" w:hAnsiTheme="minorHAnsi" w:cstheme="minorHAnsi"/>
          <w:b/>
          <w:sz w:val="22"/>
          <w:szCs w:val="22"/>
        </w:rPr>
        <w:t xml:space="preserve"> pogojev</w:t>
      </w:r>
      <w:r w:rsidR="004328A9" w:rsidRPr="00C073D9">
        <w:rPr>
          <w:rFonts w:asciiTheme="minorHAnsi" w:hAnsiTheme="minorHAnsi" w:cstheme="minorHAnsi"/>
          <w:b/>
          <w:sz w:val="22"/>
          <w:szCs w:val="22"/>
        </w:rPr>
        <w:t>;</w:t>
      </w:r>
    </w:p>
    <w:p w14:paraId="1F00CAD1" w14:textId="4E6A8985" w:rsidR="004328A9" w:rsidRPr="00C073D9" w:rsidRDefault="005B5CC1" w:rsidP="00FE2BE9">
      <w:pPr>
        <w:numPr>
          <w:ilvl w:val="0"/>
          <w:numId w:val="13"/>
        </w:numPr>
        <w:suppressAutoHyphens/>
        <w:ind w:left="284" w:hanging="284"/>
        <w:jc w:val="both"/>
        <w:rPr>
          <w:rFonts w:asciiTheme="minorHAnsi" w:hAnsiTheme="minorHAnsi" w:cstheme="minorHAnsi"/>
          <w:b/>
          <w:sz w:val="22"/>
          <w:szCs w:val="22"/>
        </w:rPr>
      </w:pPr>
      <w:r w:rsidRPr="00C073D9">
        <w:rPr>
          <w:rFonts w:asciiTheme="minorHAnsi" w:hAnsiTheme="minorHAnsi" w:cstheme="minorHAnsi"/>
          <w:b/>
          <w:sz w:val="22"/>
          <w:szCs w:val="22"/>
        </w:rPr>
        <w:t>so člani upravnega, vodstvenega ali nadzornega organa, ki ima</w:t>
      </w:r>
      <w:r w:rsidR="00751861" w:rsidRPr="00C073D9">
        <w:rPr>
          <w:rFonts w:asciiTheme="minorHAnsi" w:hAnsiTheme="minorHAnsi" w:cstheme="minorHAnsi"/>
          <w:b/>
          <w:sz w:val="22"/>
          <w:szCs w:val="22"/>
        </w:rPr>
        <w:t>jo</w:t>
      </w:r>
      <w:r w:rsidRPr="00C073D9">
        <w:rPr>
          <w:rFonts w:asciiTheme="minorHAnsi" w:hAnsiTheme="minorHAnsi" w:cstheme="minorHAnsi"/>
          <w:b/>
          <w:sz w:val="22"/>
          <w:szCs w:val="22"/>
        </w:rPr>
        <w:t xml:space="preserve"> pooblastila za njegovo zastopanje ali odločanje ali nadzor v </w:t>
      </w:r>
      <w:r w:rsidR="00751861" w:rsidRPr="00C073D9">
        <w:rPr>
          <w:rFonts w:asciiTheme="minorHAnsi" w:hAnsiTheme="minorHAnsi" w:cstheme="minorHAnsi"/>
          <w:b/>
          <w:sz w:val="22"/>
          <w:szCs w:val="22"/>
        </w:rPr>
        <w:t>gospodarskem subjektu</w:t>
      </w:r>
      <w:r w:rsidRPr="00C073D9">
        <w:rPr>
          <w:rFonts w:asciiTheme="minorHAnsi" w:hAnsiTheme="minorHAnsi" w:cstheme="minorHAnsi"/>
          <w:b/>
          <w:sz w:val="22"/>
          <w:szCs w:val="22"/>
        </w:rPr>
        <w:t xml:space="preserve"> naslednj</w:t>
      </w:r>
      <w:r w:rsidR="00E75DE7" w:rsidRPr="00C073D9">
        <w:rPr>
          <w:rFonts w:asciiTheme="minorHAnsi" w:hAnsiTheme="minorHAnsi" w:cstheme="minorHAnsi"/>
          <w:b/>
          <w:sz w:val="22"/>
          <w:szCs w:val="22"/>
        </w:rPr>
        <w:t>e osebe</w:t>
      </w:r>
      <w:r w:rsidRPr="00C073D9">
        <w:rPr>
          <w:rFonts w:asciiTheme="minorHAnsi" w:hAnsiTheme="minorHAnsi" w:cstheme="minorHAnsi"/>
          <w:b/>
          <w:sz w:val="22"/>
          <w:szCs w:val="22"/>
        </w:rPr>
        <w:t>:</w:t>
      </w:r>
    </w:p>
    <w:p w14:paraId="3535AE78" w14:textId="77777777" w:rsidR="005B5CC1" w:rsidRDefault="005B5CC1" w:rsidP="005B5CC1">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5B5CC1" w14:paraId="5F18577C" w14:textId="77777777" w:rsidTr="005B5CC1">
        <w:tc>
          <w:tcPr>
            <w:tcW w:w="3054" w:type="dxa"/>
            <w:vAlign w:val="center"/>
          </w:tcPr>
          <w:p w14:paraId="71CBDAF1" w14:textId="4E6802C3"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IME IN PRIIMEK</w:t>
            </w:r>
            <w:r w:rsidR="00F96965">
              <w:rPr>
                <w:rFonts w:asciiTheme="minorHAnsi" w:hAnsiTheme="minorHAnsi" w:cstheme="minorHAnsi"/>
                <w:b/>
                <w:i/>
                <w:iCs/>
                <w:sz w:val="20"/>
                <w:szCs w:val="20"/>
              </w:rPr>
              <w:t xml:space="preserve"> ČLANA</w:t>
            </w:r>
          </w:p>
        </w:tc>
        <w:tc>
          <w:tcPr>
            <w:tcW w:w="2611" w:type="dxa"/>
            <w:vAlign w:val="center"/>
          </w:tcPr>
          <w:p w14:paraId="349B37A1" w14:textId="164F5B2F"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DRŽAVLJANSTVO</w:t>
            </w:r>
          </w:p>
        </w:tc>
        <w:tc>
          <w:tcPr>
            <w:tcW w:w="3539" w:type="dxa"/>
            <w:vAlign w:val="center"/>
          </w:tcPr>
          <w:p w14:paraId="41B1DA81" w14:textId="05CB7E04"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ENOTNA MATIČNA ŠTEVILK</w:t>
            </w:r>
            <w:r w:rsidR="00751861">
              <w:rPr>
                <w:rFonts w:asciiTheme="minorHAnsi" w:hAnsiTheme="minorHAnsi" w:cstheme="minorHAnsi"/>
                <w:b/>
                <w:i/>
                <w:iCs/>
                <w:sz w:val="20"/>
                <w:szCs w:val="20"/>
              </w:rPr>
              <w:t>A</w:t>
            </w:r>
            <w:r w:rsidRPr="005B5CC1">
              <w:rPr>
                <w:rFonts w:asciiTheme="minorHAnsi" w:hAnsiTheme="minorHAnsi" w:cstheme="minorHAnsi"/>
                <w:b/>
                <w:i/>
                <w:iCs/>
                <w:sz w:val="20"/>
                <w:szCs w:val="20"/>
              </w:rPr>
              <w:t xml:space="preserve"> </w:t>
            </w:r>
          </w:p>
        </w:tc>
      </w:tr>
      <w:tr w:rsidR="005B5CC1" w14:paraId="011E19CB" w14:textId="77777777" w:rsidTr="005B5CC1">
        <w:sdt>
          <w:sdtPr>
            <w:rPr>
              <w:rFonts w:asciiTheme="minorHAnsi" w:hAnsiTheme="minorHAnsi" w:cstheme="minorHAnsi"/>
              <w:b/>
              <w:sz w:val="20"/>
              <w:szCs w:val="20"/>
            </w:rPr>
            <w:id w:val="1436787695"/>
            <w:placeholder>
              <w:docPart w:val="DefaultPlaceholder_-1854013440"/>
            </w:placeholder>
            <w:showingPlcHdr/>
            <w:text/>
          </w:sdtPr>
          <w:sdtContent>
            <w:tc>
              <w:tcPr>
                <w:tcW w:w="3054" w:type="dxa"/>
                <w:vAlign w:val="center"/>
              </w:tcPr>
              <w:p w14:paraId="14969155" w14:textId="35D31B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8079BA3C6ABE42FEBB5AF9D1CEECCAA4"/>
            </w:placeholder>
            <w:showingPlcHdr/>
            <w:text/>
          </w:sdtPr>
          <w:sdtContent>
            <w:tc>
              <w:tcPr>
                <w:tcW w:w="2611" w:type="dxa"/>
                <w:vAlign w:val="center"/>
              </w:tcPr>
              <w:p w14:paraId="6F52199B" w14:textId="22AC02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568C58F17FCD445EB44A8526CB334D53"/>
            </w:placeholder>
            <w:showingPlcHdr/>
            <w:text/>
          </w:sdtPr>
          <w:sdtContent>
            <w:tc>
              <w:tcPr>
                <w:tcW w:w="3539" w:type="dxa"/>
                <w:vAlign w:val="center"/>
              </w:tcPr>
              <w:p w14:paraId="3BAD4433" w14:textId="51B842DC"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57450867" w14:textId="77777777" w:rsidTr="005B5CC1">
        <w:sdt>
          <w:sdtPr>
            <w:rPr>
              <w:rFonts w:asciiTheme="minorHAnsi" w:hAnsiTheme="minorHAnsi" w:cstheme="minorHAnsi"/>
              <w:b/>
              <w:sz w:val="20"/>
              <w:szCs w:val="20"/>
            </w:rPr>
            <w:id w:val="140239020"/>
            <w:placeholder>
              <w:docPart w:val="50AF005FF8164C4CBC4D578EFD7F86B1"/>
            </w:placeholder>
            <w:showingPlcHdr/>
            <w:text/>
          </w:sdtPr>
          <w:sdtContent>
            <w:tc>
              <w:tcPr>
                <w:tcW w:w="3054" w:type="dxa"/>
                <w:vAlign w:val="center"/>
              </w:tcPr>
              <w:p w14:paraId="7EA8DA5C" w14:textId="4E9F26B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13D702E672854D60933987090EBCCA80"/>
            </w:placeholder>
            <w:showingPlcHdr/>
            <w:text/>
          </w:sdtPr>
          <w:sdtContent>
            <w:tc>
              <w:tcPr>
                <w:tcW w:w="2611" w:type="dxa"/>
                <w:vAlign w:val="center"/>
              </w:tcPr>
              <w:p w14:paraId="2ECE01C5" w14:textId="0FA0B12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20D1F99BD78C4A95AECB1A7F0387EA3B"/>
            </w:placeholder>
            <w:showingPlcHdr/>
            <w:text/>
          </w:sdtPr>
          <w:sdtContent>
            <w:tc>
              <w:tcPr>
                <w:tcW w:w="3539" w:type="dxa"/>
                <w:vAlign w:val="center"/>
              </w:tcPr>
              <w:p w14:paraId="3026B045" w14:textId="5F6AB168"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0C8799A8" w14:textId="77777777" w:rsidTr="005B5CC1">
        <w:sdt>
          <w:sdtPr>
            <w:rPr>
              <w:rFonts w:asciiTheme="minorHAnsi" w:hAnsiTheme="minorHAnsi" w:cstheme="minorHAnsi"/>
              <w:b/>
              <w:sz w:val="20"/>
              <w:szCs w:val="20"/>
            </w:rPr>
            <w:id w:val="-1841536866"/>
            <w:placeholder>
              <w:docPart w:val="FF0A1BDFE1ED46C0B7E9C33CDA7C819A"/>
            </w:placeholder>
            <w:showingPlcHdr/>
            <w:text/>
          </w:sdtPr>
          <w:sdtContent>
            <w:tc>
              <w:tcPr>
                <w:tcW w:w="3054" w:type="dxa"/>
                <w:vAlign w:val="center"/>
              </w:tcPr>
              <w:p w14:paraId="6C159737" w14:textId="7770B05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8954D3E65AF84F99B82842A11ED9B0C8"/>
            </w:placeholder>
            <w:showingPlcHdr/>
            <w:text/>
          </w:sdtPr>
          <w:sdtContent>
            <w:tc>
              <w:tcPr>
                <w:tcW w:w="2611" w:type="dxa"/>
                <w:vAlign w:val="center"/>
              </w:tcPr>
              <w:p w14:paraId="1356FC7D" w14:textId="0E9BBD5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DC9647A9B654504A5438ABB5633D293"/>
            </w:placeholder>
            <w:showingPlcHdr/>
            <w:text/>
          </w:sdtPr>
          <w:sdtContent>
            <w:tc>
              <w:tcPr>
                <w:tcW w:w="3539" w:type="dxa"/>
                <w:vAlign w:val="center"/>
              </w:tcPr>
              <w:p w14:paraId="0B210348" w14:textId="740DE2C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6316E1EF" w14:textId="77777777" w:rsidTr="005B5CC1">
        <w:sdt>
          <w:sdtPr>
            <w:rPr>
              <w:rFonts w:asciiTheme="minorHAnsi" w:hAnsiTheme="minorHAnsi" w:cstheme="minorHAnsi"/>
              <w:b/>
              <w:sz w:val="20"/>
              <w:szCs w:val="20"/>
            </w:rPr>
            <w:id w:val="-3436423"/>
            <w:placeholder>
              <w:docPart w:val="132810A1E28E406FA75707B9C95B5105"/>
            </w:placeholder>
            <w:showingPlcHdr/>
            <w:text/>
          </w:sdtPr>
          <w:sdtContent>
            <w:tc>
              <w:tcPr>
                <w:tcW w:w="3054" w:type="dxa"/>
                <w:vAlign w:val="center"/>
              </w:tcPr>
              <w:p w14:paraId="02413BA1" w14:textId="6A049D52"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C03A112B90CE4C738E9E9C6B2A247F9A"/>
            </w:placeholder>
            <w:showingPlcHdr/>
            <w:text/>
          </w:sdtPr>
          <w:sdtContent>
            <w:tc>
              <w:tcPr>
                <w:tcW w:w="2611" w:type="dxa"/>
                <w:vAlign w:val="center"/>
              </w:tcPr>
              <w:p w14:paraId="1B994391" w14:textId="6A1FA281"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21F54235EC704BA48A1F7A5EE4FC971B"/>
            </w:placeholder>
            <w:showingPlcHdr/>
            <w:text/>
          </w:sdtPr>
          <w:sdtContent>
            <w:tc>
              <w:tcPr>
                <w:tcW w:w="3539" w:type="dxa"/>
                <w:vAlign w:val="center"/>
              </w:tcPr>
              <w:p w14:paraId="61C1CE5E" w14:textId="70BE62C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7D3AD6BA" w14:textId="77777777" w:rsidTr="004C7B55">
        <w:sdt>
          <w:sdtPr>
            <w:rPr>
              <w:rFonts w:asciiTheme="minorHAnsi" w:hAnsiTheme="minorHAnsi" w:cstheme="minorHAnsi"/>
              <w:b/>
              <w:sz w:val="20"/>
              <w:szCs w:val="20"/>
            </w:rPr>
            <w:id w:val="-1927183177"/>
            <w:placeholder>
              <w:docPart w:val="0B895D00D73C4B15904E6537D5382B97"/>
            </w:placeholder>
            <w:showingPlcHdr/>
            <w:text/>
          </w:sdtPr>
          <w:sdtContent>
            <w:tc>
              <w:tcPr>
                <w:tcW w:w="3054" w:type="dxa"/>
              </w:tcPr>
              <w:p w14:paraId="2BBDBA9C" w14:textId="3AA7A448"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17323113"/>
            <w:placeholder>
              <w:docPart w:val="8AD05BEDB92D45D88E76151AA68EC7D4"/>
            </w:placeholder>
            <w:showingPlcHdr/>
            <w:text/>
          </w:sdtPr>
          <w:sdtContent>
            <w:tc>
              <w:tcPr>
                <w:tcW w:w="2611" w:type="dxa"/>
              </w:tcPr>
              <w:p w14:paraId="28ACCC83" w14:textId="14910F01"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058198953"/>
            <w:placeholder>
              <w:docPart w:val="BFDE1F4403434D3A824F663329D58118"/>
            </w:placeholder>
            <w:showingPlcHdr/>
            <w:text/>
          </w:sdtPr>
          <w:sdtContent>
            <w:tc>
              <w:tcPr>
                <w:tcW w:w="3539" w:type="dxa"/>
              </w:tcPr>
              <w:p w14:paraId="082E8F44" w14:textId="372A15DF"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5CBC7119" w14:textId="77777777" w:rsidTr="004C7B55">
        <w:sdt>
          <w:sdtPr>
            <w:rPr>
              <w:rFonts w:asciiTheme="minorHAnsi" w:hAnsiTheme="minorHAnsi" w:cstheme="minorHAnsi"/>
              <w:b/>
              <w:sz w:val="20"/>
              <w:szCs w:val="20"/>
            </w:rPr>
            <w:id w:val="1688633196"/>
            <w:placeholder>
              <w:docPart w:val="45CD81443B3649AB8F3FDF7DA3EB6CD7"/>
            </w:placeholder>
            <w:showingPlcHdr/>
            <w:text/>
          </w:sdtPr>
          <w:sdtContent>
            <w:tc>
              <w:tcPr>
                <w:tcW w:w="3054" w:type="dxa"/>
              </w:tcPr>
              <w:p w14:paraId="225DBE98" w14:textId="552D0B99"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82236803"/>
            <w:placeholder>
              <w:docPart w:val="93566DC5B6FF4F17AF378D83A667C1BD"/>
            </w:placeholder>
            <w:showingPlcHdr/>
            <w:text/>
          </w:sdtPr>
          <w:sdtContent>
            <w:tc>
              <w:tcPr>
                <w:tcW w:w="2611" w:type="dxa"/>
              </w:tcPr>
              <w:p w14:paraId="0165990D" w14:textId="2E9226CE"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72956469"/>
            <w:placeholder>
              <w:docPart w:val="58BDB2FCFCF84BE7B870558C53C60901"/>
            </w:placeholder>
            <w:showingPlcHdr/>
            <w:text/>
          </w:sdtPr>
          <w:sdtContent>
            <w:tc>
              <w:tcPr>
                <w:tcW w:w="3539" w:type="dxa"/>
              </w:tcPr>
              <w:p w14:paraId="31AD344E" w14:textId="75039CFA"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31F19F9E" w14:textId="77777777" w:rsidTr="004C7B55">
        <w:sdt>
          <w:sdtPr>
            <w:rPr>
              <w:rFonts w:asciiTheme="minorHAnsi" w:hAnsiTheme="minorHAnsi" w:cstheme="minorHAnsi"/>
              <w:b/>
              <w:sz w:val="20"/>
              <w:szCs w:val="20"/>
            </w:rPr>
            <w:id w:val="2038775025"/>
            <w:placeholder>
              <w:docPart w:val="CDA497CD97F445EAA9B59D09C7931CB3"/>
            </w:placeholder>
            <w:showingPlcHdr/>
            <w:text/>
          </w:sdtPr>
          <w:sdtContent>
            <w:tc>
              <w:tcPr>
                <w:tcW w:w="3054" w:type="dxa"/>
              </w:tcPr>
              <w:p w14:paraId="19EA2A7D" w14:textId="1F2C925B"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94077963"/>
            <w:placeholder>
              <w:docPart w:val="747A6C28DA874D8F953D5DB1658D8275"/>
            </w:placeholder>
            <w:showingPlcHdr/>
            <w:text/>
          </w:sdtPr>
          <w:sdtContent>
            <w:tc>
              <w:tcPr>
                <w:tcW w:w="2611" w:type="dxa"/>
              </w:tcPr>
              <w:p w14:paraId="476CCB43" w14:textId="4E8CA183"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32025447"/>
            <w:placeholder>
              <w:docPart w:val="E2F1FB66AD944ACB812357DB8FD1CCBC"/>
            </w:placeholder>
            <w:showingPlcHdr/>
            <w:text/>
          </w:sdtPr>
          <w:sdtContent>
            <w:tc>
              <w:tcPr>
                <w:tcW w:w="3539" w:type="dxa"/>
              </w:tcPr>
              <w:p w14:paraId="33BE989D" w14:textId="15F6FB2F"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bl>
    <w:p w14:paraId="2931E826" w14:textId="77777777" w:rsidR="00FE2BE9" w:rsidRPr="00ED70A5" w:rsidRDefault="00FE2BE9" w:rsidP="00FE2BE9">
      <w:pPr>
        <w:pStyle w:val="Default"/>
        <w:jc w:val="both"/>
        <w:rPr>
          <w:rFonts w:asciiTheme="minorHAnsi" w:hAnsiTheme="minorHAnsi" w:cstheme="minorHAnsi"/>
        </w:rPr>
      </w:pPr>
    </w:p>
    <w:p w14:paraId="7AA3CB66" w14:textId="77777777" w:rsidR="00FE2BE9" w:rsidRPr="00C073D9" w:rsidRDefault="00FE2BE9" w:rsidP="00FE2BE9">
      <w:pPr>
        <w:jc w:val="both"/>
        <w:rPr>
          <w:rFonts w:asciiTheme="minorHAnsi" w:hAnsiTheme="minorHAnsi" w:cstheme="minorHAnsi"/>
          <w:sz w:val="22"/>
          <w:szCs w:val="22"/>
        </w:rPr>
      </w:pPr>
      <w:r w:rsidRPr="00C073D9">
        <w:rPr>
          <w:rFonts w:asciiTheme="minorHAnsi" w:hAnsiTheme="minorHAnsi" w:cstheme="minorHAnsi"/>
          <w:sz w:val="22"/>
          <w:szCs w:val="22"/>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52900A73" w14:textId="77777777" w:rsidR="00FE2BE9" w:rsidRPr="00C073D9" w:rsidRDefault="00FE2BE9" w:rsidP="00FE2BE9">
      <w:pPr>
        <w:spacing w:line="360" w:lineRule="auto"/>
        <w:jc w:val="both"/>
        <w:rPr>
          <w:rFonts w:asciiTheme="minorHAnsi" w:hAnsiTheme="minorHAnsi" w:cstheme="minorHAnsi"/>
          <w:sz w:val="22"/>
          <w:szCs w:val="22"/>
        </w:rPr>
      </w:pPr>
    </w:p>
    <w:p w14:paraId="1041D0B0" w14:textId="53DA1D60" w:rsidR="00FE2BE9" w:rsidRPr="00C073D9" w:rsidRDefault="00FE2BE9" w:rsidP="00FE2BE9">
      <w:pPr>
        <w:spacing w:before="60" w:after="60" w:line="360" w:lineRule="auto"/>
        <w:rPr>
          <w:rFonts w:asciiTheme="minorHAnsi" w:hAnsiTheme="minorHAnsi" w:cstheme="minorHAnsi"/>
          <w:sz w:val="22"/>
          <w:szCs w:val="22"/>
        </w:rPr>
      </w:pPr>
      <w:r w:rsidRPr="00C073D9">
        <w:rPr>
          <w:rFonts w:asciiTheme="minorHAnsi" w:hAnsiTheme="minorHAnsi" w:cstheme="minorHAnsi"/>
          <w:sz w:val="22"/>
          <w:szCs w:val="22"/>
        </w:rPr>
        <w:t>Datum:</w:t>
      </w:r>
      <w:sdt>
        <w:sdtPr>
          <w:rPr>
            <w:rFonts w:asciiTheme="minorHAnsi" w:hAnsiTheme="minorHAnsi" w:cstheme="minorHAnsi"/>
            <w:sz w:val="22"/>
            <w:szCs w:val="22"/>
          </w:rPr>
          <w:id w:val="481513190"/>
          <w:placeholder>
            <w:docPart w:val="BE95451ECA4245649CBE30BBB9CE098C"/>
          </w:placeholder>
        </w:sdtPr>
        <w:sdtContent>
          <w:sdt>
            <w:sdtPr>
              <w:rPr>
                <w:rFonts w:asciiTheme="minorHAnsi" w:hAnsiTheme="minorHAnsi" w:cstheme="minorHAnsi"/>
                <w:sz w:val="22"/>
                <w:szCs w:val="22"/>
              </w:rPr>
              <w:id w:val="-1460713332"/>
              <w:placeholder>
                <w:docPart w:val="A8F4450C7BD94A22B05F87406D889FE7"/>
              </w:placeholder>
              <w:showingPlcHdr/>
              <w:date>
                <w:dateFormat w:val="d. MM. yyyy"/>
                <w:lid w:val="sl-SI"/>
                <w:storeMappedDataAs w:val="dateTime"/>
                <w:calendar w:val="gregorian"/>
              </w:date>
            </w:sdtPr>
            <w:sdtContent>
              <w:r w:rsidRPr="00C073D9">
                <w:rPr>
                  <w:rStyle w:val="Besedilooznabemesta"/>
                  <w:rFonts w:asciiTheme="minorHAnsi" w:hAnsiTheme="minorHAnsi" w:cstheme="minorHAnsi"/>
                  <w:sz w:val="22"/>
                  <w:szCs w:val="22"/>
                </w:rPr>
                <w:t>Kliknite ali tapnite tukaj, če želite vnesti datum.</w:t>
              </w:r>
            </w:sdtContent>
          </w:sdt>
        </w:sdtContent>
      </w:sdt>
      <w:r w:rsidRPr="00C073D9">
        <w:rPr>
          <w:rFonts w:asciiTheme="minorHAnsi" w:hAnsiTheme="minorHAnsi" w:cstheme="minorHAnsi"/>
          <w:sz w:val="22"/>
          <w:szCs w:val="22"/>
        </w:rPr>
        <w:t xml:space="preserve">                     </w:t>
      </w:r>
    </w:p>
    <w:p w14:paraId="0153BB80" w14:textId="77777777" w:rsidR="005B5CC1" w:rsidRPr="00ED70A5" w:rsidRDefault="005B5CC1" w:rsidP="00FE2BE9">
      <w:pPr>
        <w:spacing w:before="60" w:after="60" w:line="360" w:lineRule="auto"/>
        <w:rPr>
          <w:rFonts w:asciiTheme="minorHAnsi" w:hAnsiTheme="minorHAnsi" w:cstheme="minorHAnsi"/>
        </w:rPr>
      </w:pPr>
    </w:p>
    <w:p w14:paraId="47EFBB17" w14:textId="77777777" w:rsidR="00FE2BE9" w:rsidRPr="00C073D9" w:rsidRDefault="00FE2BE9" w:rsidP="00FE2BE9">
      <w:pPr>
        <w:spacing w:before="60" w:after="60" w:line="360" w:lineRule="auto"/>
        <w:ind w:left="3540" w:firstLine="708"/>
        <w:rPr>
          <w:rFonts w:asciiTheme="minorHAnsi" w:hAnsiTheme="minorHAnsi" w:cstheme="minorHAnsi"/>
          <w:sz w:val="22"/>
          <w:szCs w:val="22"/>
        </w:rPr>
      </w:pPr>
      <w:r w:rsidRPr="00C073D9">
        <w:rPr>
          <w:rFonts w:asciiTheme="minorHAnsi" w:hAnsiTheme="minorHAnsi" w:cstheme="minorHAnsi"/>
          <w:sz w:val="22"/>
          <w:szCs w:val="22"/>
        </w:rPr>
        <w:t xml:space="preserve"> Žig in podpis ponudnika:</w:t>
      </w:r>
    </w:p>
    <w:p w14:paraId="3FD50C9D" w14:textId="7C562B1A" w:rsidR="008370BA" w:rsidRPr="00ED70A5" w:rsidRDefault="008370BA" w:rsidP="008370BA">
      <w:pPr>
        <w:autoSpaceDE w:val="0"/>
        <w:autoSpaceDN w:val="0"/>
        <w:adjustRightInd w:val="0"/>
        <w:rPr>
          <w:rFonts w:asciiTheme="minorHAnsi" w:hAnsiTheme="minorHAnsi" w:cstheme="minorHAnsi"/>
          <w:b/>
          <w:i/>
        </w:rPr>
        <w:sectPr w:rsidR="008370BA" w:rsidRPr="00ED70A5" w:rsidSect="0070361F">
          <w:pgSz w:w="11906" w:h="16838"/>
          <w:pgMar w:top="1276" w:right="1274" w:bottom="1440" w:left="1134" w:header="709" w:footer="709" w:gutter="0"/>
          <w:cols w:space="708"/>
          <w:docGrid w:linePitch="360"/>
        </w:sectPr>
      </w:pPr>
    </w:p>
    <w:p w14:paraId="6B51C2CB" w14:textId="77777777" w:rsidR="008370BA" w:rsidRPr="00ED70A5" w:rsidRDefault="008370BA" w:rsidP="008370BA">
      <w:pPr>
        <w:rPr>
          <w:rFonts w:asciiTheme="minorHAnsi" w:hAnsiTheme="minorHAnsi" w:cstheme="minorHAnsi"/>
          <w:b/>
          <w:i/>
        </w:rPr>
      </w:pPr>
      <w:r w:rsidRPr="00ED70A5">
        <w:rPr>
          <w:rFonts w:asciiTheme="minorHAnsi" w:hAnsiTheme="minorHAnsi" w:cstheme="minorHAnsi"/>
          <w:b/>
          <w:i/>
        </w:rPr>
        <w:lastRenderedPageBreak/>
        <w:t>OBR-3</w:t>
      </w:r>
    </w:p>
    <w:p w14:paraId="3AAAC4D5" w14:textId="77777777" w:rsidR="008370BA" w:rsidRPr="00ED70A5" w:rsidRDefault="008370BA" w:rsidP="008370BA">
      <w:pPr>
        <w:autoSpaceDE w:val="0"/>
        <w:autoSpaceDN w:val="0"/>
        <w:adjustRightInd w:val="0"/>
        <w:rPr>
          <w:rFonts w:asciiTheme="minorHAnsi" w:hAnsiTheme="minorHAnsi" w:cstheme="minorHAnsi"/>
          <w:b/>
          <w:i/>
        </w:rPr>
      </w:pPr>
    </w:p>
    <w:p w14:paraId="444DE630" w14:textId="77777777" w:rsidR="008370BA" w:rsidRPr="00ED70A5" w:rsidRDefault="008370BA" w:rsidP="005F1ED5">
      <w:pPr>
        <w:pStyle w:val="Heading"/>
        <w:rPr>
          <w:rFonts w:asciiTheme="minorHAnsi" w:hAnsiTheme="minorHAnsi" w:cstheme="minorHAnsi"/>
          <w:sz w:val="24"/>
        </w:rPr>
      </w:pPr>
      <w:r w:rsidRPr="00ED70A5">
        <w:rPr>
          <w:rFonts w:asciiTheme="minorHAnsi" w:hAnsiTheme="minorHAnsi" w:cstheme="minorHAnsi"/>
          <w:sz w:val="24"/>
        </w:rPr>
        <w:t>PODIZVAJALCI V PONUDBI</w:t>
      </w:r>
      <w:r w:rsidRPr="00ED70A5">
        <w:rPr>
          <w:rFonts w:asciiTheme="minorHAnsi" w:hAnsiTheme="minorHAnsi" w:cstheme="minorHAnsi"/>
          <w:sz w:val="20"/>
          <w:szCs w:val="20"/>
          <w:vertAlign w:val="superscript"/>
        </w:rPr>
        <w:footnoteReference w:id="3"/>
      </w:r>
    </w:p>
    <w:p w14:paraId="26F6819E" w14:textId="5C9E0EAE" w:rsidR="008370BA"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r w:rsidRPr="00ED70A5">
        <w:rPr>
          <w:rFonts w:asciiTheme="minorHAnsi" w:hAnsiTheme="minorHAnsi" w:cstheme="minorHAnsi"/>
          <w:b/>
          <w:bCs/>
          <w:i w:val="0"/>
          <w:kern w:val="0"/>
          <w:sz w:val="24"/>
          <w:szCs w:val="24"/>
          <w:lang w:val="x-none" w:eastAsia="zh-CN" w:bidi="ar-SA"/>
        </w:rPr>
        <w:t>»</w:t>
      </w:r>
      <w:r w:rsidR="005036EA" w:rsidRPr="006D69F5">
        <w:rPr>
          <w:rFonts w:asciiTheme="minorHAnsi" w:hAnsiTheme="minorHAnsi" w:cstheme="minorHAnsi"/>
          <w:b/>
          <w:bCs/>
        </w:rPr>
        <w:t>PREVZEM, PREVOZ IN OBDELAVA BLATA</w:t>
      </w:r>
      <w:r w:rsidRPr="00ED70A5">
        <w:rPr>
          <w:rFonts w:asciiTheme="minorHAnsi" w:hAnsiTheme="minorHAnsi" w:cstheme="minorHAnsi"/>
          <w:b/>
          <w:bCs/>
          <w:i w:val="0"/>
          <w:kern w:val="0"/>
          <w:sz w:val="24"/>
          <w:szCs w:val="24"/>
          <w:lang w:val="x-none" w:eastAsia="zh-CN" w:bidi="ar-SA"/>
        </w:rPr>
        <w:t>«</w:t>
      </w:r>
    </w:p>
    <w:p w14:paraId="51871AF7" w14:textId="77777777" w:rsidR="005F1ED5"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67012D3E" w:rsidR="008370BA" w:rsidRPr="00ED70A5" w:rsidRDefault="00A5361A" w:rsidP="008370BA">
      <w:pPr>
        <w:rPr>
          <w:rFonts w:asciiTheme="minorHAnsi" w:hAnsiTheme="minorHAnsi" w:cstheme="minorHAnsi"/>
        </w:rPr>
      </w:pPr>
      <w:r>
        <w:rPr>
          <w:rFonts w:asciiTheme="minorHAnsi" w:hAnsiTheme="minorHAnsi" w:cstheme="minorHAnsi"/>
        </w:rPr>
        <w:t>Gospodarski subjekt</w:t>
      </w:r>
      <w:r w:rsidR="008370BA" w:rsidRPr="00ED70A5">
        <w:rPr>
          <w:rFonts w:asciiTheme="minorHAnsi" w:hAnsiTheme="minorHAnsi" w:cstheme="minorHAnsi"/>
        </w:rPr>
        <w:t xml:space="preserve">: </w:t>
      </w:r>
      <w:sdt>
        <w:sdtPr>
          <w:rPr>
            <w:rFonts w:asciiTheme="minorHAnsi" w:hAnsiTheme="minorHAnsi" w:cstheme="minorHAnsi"/>
          </w:rPr>
          <w:id w:val="1288699367"/>
          <w:placeholder>
            <w:docPart w:val="33A3E0D05FB44B4586B99B6D7834C9BC"/>
          </w:placeholder>
          <w:showingPlcHdr/>
          <w:text/>
        </w:sdtPr>
        <w:sdtContent>
          <w:r w:rsidR="008370BA" w:rsidRPr="00ED70A5">
            <w:rPr>
              <w:rStyle w:val="Besedilooznabemesta"/>
              <w:rFonts w:asciiTheme="minorHAnsi" w:hAnsiTheme="minorHAnsi" w:cstheme="minorHAnsi"/>
            </w:rPr>
            <w:t>Kliknite ali tapnite tukaj, če želite vnesti besedilo.</w:t>
          </w:r>
        </w:sdtContent>
      </w:sdt>
    </w:p>
    <w:p w14:paraId="32AF7D9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1170D582"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0BB87B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25512B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60E02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5292246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4B8C082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ED70A5">
            <w:rPr>
              <w:rStyle w:val="Besedilooznabemesta"/>
              <w:rFonts w:asciiTheme="minorHAnsi" w:hAnsiTheme="minorHAnsi" w:cstheme="minorHAnsi"/>
            </w:rPr>
            <w:t>Kliknite ali tapnite tukaj, če želite vnesti besedilo.</w:t>
          </w:r>
        </w:sdtContent>
      </w:sdt>
    </w:p>
    <w:p w14:paraId="562237A8"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EUR</w:t>
      </w:r>
    </w:p>
    <w:p w14:paraId="79BE004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091E3C67" w14:textId="77777777" w:rsidR="008370BA" w:rsidRPr="00ED70A5" w:rsidRDefault="008370BA" w:rsidP="008370BA">
      <w:pPr>
        <w:jc w:val="both"/>
        <w:rPr>
          <w:rFonts w:asciiTheme="minorHAnsi" w:hAnsiTheme="minorHAnsi" w:cstheme="minorHAnsi"/>
          <w:i/>
        </w:rPr>
      </w:pPr>
    </w:p>
    <w:p w14:paraId="67FFF855" w14:textId="77777777" w:rsidR="008370BA" w:rsidRPr="00ED70A5" w:rsidRDefault="008370BA" w:rsidP="008370BA">
      <w:pPr>
        <w:spacing w:line="360" w:lineRule="auto"/>
        <w:jc w:val="both"/>
        <w:rPr>
          <w:rFonts w:asciiTheme="minorHAnsi" w:hAnsiTheme="minorHAnsi" w:cstheme="minorHAnsi"/>
        </w:rPr>
      </w:pPr>
    </w:p>
    <w:p w14:paraId="61E6C891"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V skladu s petim odstavkom 94. člena ZJN-3 zahtevamo neposredno plačilo s strani naročnika.</w:t>
      </w:r>
    </w:p>
    <w:p w14:paraId="6DA94DE5"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i/>
        </w:rPr>
        <w:t xml:space="preserve">(ustrezno označite): </w:t>
      </w:r>
      <w:r w:rsidRPr="00ED70A5">
        <w:rPr>
          <w:rFonts w:asciiTheme="minorHAnsi" w:hAnsiTheme="minorHAnsi" w:cstheme="minorHAnsi"/>
          <w:i/>
        </w:rPr>
        <w:tab/>
      </w:r>
    </w:p>
    <w:p w14:paraId="131E47A0" w14:textId="77777777" w:rsidR="008370BA" w:rsidRPr="00ED70A5"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DA </w:t>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NE </w:t>
      </w:r>
    </w:p>
    <w:p w14:paraId="0BAE7B4D" w14:textId="77777777" w:rsidR="008370BA" w:rsidRPr="00ED70A5" w:rsidRDefault="008370BA" w:rsidP="008370BA">
      <w:pPr>
        <w:jc w:val="both"/>
        <w:rPr>
          <w:rFonts w:asciiTheme="minorHAnsi" w:hAnsiTheme="minorHAnsi" w:cstheme="minorHAnsi"/>
          <w:sz w:val="22"/>
          <w:szCs w:val="22"/>
        </w:rPr>
      </w:pPr>
      <w:r w:rsidRPr="00ED70A5">
        <w:rPr>
          <w:rFonts w:asciiTheme="minorHAnsi" w:hAnsiTheme="minorHAnsi" w:cstheme="minorHAns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ED70A5" w:rsidRDefault="008370BA" w:rsidP="008370BA">
      <w:pPr>
        <w:jc w:val="both"/>
        <w:rPr>
          <w:rFonts w:asciiTheme="minorHAnsi" w:hAnsiTheme="minorHAnsi" w:cstheme="minorHAnsi"/>
        </w:rPr>
      </w:pPr>
    </w:p>
    <w:p w14:paraId="4FA7D3DA" w14:textId="77777777" w:rsidR="008370BA" w:rsidRPr="00ED70A5" w:rsidRDefault="008370BA" w:rsidP="008370BA">
      <w:pPr>
        <w:jc w:val="both"/>
        <w:rPr>
          <w:rFonts w:asciiTheme="minorHAnsi" w:hAnsiTheme="minorHAnsi" w:cstheme="minorHAnsi"/>
        </w:rPr>
      </w:pPr>
    </w:p>
    <w:p w14:paraId="74772DE8" w14:textId="77777777" w:rsidR="008370BA" w:rsidRPr="00ED70A5" w:rsidRDefault="008370BA" w:rsidP="008370BA">
      <w:pPr>
        <w:spacing w:line="360" w:lineRule="auto"/>
        <w:rPr>
          <w:rFonts w:asciiTheme="minorHAnsi" w:hAnsiTheme="minorHAnsi" w:cstheme="minorHAnsi"/>
        </w:rPr>
      </w:pPr>
      <w:r w:rsidRPr="00ED70A5">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1B2903B6" w14:textId="77777777" w:rsidR="008370BA" w:rsidRPr="00ED70A5" w:rsidRDefault="008370BA" w:rsidP="008370BA">
      <w:pPr>
        <w:spacing w:line="360" w:lineRule="auto"/>
        <w:rPr>
          <w:rFonts w:asciiTheme="minorHAnsi" w:hAnsiTheme="minorHAnsi" w:cstheme="minorHAnsi"/>
        </w:rPr>
      </w:pPr>
    </w:p>
    <w:p w14:paraId="0F801C49" w14:textId="77777777" w:rsidR="008370BA" w:rsidRPr="00ED70A5" w:rsidRDefault="008370BA" w:rsidP="008370BA">
      <w:pPr>
        <w:spacing w:line="360" w:lineRule="auto"/>
        <w:ind w:left="2832" w:firstLine="708"/>
        <w:jc w:val="center"/>
        <w:rPr>
          <w:rFonts w:asciiTheme="minorHAnsi" w:hAnsiTheme="minorHAnsi" w:cstheme="minorHAnsi"/>
        </w:rPr>
      </w:pPr>
      <w:r w:rsidRPr="00ED70A5">
        <w:rPr>
          <w:rFonts w:asciiTheme="minorHAnsi" w:hAnsiTheme="minorHAnsi" w:cstheme="minorHAnsi"/>
        </w:rPr>
        <w:t>Žig in podpis podizvajalca:</w:t>
      </w:r>
    </w:p>
    <w:p w14:paraId="40C9D4B7" w14:textId="77777777" w:rsidR="008370BA" w:rsidRPr="00ED70A5" w:rsidRDefault="008370BA" w:rsidP="008370BA">
      <w:pPr>
        <w:jc w:val="both"/>
        <w:rPr>
          <w:rFonts w:asciiTheme="minorHAnsi" w:hAnsiTheme="minorHAnsi" w:cstheme="minorHAnsi"/>
          <w:i/>
          <w:sz w:val="22"/>
          <w:szCs w:val="22"/>
        </w:rPr>
      </w:pPr>
    </w:p>
    <w:p w14:paraId="19F2532A" w14:textId="77777777" w:rsidR="008370BA" w:rsidRPr="00ED70A5" w:rsidRDefault="008370BA" w:rsidP="008370BA">
      <w:pPr>
        <w:jc w:val="both"/>
        <w:rPr>
          <w:rFonts w:asciiTheme="minorHAnsi" w:hAnsiTheme="minorHAnsi" w:cstheme="minorHAnsi"/>
          <w:i/>
          <w:sz w:val="22"/>
          <w:szCs w:val="22"/>
        </w:rPr>
      </w:pPr>
    </w:p>
    <w:p w14:paraId="006D2E34" w14:textId="77777777" w:rsidR="008370BA" w:rsidRPr="00ED70A5" w:rsidRDefault="008370BA" w:rsidP="008370BA">
      <w:pPr>
        <w:jc w:val="both"/>
        <w:rPr>
          <w:rFonts w:asciiTheme="minorHAnsi" w:hAnsiTheme="minorHAnsi" w:cstheme="minorHAnsi"/>
          <w:i/>
          <w:sz w:val="22"/>
          <w:szCs w:val="22"/>
        </w:rPr>
      </w:pPr>
    </w:p>
    <w:p w14:paraId="7792405A" w14:textId="77777777" w:rsidR="008370BA" w:rsidRPr="00ED70A5" w:rsidRDefault="008370BA" w:rsidP="008370BA">
      <w:pPr>
        <w:jc w:val="both"/>
        <w:rPr>
          <w:rFonts w:asciiTheme="minorHAnsi" w:hAnsiTheme="minorHAnsi" w:cstheme="minorHAnsi"/>
          <w:i/>
          <w:sz w:val="22"/>
          <w:szCs w:val="22"/>
        </w:rPr>
      </w:pPr>
    </w:p>
    <w:p w14:paraId="40BBB721" w14:textId="77777777" w:rsidR="008370BA" w:rsidRPr="00ED70A5" w:rsidRDefault="008370BA" w:rsidP="008370BA">
      <w:pPr>
        <w:jc w:val="both"/>
        <w:rPr>
          <w:rFonts w:asciiTheme="minorHAnsi" w:hAnsiTheme="minorHAnsi" w:cstheme="minorHAnsi"/>
          <w:i/>
          <w:sz w:val="22"/>
          <w:szCs w:val="22"/>
        </w:rPr>
      </w:pPr>
    </w:p>
    <w:p w14:paraId="07D87DF7" w14:textId="77777777" w:rsidR="008370BA" w:rsidRPr="00ED70A5" w:rsidRDefault="008370BA" w:rsidP="008370BA">
      <w:pPr>
        <w:autoSpaceDE w:val="0"/>
        <w:autoSpaceDN w:val="0"/>
        <w:adjustRightInd w:val="0"/>
        <w:rPr>
          <w:rFonts w:asciiTheme="minorHAnsi" w:hAnsiTheme="minorHAnsi" w:cstheme="minorHAnsi"/>
          <w:b/>
          <w:i/>
        </w:rPr>
        <w:sectPr w:rsidR="008370BA" w:rsidRPr="00ED70A5" w:rsidSect="0070361F">
          <w:pgSz w:w="11906" w:h="16838"/>
          <w:pgMar w:top="1985" w:right="1274" w:bottom="1440" w:left="1134" w:header="709" w:footer="709" w:gutter="0"/>
          <w:cols w:space="708"/>
          <w:docGrid w:linePitch="360"/>
        </w:sectPr>
      </w:pPr>
    </w:p>
    <w:p w14:paraId="17652FCB" w14:textId="7874495B" w:rsidR="008370BA" w:rsidRPr="00ED70A5" w:rsidRDefault="008370BA" w:rsidP="008370BA">
      <w:pPr>
        <w:autoSpaceDE w:val="0"/>
        <w:autoSpaceDN w:val="0"/>
        <w:adjustRightInd w:val="0"/>
        <w:rPr>
          <w:rFonts w:asciiTheme="minorHAnsi" w:hAnsiTheme="minorHAnsi" w:cstheme="minorHAnsi"/>
          <w:b/>
          <w:i/>
        </w:rPr>
      </w:pPr>
    </w:p>
    <w:p w14:paraId="134BE1D4" w14:textId="77777777" w:rsidR="009E25BF" w:rsidRPr="00F4255D" w:rsidRDefault="009E25BF" w:rsidP="009E25BF">
      <w:pPr>
        <w:rPr>
          <w:rFonts w:asciiTheme="minorHAnsi" w:hAnsiTheme="minorHAnsi" w:cstheme="minorHAnsi"/>
        </w:rPr>
      </w:pPr>
      <w:r w:rsidRPr="00F4255D">
        <w:rPr>
          <w:rFonts w:asciiTheme="minorHAnsi" w:hAnsiTheme="minorHAnsi" w:cstheme="minorHAnsi"/>
          <w:b/>
          <w:i/>
        </w:rPr>
        <w:t>OBR-5</w:t>
      </w:r>
    </w:p>
    <w:p w14:paraId="61234201" w14:textId="77777777" w:rsidR="009E25BF" w:rsidRPr="00F4255D" w:rsidRDefault="009E25BF" w:rsidP="009E25BF">
      <w:pPr>
        <w:rPr>
          <w:rFonts w:asciiTheme="minorHAnsi" w:hAnsiTheme="minorHAnsi" w:cstheme="minorHAnsi"/>
          <w:b/>
          <w:i/>
        </w:rPr>
      </w:pPr>
    </w:p>
    <w:p w14:paraId="7FADA618" w14:textId="77777777" w:rsidR="005036EA" w:rsidRPr="00D743B3" w:rsidRDefault="005036EA" w:rsidP="005036EA">
      <w:pPr>
        <w:autoSpaceDE w:val="0"/>
        <w:rPr>
          <w:rFonts w:asciiTheme="minorHAnsi" w:hAnsiTheme="minorHAnsi" w:cstheme="minorHAnsi"/>
        </w:rPr>
      </w:pPr>
      <w:r w:rsidRPr="00D743B3">
        <w:rPr>
          <w:rFonts w:asciiTheme="minorHAnsi" w:hAnsiTheme="minorHAnsi" w:cstheme="minorHAnsi"/>
          <w:b/>
          <w:i/>
        </w:rPr>
        <w:t xml:space="preserve">Vzorec </w:t>
      </w:r>
      <w:r>
        <w:rPr>
          <w:rFonts w:asciiTheme="minorHAnsi" w:hAnsiTheme="minorHAnsi" w:cstheme="minorHAnsi"/>
          <w:b/>
          <w:i/>
        </w:rPr>
        <w:t>okvirnega sporazuma</w:t>
      </w:r>
    </w:p>
    <w:p w14:paraId="43C9D430" w14:textId="77777777" w:rsidR="005036EA" w:rsidRPr="00D743B3" w:rsidRDefault="005036EA" w:rsidP="005036EA">
      <w:pPr>
        <w:jc w:val="center"/>
        <w:rPr>
          <w:rFonts w:asciiTheme="minorHAnsi" w:hAnsiTheme="minorHAnsi" w:cstheme="minorHAnsi"/>
          <w:b/>
          <w:bCs/>
          <w:i/>
        </w:rPr>
      </w:pPr>
    </w:p>
    <w:p w14:paraId="30DE1DD0" w14:textId="77777777" w:rsidR="005036EA" w:rsidRDefault="005036EA" w:rsidP="005036EA">
      <w:pPr>
        <w:tabs>
          <w:tab w:val="left" w:pos="284"/>
          <w:tab w:val="center" w:pos="4394"/>
        </w:tabs>
        <w:jc w:val="center"/>
        <w:rPr>
          <w:rFonts w:asciiTheme="minorHAnsi" w:hAnsiTheme="minorHAnsi" w:cstheme="minorHAnsi"/>
          <w:b/>
          <w:bCs/>
        </w:rPr>
      </w:pPr>
    </w:p>
    <w:p w14:paraId="5A48165B" w14:textId="77777777" w:rsidR="00C03B38" w:rsidRDefault="005036EA" w:rsidP="005036EA">
      <w:pPr>
        <w:tabs>
          <w:tab w:val="left" w:pos="284"/>
          <w:tab w:val="center" w:pos="4394"/>
        </w:tabs>
        <w:jc w:val="center"/>
        <w:rPr>
          <w:rFonts w:asciiTheme="minorHAnsi" w:hAnsiTheme="minorHAnsi" w:cstheme="minorHAnsi"/>
          <w:b/>
          <w:bCs/>
        </w:rPr>
      </w:pPr>
      <w:r w:rsidRPr="00C9585E">
        <w:rPr>
          <w:rFonts w:asciiTheme="minorHAnsi" w:hAnsiTheme="minorHAnsi" w:cstheme="minorHAnsi"/>
          <w:b/>
          <w:bCs/>
        </w:rPr>
        <w:t xml:space="preserve">Okvirni sporazum </w:t>
      </w:r>
    </w:p>
    <w:p w14:paraId="542A8F60" w14:textId="210BBC6B" w:rsidR="005036EA" w:rsidRPr="00C9585E" w:rsidRDefault="005036EA" w:rsidP="005036EA">
      <w:pPr>
        <w:tabs>
          <w:tab w:val="left" w:pos="284"/>
          <w:tab w:val="center" w:pos="4394"/>
        </w:tabs>
        <w:jc w:val="center"/>
        <w:rPr>
          <w:rFonts w:asciiTheme="minorHAnsi" w:hAnsiTheme="minorHAnsi" w:cstheme="minorHAnsi"/>
          <w:b/>
          <w:bCs/>
        </w:rPr>
      </w:pPr>
      <w:r w:rsidRPr="00C9585E">
        <w:rPr>
          <w:rFonts w:asciiTheme="minorHAnsi" w:hAnsiTheme="minorHAnsi" w:cstheme="minorHAnsi"/>
          <w:b/>
          <w:bCs/>
        </w:rPr>
        <w:t xml:space="preserve">o izvedbi storitve z oznako </w:t>
      </w:r>
      <w:r w:rsidR="00161635">
        <w:rPr>
          <w:rFonts w:asciiTheme="minorHAnsi" w:hAnsiTheme="minorHAnsi" w:cstheme="minorHAnsi"/>
          <w:b/>
        </w:rPr>
        <w:t>OP-ST-1/2024</w:t>
      </w:r>
    </w:p>
    <w:p w14:paraId="7FCB3568" w14:textId="77777777" w:rsidR="005036EA" w:rsidRPr="00D743B3" w:rsidRDefault="005036EA" w:rsidP="005036EA">
      <w:pPr>
        <w:rPr>
          <w:rFonts w:asciiTheme="minorHAnsi" w:hAnsiTheme="minorHAnsi" w:cstheme="minorHAnsi"/>
          <w:b/>
        </w:rPr>
      </w:pPr>
    </w:p>
    <w:p w14:paraId="31CCC753" w14:textId="77777777" w:rsidR="005036EA" w:rsidRPr="00D743B3" w:rsidRDefault="005036EA" w:rsidP="005036EA">
      <w:pPr>
        <w:jc w:val="center"/>
        <w:rPr>
          <w:rFonts w:asciiTheme="minorHAnsi" w:hAnsiTheme="minorHAnsi" w:cstheme="minorHAnsi"/>
        </w:rPr>
      </w:pPr>
    </w:p>
    <w:p w14:paraId="18078E67"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t>ki sta jo sklenila</w:t>
      </w:r>
    </w:p>
    <w:p w14:paraId="74EEB153" w14:textId="77777777" w:rsidR="005036EA" w:rsidRPr="00D743B3" w:rsidRDefault="005036EA" w:rsidP="005036EA">
      <w:pPr>
        <w:jc w:val="both"/>
        <w:rPr>
          <w:rFonts w:asciiTheme="minorHAnsi" w:hAnsiTheme="minorHAnsi" w:cstheme="minorHAnsi"/>
        </w:rPr>
      </w:pPr>
    </w:p>
    <w:p w14:paraId="0415A7EE" w14:textId="1A8E97D3" w:rsidR="005036EA" w:rsidRPr="00B15C87" w:rsidRDefault="005036EA" w:rsidP="005036EA">
      <w:pPr>
        <w:jc w:val="both"/>
        <w:rPr>
          <w:rFonts w:asciiTheme="minorHAnsi" w:hAnsiTheme="minorHAnsi" w:cstheme="minorHAnsi"/>
        </w:rPr>
      </w:pPr>
      <w:r w:rsidRPr="00B15C87">
        <w:rPr>
          <w:rFonts w:asciiTheme="minorHAnsi" w:hAnsiTheme="minorHAnsi" w:cstheme="minorHAnsi"/>
        </w:rPr>
        <w:t xml:space="preserve">kot </w:t>
      </w:r>
      <w:r>
        <w:rPr>
          <w:rFonts w:asciiTheme="minorHAnsi" w:hAnsiTheme="minorHAnsi" w:cstheme="minorHAnsi"/>
        </w:rPr>
        <w:t>izvajal</w:t>
      </w:r>
      <w:r w:rsidR="00C03B38">
        <w:rPr>
          <w:rFonts w:asciiTheme="minorHAnsi" w:hAnsiTheme="minorHAnsi" w:cstheme="minorHAnsi"/>
        </w:rPr>
        <w:t>e</w:t>
      </w:r>
      <w:r>
        <w:rPr>
          <w:rFonts w:asciiTheme="minorHAnsi" w:hAnsiTheme="minorHAnsi" w:cstheme="minorHAnsi"/>
        </w:rPr>
        <w:t>c</w:t>
      </w:r>
      <w:r w:rsidRPr="00B15C87">
        <w:rPr>
          <w:rFonts w:asciiTheme="minorHAnsi" w:hAnsiTheme="minorHAnsi" w:cstheme="minorHAnsi"/>
        </w:rPr>
        <w:t xml:space="preserve">: </w:t>
      </w:r>
      <w:r w:rsidRPr="00B15C87">
        <w:rPr>
          <w:rFonts w:asciiTheme="minorHAnsi" w:hAnsiTheme="minorHAnsi" w:cstheme="minorHAnsi"/>
        </w:rPr>
        <w:tab/>
      </w:r>
      <w:r w:rsidRPr="00B15C87">
        <w:rPr>
          <w:rFonts w:asciiTheme="minorHAnsi" w:hAnsiTheme="minorHAnsi" w:cstheme="minorHAnsi"/>
        </w:rPr>
        <w:tab/>
        <w:t xml:space="preserve">KOMUNALA, javno podjetje </w:t>
      </w:r>
      <w:proofErr w:type="spellStart"/>
      <w:r w:rsidRPr="00B15C87">
        <w:rPr>
          <w:rFonts w:asciiTheme="minorHAnsi" w:hAnsiTheme="minorHAnsi" w:cstheme="minorHAnsi"/>
        </w:rPr>
        <w:t>d.o.o</w:t>
      </w:r>
      <w:proofErr w:type="spellEnd"/>
      <w:r w:rsidRPr="00B15C87">
        <w:rPr>
          <w:rFonts w:asciiTheme="minorHAnsi" w:hAnsiTheme="minorHAnsi" w:cstheme="minorHAnsi"/>
        </w:rPr>
        <w:t>., Kopališka 2, 9000 M. S</w:t>
      </w:r>
      <w:r>
        <w:rPr>
          <w:rFonts w:asciiTheme="minorHAnsi" w:hAnsiTheme="minorHAnsi" w:cstheme="minorHAnsi"/>
        </w:rPr>
        <w:t>obota</w:t>
      </w:r>
    </w:p>
    <w:p w14:paraId="4DD802CB" w14:textId="77777777" w:rsidR="005036EA" w:rsidRPr="00B15C87" w:rsidRDefault="005036EA" w:rsidP="005036EA">
      <w:pPr>
        <w:jc w:val="both"/>
        <w:rPr>
          <w:rFonts w:asciiTheme="minorHAnsi" w:hAnsiTheme="minorHAnsi" w:cstheme="minorHAnsi"/>
        </w:rPr>
      </w:pPr>
      <w:r w:rsidRPr="00B15C87">
        <w:rPr>
          <w:rFonts w:asciiTheme="minorHAnsi" w:hAnsiTheme="minorHAnsi" w:cstheme="minorHAnsi"/>
        </w:rPr>
        <w:t xml:space="preserve">ki ga zastopa: </w:t>
      </w:r>
      <w:r w:rsidRPr="00B15C87">
        <w:rPr>
          <w:rFonts w:asciiTheme="minorHAnsi" w:hAnsiTheme="minorHAnsi" w:cstheme="minorHAnsi"/>
        </w:rPr>
        <w:tab/>
      </w:r>
      <w:r w:rsidRPr="00B15C87">
        <w:rPr>
          <w:rFonts w:asciiTheme="minorHAnsi" w:hAnsiTheme="minorHAnsi" w:cstheme="minorHAnsi"/>
        </w:rPr>
        <w:tab/>
        <w:t>direktor Tomislav Zrinski, univ. dipl. inž. grad.</w:t>
      </w:r>
    </w:p>
    <w:p w14:paraId="72EFFB76" w14:textId="77777777" w:rsidR="005036EA" w:rsidRPr="00B15C87" w:rsidRDefault="005036EA" w:rsidP="005036EA">
      <w:pPr>
        <w:jc w:val="both"/>
        <w:rPr>
          <w:rFonts w:asciiTheme="minorHAnsi" w:hAnsiTheme="minorHAnsi" w:cstheme="minorHAnsi"/>
        </w:rPr>
      </w:pPr>
      <w:r w:rsidRPr="00B15C87">
        <w:rPr>
          <w:rFonts w:asciiTheme="minorHAnsi" w:hAnsiTheme="minorHAnsi" w:cstheme="minorHAnsi"/>
        </w:rPr>
        <w:t xml:space="preserve">Matična številka: </w:t>
      </w:r>
      <w:r w:rsidRPr="00B15C87">
        <w:rPr>
          <w:rFonts w:asciiTheme="minorHAnsi" w:hAnsiTheme="minorHAnsi" w:cstheme="minorHAnsi"/>
        </w:rPr>
        <w:tab/>
        <w:t>5067936</w:t>
      </w:r>
    </w:p>
    <w:p w14:paraId="7B8ED646" w14:textId="77777777" w:rsidR="005036EA" w:rsidRPr="00B15C87" w:rsidRDefault="005036EA" w:rsidP="005036EA">
      <w:pPr>
        <w:jc w:val="both"/>
        <w:rPr>
          <w:rFonts w:asciiTheme="minorHAnsi" w:hAnsiTheme="minorHAnsi" w:cstheme="minorHAnsi"/>
        </w:rPr>
      </w:pPr>
      <w:r w:rsidRPr="00B15C87">
        <w:rPr>
          <w:rFonts w:asciiTheme="minorHAnsi" w:hAnsiTheme="minorHAnsi" w:cstheme="minorHAnsi"/>
        </w:rPr>
        <w:t xml:space="preserve">ID za DDV: </w:t>
      </w:r>
      <w:r w:rsidRPr="00B15C87">
        <w:rPr>
          <w:rFonts w:asciiTheme="minorHAnsi" w:hAnsiTheme="minorHAnsi" w:cstheme="minorHAnsi"/>
        </w:rPr>
        <w:tab/>
      </w:r>
      <w:r w:rsidRPr="00B15C87">
        <w:rPr>
          <w:rFonts w:asciiTheme="minorHAnsi" w:hAnsiTheme="minorHAnsi" w:cstheme="minorHAnsi"/>
        </w:rPr>
        <w:tab/>
        <w:t>SI61364576</w:t>
      </w:r>
    </w:p>
    <w:p w14:paraId="31BF37BD" w14:textId="77777777" w:rsidR="005036EA" w:rsidRPr="00B15C87" w:rsidRDefault="005036EA" w:rsidP="005036EA">
      <w:pPr>
        <w:jc w:val="both"/>
        <w:rPr>
          <w:rFonts w:asciiTheme="minorHAnsi" w:hAnsiTheme="minorHAnsi" w:cstheme="minorHAnsi"/>
        </w:rPr>
      </w:pPr>
      <w:r w:rsidRPr="00B15C87">
        <w:rPr>
          <w:rFonts w:asciiTheme="minorHAnsi" w:hAnsiTheme="minorHAnsi" w:cstheme="minorHAnsi"/>
        </w:rPr>
        <w:t>Transakcijski račun :   02340-0011260725</w:t>
      </w:r>
    </w:p>
    <w:p w14:paraId="0FCA0E54" w14:textId="77777777" w:rsidR="005036EA" w:rsidRPr="00D743B3" w:rsidRDefault="005036EA" w:rsidP="005036EA">
      <w:pPr>
        <w:jc w:val="both"/>
        <w:rPr>
          <w:rFonts w:asciiTheme="minorHAnsi" w:hAnsiTheme="minorHAnsi" w:cstheme="minorHAnsi"/>
        </w:rPr>
      </w:pPr>
    </w:p>
    <w:p w14:paraId="559456A0" w14:textId="77777777" w:rsidR="005036EA" w:rsidRPr="00D743B3" w:rsidRDefault="005036EA" w:rsidP="005036EA">
      <w:pPr>
        <w:jc w:val="both"/>
        <w:rPr>
          <w:rFonts w:asciiTheme="minorHAnsi" w:hAnsiTheme="minorHAnsi" w:cstheme="minorHAnsi"/>
        </w:rPr>
      </w:pPr>
    </w:p>
    <w:p w14:paraId="36CC151D"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t xml:space="preserve">in </w:t>
      </w:r>
    </w:p>
    <w:sdt>
      <w:sdtPr>
        <w:rPr>
          <w:rFonts w:asciiTheme="minorHAnsi" w:hAnsiTheme="minorHAnsi" w:cstheme="minorHAnsi"/>
          <w:highlight w:val="lightGray"/>
        </w:rPr>
        <w:id w:val="-2116510703"/>
        <w:placeholder>
          <w:docPart w:val="4CEAA4818B6C40F385983CDEC0D08858"/>
        </w:placeholder>
      </w:sdtPr>
      <w:sdtContent>
        <w:p w14:paraId="4E52BCF8" w14:textId="77777777" w:rsidR="005036EA" w:rsidRPr="00D743B3" w:rsidRDefault="005036EA" w:rsidP="005036EA">
          <w:pPr>
            <w:spacing w:line="360" w:lineRule="auto"/>
            <w:jc w:val="both"/>
            <w:rPr>
              <w:rFonts w:asciiTheme="minorHAnsi" w:hAnsiTheme="minorHAnsi" w:cstheme="minorHAnsi"/>
            </w:rPr>
          </w:pPr>
          <w:r w:rsidRPr="00D743B3">
            <w:rPr>
              <w:rFonts w:asciiTheme="minorHAnsi" w:hAnsiTheme="minorHAnsi" w:cstheme="minorHAnsi"/>
            </w:rPr>
            <w:t xml:space="preserve">kot </w:t>
          </w:r>
          <w:r>
            <w:rPr>
              <w:rFonts w:asciiTheme="minorHAnsi" w:hAnsiTheme="minorHAnsi" w:cstheme="minorHAnsi"/>
            </w:rPr>
            <w:t>izvajalec</w:t>
          </w:r>
          <w:r w:rsidRPr="00D743B3">
            <w:rPr>
              <w:rFonts w:asciiTheme="minorHAnsi" w:hAnsiTheme="minorHAnsi" w:cstheme="minorHAnsi"/>
            </w:rPr>
            <w:t>:</w:t>
          </w:r>
          <w:r w:rsidRPr="00D743B3">
            <w:rPr>
              <w:rFonts w:asciiTheme="minorHAnsi" w:hAnsiTheme="minorHAnsi" w:cstheme="minorHAnsi"/>
            </w:rPr>
            <w:tab/>
            <w:t xml:space="preserve"> </w:t>
          </w:r>
          <w:r w:rsidRPr="00D743B3">
            <w:rPr>
              <w:rFonts w:asciiTheme="minorHAnsi" w:hAnsiTheme="minorHAnsi" w:cstheme="minorHAnsi"/>
            </w:rPr>
            <w:tab/>
            <w:t>____________________________________________________________</w:t>
          </w:r>
        </w:p>
        <w:p w14:paraId="57286237" w14:textId="77777777" w:rsidR="005036EA" w:rsidRPr="00D743B3" w:rsidRDefault="005036EA" w:rsidP="005036EA">
          <w:pPr>
            <w:spacing w:line="360" w:lineRule="auto"/>
            <w:jc w:val="both"/>
            <w:rPr>
              <w:rFonts w:asciiTheme="minorHAnsi" w:hAnsiTheme="minorHAnsi" w:cstheme="minorHAnsi"/>
            </w:rPr>
          </w:pPr>
          <w:r w:rsidRPr="00D743B3">
            <w:rPr>
              <w:rFonts w:asciiTheme="minorHAnsi" w:hAnsiTheme="minorHAnsi" w:cstheme="minorHAnsi"/>
            </w:rPr>
            <w:t>ki ga zastopa:</w:t>
          </w:r>
          <w:r w:rsidRPr="00D743B3">
            <w:rPr>
              <w:rFonts w:asciiTheme="minorHAnsi" w:hAnsiTheme="minorHAnsi" w:cstheme="minorHAnsi"/>
            </w:rPr>
            <w:tab/>
          </w:r>
          <w:r w:rsidRPr="00D743B3">
            <w:rPr>
              <w:rFonts w:asciiTheme="minorHAnsi" w:hAnsiTheme="minorHAnsi" w:cstheme="minorHAnsi"/>
            </w:rPr>
            <w:tab/>
            <w:t>____________________________________________________________</w:t>
          </w:r>
        </w:p>
        <w:p w14:paraId="434CB5F1" w14:textId="77777777" w:rsidR="005036EA" w:rsidRPr="00D743B3" w:rsidRDefault="005036EA" w:rsidP="005036EA">
          <w:pPr>
            <w:spacing w:line="360" w:lineRule="auto"/>
            <w:jc w:val="both"/>
            <w:rPr>
              <w:rFonts w:asciiTheme="minorHAnsi" w:hAnsiTheme="minorHAnsi" w:cstheme="minorHAnsi"/>
            </w:rPr>
          </w:pPr>
          <w:r w:rsidRPr="00D743B3">
            <w:rPr>
              <w:rFonts w:asciiTheme="minorHAnsi" w:hAnsiTheme="minorHAnsi" w:cstheme="minorHAnsi"/>
            </w:rPr>
            <w:t>Matična številka:</w:t>
          </w:r>
          <w:r w:rsidRPr="00D743B3">
            <w:rPr>
              <w:rFonts w:asciiTheme="minorHAnsi" w:hAnsiTheme="minorHAnsi" w:cstheme="minorHAnsi"/>
            </w:rPr>
            <w:tab/>
            <w:t>____________________________________________________________</w:t>
          </w:r>
        </w:p>
        <w:p w14:paraId="70ECAFD8" w14:textId="77777777" w:rsidR="005036EA" w:rsidRPr="00D743B3" w:rsidRDefault="005036EA" w:rsidP="005036EA">
          <w:pPr>
            <w:spacing w:line="360" w:lineRule="auto"/>
            <w:jc w:val="both"/>
            <w:rPr>
              <w:rFonts w:asciiTheme="minorHAnsi" w:hAnsiTheme="minorHAnsi" w:cstheme="minorHAnsi"/>
            </w:rPr>
          </w:pPr>
          <w:r w:rsidRPr="00D743B3">
            <w:rPr>
              <w:rFonts w:asciiTheme="minorHAnsi" w:hAnsiTheme="minorHAnsi" w:cstheme="minorHAnsi"/>
            </w:rPr>
            <w:t>ID za DDV:</w:t>
          </w:r>
          <w:r w:rsidRPr="00D743B3">
            <w:rPr>
              <w:rFonts w:asciiTheme="minorHAnsi" w:hAnsiTheme="minorHAnsi" w:cstheme="minorHAnsi"/>
            </w:rPr>
            <w:tab/>
          </w:r>
          <w:r w:rsidRPr="00D743B3">
            <w:rPr>
              <w:rFonts w:asciiTheme="minorHAnsi" w:hAnsiTheme="minorHAnsi" w:cstheme="minorHAnsi"/>
            </w:rPr>
            <w:tab/>
            <w:t>____________________________________________________________</w:t>
          </w:r>
        </w:p>
        <w:p w14:paraId="4322F4BE" w14:textId="77777777" w:rsidR="005036EA" w:rsidRDefault="005036EA" w:rsidP="005036EA">
          <w:pPr>
            <w:spacing w:line="360" w:lineRule="auto"/>
            <w:jc w:val="both"/>
            <w:rPr>
              <w:rFonts w:asciiTheme="minorHAnsi" w:hAnsiTheme="minorHAnsi" w:cstheme="minorHAnsi"/>
              <w:highlight w:val="lightGray"/>
            </w:rPr>
          </w:pPr>
          <w:r w:rsidRPr="00D743B3">
            <w:rPr>
              <w:rFonts w:asciiTheme="minorHAnsi" w:hAnsiTheme="minorHAnsi" w:cstheme="minorHAnsi"/>
            </w:rPr>
            <w:t xml:space="preserve">Transakcijski  račun: </w:t>
          </w:r>
          <w:r w:rsidRPr="00D743B3">
            <w:rPr>
              <w:rFonts w:asciiTheme="minorHAnsi" w:hAnsiTheme="minorHAnsi" w:cstheme="minorHAnsi"/>
            </w:rPr>
            <w:tab/>
            <w:t>____________________________________________________________</w:t>
          </w:r>
        </w:p>
      </w:sdtContent>
    </w:sdt>
    <w:p w14:paraId="2F13FFDB" w14:textId="77777777" w:rsidR="005036EA" w:rsidRPr="00D743B3" w:rsidRDefault="005036EA" w:rsidP="005036EA">
      <w:pPr>
        <w:spacing w:line="360" w:lineRule="auto"/>
        <w:jc w:val="both"/>
        <w:rPr>
          <w:rFonts w:asciiTheme="minorHAnsi" w:hAnsiTheme="minorHAnsi" w:cstheme="minorHAnsi"/>
        </w:rPr>
      </w:pPr>
    </w:p>
    <w:p w14:paraId="2D4B3E70" w14:textId="77777777" w:rsidR="005036EA" w:rsidRPr="00D743B3" w:rsidRDefault="005036EA" w:rsidP="005036EA">
      <w:pPr>
        <w:rPr>
          <w:rFonts w:asciiTheme="minorHAnsi" w:hAnsiTheme="minorHAnsi" w:cstheme="minorHAnsi"/>
          <w:b/>
        </w:rPr>
      </w:pPr>
    </w:p>
    <w:p w14:paraId="3AA72C46"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3A5A4E40" w14:textId="77777777" w:rsidR="005036EA" w:rsidRPr="00D743B3" w:rsidRDefault="005036EA" w:rsidP="005036EA">
      <w:pPr>
        <w:jc w:val="both"/>
        <w:rPr>
          <w:rFonts w:asciiTheme="minorHAnsi" w:hAnsiTheme="minorHAnsi" w:cstheme="minorHAnsi"/>
          <w:lang w:val="en-US"/>
        </w:rPr>
      </w:pPr>
    </w:p>
    <w:p w14:paraId="3578B867" w14:textId="77777777" w:rsidR="005036EA" w:rsidRPr="00D743B3" w:rsidRDefault="005036EA" w:rsidP="005036EA">
      <w:pPr>
        <w:jc w:val="both"/>
        <w:rPr>
          <w:rFonts w:asciiTheme="minorHAnsi" w:hAnsiTheme="minorHAnsi" w:cstheme="minorHAnsi"/>
        </w:rPr>
      </w:pPr>
      <w:r>
        <w:rPr>
          <w:rFonts w:asciiTheme="minorHAnsi" w:hAnsiTheme="minorHAnsi" w:cstheme="minorHAnsi"/>
        </w:rPr>
        <w:t>Stranki okvirnega sporazuma</w:t>
      </w:r>
      <w:r w:rsidRPr="00D743B3">
        <w:rPr>
          <w:rFonts w:asciiTheme="minorHAnsi" w:hAnsiTheme="minorHAnsi" w:cstheme="minorHAnsi"/>
        </w:rPr>
        <w:t xml:space="preserve"> uvodoma ugotavljata, da:</w:t>
      </w:r>
    </w:p>
    <w:p w14:paraId="7347285F" w14:textId="77777777" w:rsidR="005036EA" w:rsidRPr="008B7D7E" w:rsidRDefault="005036EA" w:rsidP="005036EA">
      <w:pPr>
        <w:pStyle w:val="Odstavekseznama"/>
        <w:numPr>
          <w:ilvl w:val="0"/>
          <w:numId w:val="44"/>
        </w:numPr>
        <w:autoSpaceDE w:val="0"/>
        <w:spacing w:before="1"/>
        <w:ind w:left="567" w:hanging="283"/>
        <w:contextualSpacing w:val="0"/>
        <w:jc w:val="both"/>
        <w:rPr>
          <w:rFonts w:asciiTheme="minorHAnsi" w:hAnsiTheme="minorHAnsi" w:cstheme="minorHAnsi"/>
        </w:rPr>
      </w:pPr>
      <w:r w:rsidRPr="00D743B3">
        <w:rPr>
          <w:rFonts w:asciiTheme="minorHAnsi" w:hAnsiTheme="minorHAnsi" w:cstheme="minorHAnsi"/>
        </w:rPr>
        <w:t>je naročnik v skladu z Zakonom o javnem naročanju (</w:t>
      </w:r>
      <w:r w:rsidRPr="00D6742D">
        <w:rPr>
          <w:rFonts w:asciiTheme="minorHAnsi" w:hAnsiTheme="minorHAnsi" w:cstheme="minorHAnsi"/>
        </w:rPr>
        <w:t xml:space="preserve">Uradni list RS, št. </w:t>
      </w:r>
      <w:hyperlink r:id="rId48" w:tgtFrame="_blank" w:tooltip="Zakon o javnem naročanju (ZJN-3)" w:history="1">
        <w:r w:rsidRPr="00D6742D">
          <w:rPr>
            <w:rFonts w:asciiTheme="minorHAnsi" w:hAnsiTheme="minorHAnsi" w:cstheme="minorHAnsi"/>
          </w:rPr>
          <w:t>91/15</w:t>
        </w:r>
      </w:hyperlink>
      <w:r w:rsidRPr="00D6742D">
        <w:rPr>
          <w:rFonts w:asciiTheme="minorHAnsi" w:hAnsiTheme="minorHAnsi" w:cstheme="minorHAnsi"/>
        </w:rPr>
        <w:t xml:space="preserve">, </w:t>
      </w:r>
      <w:hyperlink r:id="rId49" w:tgtFrame="_blank" w:tooltip="Zakon o spremembah in dopolnitvah Zakona o javnem naročanju" w:history="1">
        <w:r w:rsidRPr="00D6742D">
          <w:rPr>
            <w:rFonts w:asciiTheme="minorHAnsi" w:hAnsiTheme="minorHAnsi" w:cstheme="minorHAnsi"/>
          </w:rPr>
          <w:t>14/18</w:t>
        </w:r>
      </w:hyperlink>
      <w:r w:rsidRPr="00D6742D">
        <w:rPr>
          <w:rFonts w:asciiTheme="minorHAnsi" w:hAnsiTheme="minorHAnsi" w:cstheme="minorHAnsi"/>
        </w:rPr>
        <w:t xml:space="preserve">, </w:t>
      </w:r>
      <w:hyperlink r:id="rId50" w:tgtFrame="_blank" w:tooltip="Zakon o spremembah in dopolnitvah Zakona o javnem naročanju" w:history="1">
        <w:r w:rsidRPr="00D6742D">
          <w:rPr>
            <w:rFonts w:asciiTheme="minorHAnsi" w:hAnsiTheme="minorHAnsi" w:cstheme="minorHAnsi"/>
          </w:rPr>
          <w:t>121/21</w:t>
        </w:r>
      </w:hyperlink>
      <w:r w:rsidRPr="00D6742D">
        <w:rPr>
          <w:rFonts w:asciiTheme="minorHAnsi" w:hAnsiTheme="minorHAnsi" w:cstheme="minorHAnsi"/>
        </w:rPr>
        <w:t xml:space="preserve">, </w:t>
      </w:r>
      <w:hyperlink r:id="rId51" w:tgtFrame="_blank" w:tooltip="Zakon o spremembah in dopolnitvah Zakona o javnem naročanju" w:history="1">
        <w:r w:rsidRPr="00D6742D">
          <w:rPr>
            <w:rFonts w:asciiTheme="minorHAnsi" w:hAnsiTheme="minorHAnsi" w:cstheme="minorHAnsi"/>
          </w:rPr>
          <w:t>10/22</w:t>
        </w:r>
      </w:hyperlink>
      <w:r w:rsidRPr="00D6742D">
        <w:rPr>
          <w:rFonts w:asciiTheme="minorHAnsi" w:hAnsiTheme="minorHAnsi" w:cstheme="minorHAnsi"/>
        </w:rPr>
        <w:t xml:space="preserve">, </w:t>
      </w:r>
      <w:hyperlink r:id="rId52" w:tgtFrame="_blank" w:tooltip="Odločba o ugotovitvi, da je točka b) četrtega odstavka 75. člena in točka c) drugega odstavka v zvezi s petim odstavkom 67.a člena Zakona o javnem naročanju v neskladju z Ustavo" w:history="1">
        <w:r w:rsidRPr="00D6742D">
          <w:rPr>
            <w:rFonts w:asciiTheme="minorHAnsi" w:hAnsiTheme="minorHAnsi" w:cstheme="minorHAnsi"/>
          </w:rPr>
          <w:t>74/22</w:t>
        </w:r>
      </w:hyperlink>
      <w:r w:rsidRPr="00D6742D">
        <w:rPr>
          <w:rFonts w:asciiTheme="minorHAnsi" w:hAnsiTheme="minorHAnsi" w:cstheme="minorHAnsi"/>
        </w:rPr>
        <w:t xml:space="preserve"> – </w:t>
      </w:r>
      <w:proofErr w:type="spellStart"/>
      <w:r w:rsidRPr="00D6742D">
        <w:rPr>
          <w:rFonts w:asciiTheme="minorHAnsi" w:hAnsiTheme="minorHAnsi" w:cstheme="minorHAnsi"/>
        </w:rPr>
        <w:t>odl</w:t>
      </w:r>
      <w:proofErr w:type="spellEnd"/>
      <w:r w:rsidRPr="00D6742D">
        <w:rPr>
          <w:rFonts w:asciiTheme="minorHAnsi" w:hAnsiTheme="minorHAnsi" w:cstheme="minorHAnsi"/>
        </w:rPr>
        <w:t xml:space="preserve">. US, </w:t>
      </w:r>
      <w:hyperlink r:id="rId53" w:tgtFrame="_blank" w:tooltip="Zakon o nujnih ukrepih za zagotovitev stabilnosti zdravstvenega sistema" w:history="1">
        <w:r w:rsidRPr="00D6742D">
          <w:rPr>
            <w:rFonts w:asciiTheme="minorHAnsi" w:hAnsiTheme="minorHAnsi" w:cstheme="minorHAnsi"/>
          </w:rPr>
          <w:t>100/22</w:t>
        </w:r>
      </w:hyperlink>
      <w:r w:rsidRPr="00D6742D">
        <w:rPr>
          <w:rFonts w:asciiTheme="minorHAnsi" w:hAnsiTheme="minorHAnsi" w:cstheme="minorHAnsi"/>
        </w:rPr>
        <w:t xml:space="preserve"> – ZNUZSZS, </w:t>
      </w:r>
      <w:hyperlink r:id="rId54" w:tgtFrame="_blank" w:tooltip="Zakon o spremembah in dopolnitvah Zakona o javnem naročanju" w:history="1">
        <w:r w:rsidRPr="00D6742D">
          <w:rPr>
            <w:rFonts w:asciiTheme="minorHAnsi" w:hAnsiTheme="minorHAnsi" w:cstheme="minorHAnsi"/>
          </w:rPr>
          <w:t>28/23</w:t>
        </w:r>
      </w:hyperlink>
      <w:r w:rsidRPr="00D6742D">
        <w:rPr>
          <w:rFonts w:asciiTheme="minorHAnsi" w:hAnsiTheme="minorHAnsi" w:cstheme="minorHAnsi"/>
        </w:rPr>
        <w:t xml:space="preserve"> in </w:t>
      </w:r>
      <w:hyperlink r:id="rId55" w:tgtFrame="_blank" w:tooltip="Zakon o spremembah in dopolnitvah Zakona o odpravi posledic naravnih nesreč" w:history="1">
        <w:r w:rsidRPr="00D6742D">
          <w:rPr>
            <w:rFonts w:asciiTheme="minorHAnsi" w:hAnsiTheme="minorHAnsi" w:cstheme="minorHAnsi"/>
          </w:rPr>
          <w:t>88/23</w:t>
        </w:r>
      </w:hyperlink>
      <w:r w:rsidRPr="00D6742D">
        <w:rPr>
          <w:rFonts w:asciiTheme="minorHAnsi" w:hAnsiTheme="minorHAnsi" w:cstheme="minorHAnsi"/>
        </w:rPr>
        <w:t xml:space="preserve"> – ZOPNN-F</w:t>
      </w:r>
      <w:r w:rsidRPr="00D743B3">
        <w:rPr>
          <w:rFonts w:asciiTheme="minorHAnsi" w:hAnsiTheme="minorHAnsi" w:cstheme="minorHAnsi"/>
        </w:rPr>
        <w:t>; v nadaljevanju ZJN-3) izvedel javno naročilo po odprtem postopku »</w:t>
      </w:r>
      <w:r w:rsidRPr="008B7D7E">
        <w:rPr>
          <w:rFonts w:asciiTheme="minorHAnsi" w:hAnsiTheme="minorHAnsi" w:cstheme="minorHAnsi"/>
          <w:b/>
          <w:bCs/>
        </w:rPr>
        <w:t>Prevzem, prevoz  in obdelava blata</w:t>
      </w:r>
      <w:r w:rsidRPr="008B7D7E">
        <w:rPr>
          <w:rFonts w:asciiTheme="minorHAnsi" w:hAnsiTheme="minorHAnsi" w:cstheme="minorHAnsi"/>
        </w:rPr>
        <w:t>«, ki je bilo objavljeno na Portalu javnih naročil dne _______________ pod oznako ________________;</w:t>
      </w:r>
    </w:p>
    <w:p w14:paraId="0BE4C65E" w14:textId="77777777" w:rsidR="005036EA" w:rsidRPr="00D743B3" w:rsidRDefault="005036EA" w:rsidP="005036EA">
      <w:pPr>
        <w:pStyle w:val="Odstavekseznama"/>
        <w:ind w:left="567"/>
        <w:jc w:val="both"/>
        <w:rPr>
          <w:rFonts w:asciiTheme="minorHAnsi" w:hAnsiTheme="minorHAnsi" w:cstheme="minorHAnsi"/>
        </w:rPr>
      </w:pPr>
    </w:p>
    <w:p w14:paraId="629AAF61" w14:textId="77777777" w:rsidR="005036EA" w:rsidRDefault="005036EA" w:rsidP="005036EA">
      <w:pPr>
        <w:pStyle w:val="Odstavekseznama"/>
        <w:numPr>
          <w:ilvl w:val="0"/>
          <w:numId w:val="44"/>
        </w:numPr>
        <w:autoSpaceDE w:val="0"/>
        <w:spacing w:before="1"/>
        <w:ind w:left="567" w:hanging="283"/>
        <w:contextualSpacing w:val="0"/>
        <w:jc w:val="both"/>
        <w:rPr>
          <w:rFonts w:asciiTheme="minorHAnsi" w:hAnsiTheme="minorHAnsi" w:cstheme="minorHAnsi"/>
        </w:rPr>
      </w:pPr>
      <w:r w:rsidRPr="00D743B3">
        <w:rPr>
          <w:rFonts w:asciiTheme="minorHAnsi" w:hAnsiTheme="minorHAnsi" w:cstheme="minorHAnsi"/>
        </w:rPr>
        <w:t xml:space="preserve">je bil </w:t>
      </w:r>
      <w:r>
        <w:rPr>
          <w:rFonts w:asciiTheme="minorHAnsi" w:hAnsiTheme="minorHAnsi" w:cstheme="minorHAnsi"/>
        </w:rPr>
        <w:t>izvajalec</w:t>
      </w:r>
      <w:r w:rsidRPr="00D743B3">
        <w:rPr>
          <w:rFonts w:asciiTheme="minorHAnsi" w:hAnsiTheme="minorHAnsi" w:cstheme="minorHAnsi"/>
        </w:rPr>
        <w:t xml:space="preserve"> izbran kot najugodnejši ponudnik po ponudbi št. _____________ z dne _________, ki je skupaj s ponudbenim predračunom priloga in sestavni del te</w:t>
      </w:r>
      <w:r>
        <w:rPr>
          <w:rFonts w:asciiTheme="minorHAnsi" w:hAnsiTheme="minorHAnsi" w:cstheme="minorHAnsi"/>
        </w:rPr>
        <w:t>ga okvirnega sporazuma</w:t>
      </w:r>
      <w:r w:rsidRPr="00D743B3">
        <w:rPr>
          <w:rFonts w:asciiTheme="minorHAnsi" w:hAnsiTheme="minorHAnsi" w:cstheme="minorHAnsi"/>
        </w:rPr>
        <w:t>;</w:t>
      </w:r>
    </w:p>
    <w:p w14:paraId="63471505" w14:textId="77777777" w:rsidR="005036EA" w:rsidRPr="00CB0938" w:rsidRDefault="005036EA" w:rsidP="005036EA">
      <w:pPr>
        <w:pStyle w:val="Odstavekseznama"/>
        <w:rPr>
          <w:rFonts w:asciiTheme="minorHAnsi" w:hAnsiTheme="minorHAnsi" w:cstheme="minorHAnsi"/>
        </w:rPr>
      </w:pPr>
    </w:p>
    <w:p w14:paraId="576661F7" w14:textId="3F5D4F87" w:rsidR="00E66E5D" w:rsidRPr="00E66E5D" w:rsidRDefault="005036EA" w:rsidP="00E66E5D">
      <w:pPr>
        <w:pStyle w:val="Odstavekseznama"/>
        <w:numPr>
          <w:ilvl w:val="0"/>
          <w:numId w:val="44"/>
        </w:numPr>
        <w:autoSpaceDE w:val="0"/>
        <w:spacing w:before="1"/>
        <w:ind w:left="567" w:hanging="283"/>
        <w:contextualSpacing w:val="0"/>
        <w:jc w:val="both"/>
        <w:rPr>
          <w:rFonts w:asciiTheme="minorHAnsi" w:hAnsiTheme="minorHAnsi" w:cstheme="minorHAnsi"/>
        </w:rPr>
      </w:pPr>
      <w:r w:rsidRPr="00CB0938">
        <w:rPr>
          <w:rFonts w:asciiTheme="minorHAnsi" w:hAnsiTheme="minorHAnsi" w:cstheme="minorHAnsi"/>
        </w:rPr>
        <w:t xml:space="preserve">se pri razlagi tega okvirnega sporazuma uporablja </w:t>
      </w:r>
      <w:r>
        <w:rPr>
          <w:rFonts w:asciiTheme="minorHAnsi" w:hAnsiTheme="minorHAnsi" w:cstheme="minorHAnsi"/>
        </w:rPr>
        <w:t>D</w:t>
      </w:r>
      <w:r w:rsidRPr="00CB0938">
        <w:rPr>
          <w:rFonts w:asciiTheme="minorHAnsi" w:hAnsiTheme="minorHAnsi" w:cstheme="minorHAnsi"/>
        </w:rPr>
        <w:t xml:space="preserve">okumentacija </w:t>
      </w:r>
      <w:r>
        <w:rPr>
          <w:rFonts w:asciiTheme="minorHAnsi" w:hAnsiTheme="minorHAnsi" w:cstheme="minorHAnsi"/>
        </w:rPr>
        <w:t xml:space="preserve">v zvezi z oddajo javnega naročila z oznako </w:t>
      </w:r>
      <w:r w:rsidR="00E66E5D" w:rsidRPr="00E66E5D">
        <w:rPr>
          <w:rFonts w:asciiTheme="minorHAnsi" w:hAnsiTheme="minorHAnsi" w:cstheme="minorHAnsi"/>
        </w:rPr>
        <w:t>OP-ST-1/2024</w:t>
      </w:r>
      <w:r w:rsidR="002D327C">
        <w:rPr>
          <w:rFonts w:asciiTheme="minorHAnsi" w:hAnsiTheme="minorHAnsi" w:cstheme="minorHAnsi"/>
        </w:rPr>
        <w:t>, ki je sestavni del tega okvirnega sporazuma.</w:t>
      </w:r>
    </w:p>
    <w:p w14:paraId="0FBCBA50" w14:textId="77777777" w:rsidR="00E66E5D" w:rsidRPr="00CB0938" w:rsidRDefault="00E66E5D" w:rsidP="00E66E5D">
      <w:pPr>
        <w:pStyle w:val="Odstavekseznama"/>
        <w:autoSpaceDE w:val="0"/>
        <w:spacing w:before="1"/>
        <w:ind w:left="567"/>
        <w:contextualSpacing w:val="0"/>
        <w:jc w:val="both"/>
        <w:rPr>
          <w:rFonts w:asciiTheme="minorHAnsi" w:hAnsiTheme="minorHAnsi" w:cstheme="minorHAnsi"/>
        </w:rPr>
      </w:pPr>
    </w:p>
    <w:p w14:paraId="10BD5B6D" w14:textId="77777777" w:rsidR="005036EA" w:rsidRPr="00D743B3" w:rsidRDefault="005036EA" w:rsidP="005036EA">
      <w:pPr>
        <w:jc w:val="both"/>
        <w:rPr>
          <w:rFonts w:asciiTheme="minorHAnsi" w:hAnsiTheme="minorHAnsi" w:cstheme="minorHAnsi"/>
        </w:rPr>
      </w:pPr>
    </w:p>
    <w:p w14:paraId="4B690DBC"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1840B46D" w14:textId="77777777" w:rsidR="005036EA" w:rsidRPr="00D743B3" w:rsidRDefault="005036EA" w:rsidP="005036EA">
      <w:pPr>
        <w:jc w:val="both"/>
        <w:rPr>
          <w:rFonts w:asciiTheme="minorHAnsi" w:hAnsiTheme="minorHAnsi" w:cstheme="minorHAnsi"/>
        </w:rPr>
      </w:pPr>
    </w:p>
    <w:p w14:paraId="055665E2" w14:textId="77777777" w:rsidR="005036EA" w:rsidRPr="006107B4" w:rsidRDefault="005036EA" w:rsidP="005036EA">
      <w:pPr>
        <w:jc w:val="both"/>
        <w:rPr>
          <w:rFonts w:asciiTheme="minorHAnsi" w:hAnsiTheme="minorHAnsi" w:cstheme="minorHAnsi"/>
        </w:rPr>
      </w:pPr>
      <w:r w:rsidRPr="006107B4">
        <w:rPr>
          <w:rFonts w:asciiTheme="minorHAnsi" w:hAnsiTheme="minorHAnsi" w:cstheme="minorHAnsi"/>
        </w:rPr>
        <w:t xml:space="preserve">Predmet okvirnega sporazuma </w:t>
      </w:r>
      <w:r>
        <w:rPr>
          <w:rFonts w:asciiTheme="minorHAnsi" w:hAnsiTheme="minorHAnsi" w:cstheme="minorHAnsi"/>
        </w:rPr>
        <w:t xml:space="preserve">je izvedba storitve </w:t>
      </w:r>
      <w:r w:rsidRPr="008B7D7E">
        <w:rPr>
          <w:rFonts w:asciiTheme="minorHAnsi" w:hAnsiTheme="minorHAnsi" w:cstheme="minorHAnsi"/>
        </w:rPr>
        <w:t>nalaganja, transporta, razlaganja in obdelava blata iz komunalnih odpadnih voda iz centralne čistilne naprave v Murski Soboti (v nadaljevanju: CČNK)</w:t>
      </w:r>
      <w:r>
        <w:rPr>
          <w:rFonts w:asciiTheme="minorHAnsi" w:hAnsiTheme="minorHAnsi" w:cstheme="minorHAnsi"/>
        </w:rPr>
        <w:t xml:space="preserve"> za obdobje 12 mesecev, </w:t>
      </w:r>
      <w:r w:rsidRPr="006107B4">
        <w:rPr>
          <w:rFonts w:asciiTheme="minorHAnsi" w:hAnsiTheme="minorHAnsi" w:cstheme="minorHAnsi"/>
        </w:rPr>
        <w:t xml:space="preserve">ki </w:t>
      </w:r>
      <w:r>
        <w:rPr>
          <w:rFonts w:asciiTheme="minorHAnsi" w:hAnsiTheme="minorHAnsi" w:cstheme="minorHAnsi"/>
        </w:rPr>
        <w:t>je</w:t>
      </w:r>
      <w:r w:rsidRPr="006107B4">
        <w:rPr>
          <w:rFonts w:asciiTheme="minorHAnsi" w:hAnsiTheme="minorHAnsi" w:cstheme="minorHAnsi"/>
        </w:rPr>
        <w:t xml:space="preserve"> </w:t>
      </w:r>
      <w:r>
        <w:rPr>
          <w:rFonts w:asciiTheme="minorHAnsi" w:hAnsiTheme="minorHAnsi" w:cstheme="minorHAnsi"/>
        </w:rPr>
        <w:t xml:space="preserve">naročnik </w:t>
      </w:r>
      <w:r w:rsidRPr="006107B4">
        <w:rPr>
          <w:rFonts w:asciiTheme="minorHAnsi" w:hAnsiTheme="minorHAnsi" w:cstheme="minorHAnsi"/>
        </w:rPr>
        <w:t>po obsegu in časovno ne more vnaprej določiti</w:t>
      </w:r>
      <w:r>
        <w:rPr>
          <w:rFonts w:asciiTheme="minorHAnsi" w:hAnsiTheme="minorHAnsi" w:cstheme="minorHAnsi"/>
        </w:rPr>
        <w:t>.</w:t>
      </w:r>
      <w:r w:rsidRPr="006107B4">
        <w:rPr>
          <w:rFonts w:asciiTheme="minorHAnsi" w:hAnsiTheme="minorHAnsi" w:cstheme="minorHAnsi"/>
        </w:rPr>
        <w:t xml:space="preserve"> </w:t>
      </w:r>
    </w:p>
    <w:p w14:paraId="5E8F4FFD" w14:textId="77777777" w:rsidR="005036EA" w:rsidRDefault="005036EA" w:rsidP="005036EA">
      <w:pPr>
        <w:jc w:val="both"/>
        <w:rPr>
          <w:rFonts w:asciiTheme="minorHAnsi" w:hAnsiTheme="minorHAnsi" w:cstheme="minorHAnsi"/>
        </w:rPr>
      </w:pPr>
    </w:p>
    <w:p w14:paraId="3AFC824A" w14:textId="77777777" w:rsidR="005036EA" w:rsidRPr="008B7D7E" w:rsidRDefault="005036EA" w:rsidP="005036EA">
      <w:pPr>
        <w:jc w:val="both"/>
        <w:rPr>
          <w:rFonts w:asciiTheme="minorHAnsi" w:hAnsiTheme="minorHAnsi" w:cstheme="minorHAnsi"/>
        </w:rPr>
      </w:pPr>
      <w:r w:rsidRPr="008B7D7E">
        <w:rPr>
          <w:rFonts w:asciiTheme="minorHAnsi" w:hAnsiTheme="minorHAnsi" w:cstheme="minorHAnsi"/>
        </w:rPr>
        <w:t xml:space="preserve">Odpadek ima klasifikacijsko številko 19 08 05 – mulj iz čistilnih naprav komunalnih odpadnih vod. </w:t>
      </w:r>
    </w:p>
    <w:p w14:paraId="39553CC9"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1609CC94" w14:textId="77777777" w:rsidR="005036EA" w:rsidRPr="00192B75"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10FA1047" w14:textId="77777777" w:rsidR="005036EA" w:rsidRPr="00D743B3" w:rsidRDefault="005036EA" w:rsidP="005036EA">
      <w:pPr>
        <w:pStyle w:val="Glava"/>
        <w:jc w:val="both"/>
        <w:rPr>
          <w:rFonts w:cstheme="minorHAnsi"/>
          <w:sz w:val="24"/>
          <w:szCs w:val="24"/>
        </w:rPr>
      </w:pPr>
    </w:p>
    <w:p w14:paraId="644F2458" w14:textId="77777777" w:rsidR="005036EA" w:rsidRPr="00D743B3" w:rsidRDefault="005036EA" w:rsidP="005036EA">
      <w:pPr>
        <w:pStyle w:val="Glava"/>
        <w:jc w:val="both"/>
        <w:rPr>
          <w:rFonts w:cstheme="minorHAnsi"/>
          <w:sz w:val="24"/>
          <w:szCs w:val="24"/>
        </w:rPr>
      </w:pPr>
      <w:r w:rsidRPr="006952E9">
        <w:rPr>
          <w:rFonts w:cstheme="minorHAnsi"/>
          <w:sz w:val="24"/>
          <w:szCs w:val="24"/>
        </w:rPr>
        <w:t xml:space="preserve">Okvirna pogodbena vrednost za čas trajanja okvirnega sporazuma znaša </w:t>
      </w:r>
      <w:sdt>
        <w:sdtPr>
          <w:rPr>
            <w:rFonts w:cstheme="minorHAnsi"/>
            <w:sz w:val="24"/>
            <w:szCs w:val="24"/>
          </w:rPr>
          <w:id w:val="-1117362057"/>
          <w:placeholder>
            <w:docPart w:val="6614D8396F03485BAC11FCDC55EA8C7D"/>
          </w:placeholder>
          <w:text/>
        </w:sdtPr>
        <w:sdtContent>
          <w:r w:rsidRPr="006952E9">
            <w:rPr>
              <w:rFonts w:cstheme="minorHAnsi"/>
              <w:sz w:val="24"/>
              <w:szCs w:val="24"/>
            </w:rPr>
            <w:t>400.000,00</w:t>
          </w:r>
        </w:sdtContent>
      </w:sdt>
      <w:r w:rsidRPr="006952E9">
        <w:rPr>
          <w:rFonts w:cstheme="minorHAnsi"/>
          <w:sz w:val="24"/>
          <w:szCs w:val="24"/>
        </w:rPr>
        <w:t xml:space="preserve"> EUR brez DDV oz. </w:t>
      </w:r>
      <w:sdt>
        <w:sdtPr>
          <w:rPr>
            <w:rFonts w:cstheme="minorHAnsi"/>
            <w:sz w:val="24"/>
            <w:szCs w:val="24"/>
          </w:rPr>
          <w:id w:val="-1077285878"/>
          <w:placeholder>
            <w:docPart w:val="6669CF54D0574E22A63BBC1B2FF7DF63"/>
          </w:placeholder>
          <w:text/>
        </w:sdtPr>
        <w:sdtContent>
          <w:r w:rsidRPr="006952E9">
            <w:rPr>
              <w:rFonts w:cstheme="minorHAnsi"/>
              <w:sz w:val="24"/>
              <w:szCs w:val="24"/>
            </w:rPr>
            <w:t>488.000,00</w:t>
          </w:r>
        </w:sdtContent>
      </w:sdt>
      <w:r w:rsidRPr="006952E9">
        <w:rPr>
          <w:rFonts w:cstheme="minorHAnsi"/>
          <w:sz w:val="24"/>
          <w:szCs w:val="24"/>
        </w:rPr>
        <w:t xml:space="preserve"> EUR z DDV. </w:t>
      </w:r>
    </w:p>
    <w:p w14:paraId="4B3238C8" w14:textId="77777777" w:rsidR="005036EA" w:rsidRPr="00D743B3" w:rsidRDefault="005036EA" w:rsidP="005036EA">
      <w:pPr>
        <w:pStyle w:val="Glava"/>
        <w:jc w:val="both"/>
        <w:rPr>
          <w:rFonts w:cstheme="minorHAnsi"/>
          <w:sz w:val="24"/>
          <w:szCs w:val="24"/>
        </w:rPr>
      </w:pPr>
    </w:p>
    <w:p w14:paraId="60B93150" w14:textId="77777777" w:rsidR="005036EA" w:rsidRPr="00192B75" w:rsidRDefault="005036EA" w:rsidP="005036EA">
      <w:pPr>
        <w:pStyle w:val="Glava"/>
        <w:jc w:val="both"/>
        <w:rPr>
          <w:rFonts w:cstheme="minorHAnsi"/>
          <w:sz w:val="24"/>
          <w:szCs w:val="24"/>
        </w:rPr>
      </w:pPr>
      <w:r w:rsidRPr="00192B75">
        <w:rPr>
          <w:rFonts w:cstheme="minorHAnsi"/>
          <w:sz w:val="24"/>
          <w:szCs w:val="24"/>
        </w:rPr>
        <w:t>Cena na enoto znaša  ________ EUR/kg brez DDV.</w:t>
      </w:r>
    </w:p>
    <w:p w14:paraId="3BA5B00A" w14:textId="77777777" w:rsidR="005036EA" w:rsidRDefault="005036EA" w:rsidP="005036EA">
      <w:pPr>
        <w:pStyle w:val="Glava"/>
        <w:jc w:val="both"/>
        <w:rPr>
          <w:rFonts w:cstheme="minorHAnsi"/>
          <w:sz w:val="24"/>
          <w:szCs w:val="24"/>
        </w:rPr>
      </w:pPr>
    </w:p>
    <w:p w14:paraId="5E5F51A3" w14:textId="77777777" w:rsidR="005036EA" w:rsidRPr="00192B75" w:rsidRDefault="005036EA" w:rsidP="005036EA">
      <w:pPr>
        <w:pStyle w:val="Glava"/>
        <w:jc w:val="both"/>
        <w:rPr>
          <w:rFonts w:cstheme="minorHAnsi"/>
          <w:sz w:val="24"/>
          <w:szCs w:val="24"/>
        </w:rPr>
      </w:pPr>
      <w:r w:rsidRPr="00192B75">
        <w:rPr>
          <w:rFonts w:cstheme="minorHAnsi"/>
          <w:sz w:val="24"/>
          <w:szCs w:val="24"/>
        </w:rPr>
        <w:t>V ceni na enoto so zajeti vsi materialni in nematerialni stroški, ki bodo potrebni za izvedbo predmeta pogodbe, vključno s stroški dela, materiala, stroški tehtanja, prevoza in obdelave odpadka ter z vsemi stroški za pripravo, izdajanje in vodenje evidenčnih listov.</w:t>
      </w:r>
    </w:p>
    <w:p w14:paraId="09CBCA89" w14:textId="77777777" w:rsidR="005036EA" w:rsidRDefault="005036EA" w:rsidP="005036EA">
      <w:pPr>
        <w:pStyle w:val="Glava"/>
        <w:jc w:val="both"/>
        <w:rPr>
          <w:rFonts w:cstheme="minorHAnsi"/>
          <w:sz w:val="24"/>
          <w:szCs w:val="24"/>
        </w:rPr>
      </w:pPr>
    </w:p>
    <w:p w14:paraId="6A25A7F5" w14:textId="77777777" w:rsidR="005036EA" w:rsidRPr="00192B75" w:rsidRDefault="005036EA" w:rsidP="005036EA">
      <w:pPr>
        <w:pStyle w:val="Glava"/>
        <w:jc w:val="both"/>
        <w:rPr>
          <w:rFonts w:cstheme="minorHAnsi"/>
          <w:sz w:val="24"/>
          <w:szCs w:val="24"/>
        </w:rPr>
      </w:pPr>
      <w:r w:rsidRPr="00192B75">
        <w:rPr>
          <w:rFonts w:cstheme="minorHAnsi"/>
          <w:sz w:val="24"/>
          <w:szCs w:val="24"/>
        </w:rPr>
        <w:t xml:space="preserve">Cena je v času veljavnosti pogodbe fiksna in se ne spreminja. </w:t>
      </w:r>
    </w:p>
    <w:p w14:paraId="41A95911" w14:textId="77777777" w:rsidR="005036EA" w:rsidRPr="00192B75" w:rsidRDefault="005036EA" w:rsidP="005036EA">
      <w:pPr>
        <w:pStyle w:val="Glava"/>
        <w:jc w:val="both"/>
        <w:rPr>
          <w:rFonts w:cstheme="minorHAnsi"/>
          <w:sz w:val="24"/>
          <w:szCs w:val="24"/>
        </w:rPr>
      </w:pPr>
    </w:p>
    <w:p w14:paraId="129A2BF4" w14:textId="03FCDF01" w:rsidR="005036EA" w:rsidRPr="00D743B3" w:rsidRDefault="005036EA" w:rsidP="005036EA">
      <w:pPr>
        <w:pStyle w:val="Glava"/>
        <w:jc w:val="both"/>
        <w:rPr>
          <w:rFonts w:cstheme="minorHAnsi"/>
          <w:sz w:val="24"/>
          <w:szCs w:val="24"/>
        </w:rPr>
      </w:pPr>
      <w:r w:rsidRPr="00192B75">
        <w:rPr>
          <w:rFonts w:cstheme="minorHAnsi"/>
          <w:sz w:val="24"/>
          <w:szCs w:val="24"/>
        </w:rPr>
        <w:t>DDV se obračuna skladno z vsakokrat veljavno zakonodajo ob izdaji računa.</w:t>
      </w:r>
    </w:p>
    <w:p w14:paraId="3F94E97C" w14:textId="77777777" w:rsidR="005036EA" w:rsidRPr="00D743B3" w:rsidRDefault="005036EA" w:rsidP="005036EA">
      <w:pPr>
        <w:jc w:val="both"/>
        <w:rPr>
          <w:rFonts w:asciiTheme="minorHAnsi" w:hAnsiTheme="minorHAnsi" w:cstheme="minorHAnsi"/>
        </w:rPr>
      </w:pPr>
    </w:p>
    <w:p w14:paraId="4ECE1C94"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542B2E22" w14:textId="77777777" w:rsidR="005036EA" w:rsidRPr="00D743B3" w:rsidRDefault="005036EA" w:rsidP="005036EA">
      <w:pPr>
        <w:pStyle w:val="Glava"/>
        <w:ind w:left="771"/>
        <w:jc w:val="both"/>
        <w:rPr>
          <w:rStyle w:val="Slog1"/>
          <w:rFonts w:cstheme="minorHAnsi"/>
          <w:sz w:val="24"/>
          <w:szCs w:val="24"/>
        </w:rPr>
      </w:pPr>
    </w:p>
    <w:p w14:paraId="1795BC6D"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 xml:space="preserve">Izvajalec se obvezuje izstavljati račune do petega (5.) dne v mesecu za prevzeme opravljene v preteklem mesecu. </w:t>
      </w:r>
    </w:p>
    <w:p w14:paraId="666A4E8D"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 xml:space="preserve">Obvezna sestavina računa so tehtalni listi za vsako prevzeto pošiljko blata in številka te pogodbe. </w:t>
      </w:r>
    </w:p>
    <w:p w14:paraId="175476D4"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Naročnik se obvezuje, da bo prejete račune poravnal v roku tridesetih (30) koledarskih dni od prejema računa na transakcijski račun izvajalca.</w:t>
      </w:r>
    </w:p>
    <w:p w14:paraId="1E5F634E" w14:textId="77777777" w:rsidR="005036EA" w:rsidRPr="00D743B3" w:rsidRDefault="005036EA" w:rsidP="005036EA">
      <w:pPr>
        <w:pStyle w:val="Glava"/>
        <w:jc w:val="both"/>
        <w:rPr>
          <w:rFonts w:cstheme="minorHAnsi"/>
          <w:sz w:val="24"/>
          <w:szCs w:val="24"/>
        </w:rPr>
      </w:pPr>
    </w:p>
    <w:p w14:paraId="4C717B55"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 xml:space="preserve">člen </w:t>
      </w:r>
    </w:p>
    <w:p w14:paraId="3895371C" w14:textId="77777777" w:rsidR="005036EA" w:rsidRPr="00192B75" w:rsidRDefault="005036EA" w:rsidP="005036EA">
      <w:pPr>
        <w:jc w:val="both"/>
        <w:rPr>
          <w:i/>
        </w:rPr>
      </w:pPr>
    </w:p>
    <w:p w14:paraId="4F6FEEBC"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Blato se odvaža dva do štirikrat tedensko med rednim delovnim časom naročnika. Izvajalec mora v izrednih primerih zagotoviti prevzem blata tudi ob sobotah in praznikih.</w:t>
      </w:r>
    </w:p>
    <w:p w14:paraId="142679AB" w14:textId="77777777" w:rsidR="005036EA" w:rsidRPr="00192B75" w:rsidRDefault="005036EA" w:rsidP="005036EA">
      <w:pPr>
        <w:jc w:val="both"/>
        <w:rPr>
          <w:rFonts w:asciiTheme="minorHAnsi" w:hAnsiTheme="minorHAnsi" w:cstheme="minorHAnsi"/>
        </w:rPr>
      </w:pPr>
    </w:p>
    <w:p w14:paraId="231640A8"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Izvajalec se zaveže naročniku ob prevzemu blata iz CČN predati potrjen evidenčni list ter s prevzetim odpadkom ravnati v skladu s predpisi, ki urejajo odlaganje oz. odstranjevanje blata iz čistilnih naprav.</w:t>
      </w:r>
    </w:p>
    <w:p w14:paraId="27BB34F7" w14:textId="77777777" w:rsidR="005036EA" w:rsidRPr="00D743B3" w:rsidRDefault="005036EA" w:rsidP="005036EA">
      <w:pPr>
        <w:jc w:val="center"/>
        <w:rPr>
          <w:rStyle w:val="Slog1"/>
          <w:rFonts w:asciiTheme="minorHAnsi" w:hAnsiTheme="minorHAnsi" w:cstheme="minorHAnsi"/>
        </w:rPr>
      </w:pPr>
    </w:p>
    <w:p w14:paraId="12D5F919" w14:textId="317AAF13" w:rsidR="005036EA" w:rsidRPr="00E66E5D" w:rsidRDefault="005036EA" w:rsidP="00E66E5D">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35C1F57F" w14:textId="77777777" w:rsidR="005036EA" w:rsidRDefault="005036EA" w:rsidP="005036EA">
      <w:pPr>
        <w:jc w:val="both"/>
      </w:pPr>
    </w:p>
    <w:p w14:paraId="6CF3D290"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Količino blata ugotavlja izvajalec s tehtanjem na tehtnici, ki ima veljaven certifikat o kalibraciji. Tehtalni listi so del dokumentacije za vsako prevzeto pošiljko blata in so osnova za izdajo računa. Dan podpisa tehtalnega lista se šteje kot dan odvoza blata oziroma dan opravljene storitve. Naročnik si pridržuje pravico, da nenapovedano preveri postopek tehtanja in veljavnost kalibracijskega certifikata uporabljene tehtnice.</w:t>
      </w:r>
    </w:p>
    <w:p w14:paraId="60E1DED0"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542DBF2F"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7A0C3DF2"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42B15EE1"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Naročnik opravlja nadzor nad izvajanjem izvajalčeve storitve. V primeru kakršnih koli odstopanj glede na zahteve iz pogodbe, naročnik pripravi reklamacijski zapisnik. Izvajalec je dolžan takoj pristopiti k reševanju reklamacije in jo rešiti najpozneje v roku petih (5) dni, razen, če se pogodbeni stranki ne dogovorita drugače. Vse stroške reklamacije, ki so nastale po krivdi izvajalca nosi izvajalec. V kolikor izvajalec v zahtevanem roku ne odpravi nepravilnosti, naročnik lahko odstopi od pogodbe in unovči finančno zavarovanje</w:t>
      </w:r>
    </w:p>
    <w:p w14:paraId="2991C238"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57D4A812"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192B75">
        <w:rPr>
          <w:rFonts w:asciiTheme="minorHAnsi" w:hAnsiTheme="minorHAnsi" w:cstheme="minorHAnsi"/>
        </w:rPr>
        <w:t>člen</w:t>
      </w:r>
      <w:r w:rsidRPr="00192B75">
        <w:rPr>
          <w:rFonts w:asciiTheme="minorHAnsi" w:hAnsiTheme="minorHAnsi" w:cstheme="minorHAnsi"/>
          <w:vertAlign w:val="superscript"/>
        </w:rPr>
        <w:footnoteReference w:id="4"/>
      </w:r>
    </w:p>
    <w:p w14:paraId="1440B08E"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10C1EE49" w14:textId="77777777" w:rsidR="005036EA" w:rsidRPr="00D743B3" w:rsidRDefault="005036EA" w:rsidP="005036EA">
      <w:pPr>
        <w:widowControl w:val="0"/>
        <w:autoSpaceDE w:val="0"/>
        <w:autoSpaceDN w:val="0"/>
        <w:adjustRightInd w:val="0"/>
        <w:jc w:val="both"/>
        <w:rPr>
          <w:rFonts w:asciiTheme="minorHAnsi" w:hAnsiTheme="minorHAnsi" w:cstheme="minorHAnsi"/>
        </w:rPr>
      </w:pPr>
      <w:r>
        <w:rPr>
          <w:rFonts w:asciiTheme="minorHAnsi" w:hAnsiTheme="minorHAnsi" w:cstheme="minorHAnsi"/>
        </w:rPr>
        <w:t>Izvajalec</w:t>
      </w:r>
      <w:r w:rsidRPr="00D743B3">
        <w:rPr>
          <w:rFonts w:asciiTheme="minorHAnsi" w:hAnsiTheme="minorHAnsi" w:cstheme="minorHAnsi"/>
        </w:rPr>
        <w:t xml:space="preserve"> pri izvajanju naročila nastopa s podizvajalci, navedenimi v obrazcu OBR-3 »Podatki o podizvajalcih«, ki je priloga te pogodbe</w:t>
      </w:r>
      <w:r>
        <w:rPr>
          <w:rFonts w:asciiTheme="minorHAnsi" w:hAnsiTheme="minorHAnsi" w:cstheme="minorHAnsi"/>
        </w:rPr>
        <w:t>/okvirnega sporazuma</w:t>
      </w:r>
      <w:r w:rsidRPr="00D743B3">
        <w:rPr>
          <w:rFonts w:asciiTheme="minorHAnsi" w:hAnsiTheme="minorHAnsi" w:cstheme="minorHAnsi"/>
        </w:rPr>
        <w:t xml:space="preserve">. </w:t>
      </w:r>
    </w:p>
    <w:p w14:paraId="7ADF30EC"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5F64B5BC" w14:textId="77777777" w:rsidR="005036EA" w:rsidRPr="00D743B3" w:rsidRDefault="005036EA" w:rsidP="005036EA">
      <w:pPr>
        <w:jc w:val="both"/>
        <w:rPr>
          <w:rFonts w:asciiTheme="minorHAnsi" w:hAnsiTheme="minorHAnsi" w:cstheme="minorHAnsi"/>
        </w:rPr>
      </w:pPr>
      <w:r>
        <w:rPr>
          <w:rFonts w:asciiTheme="minorHAnsi" w:hAnsiTheme="minorHAnsi" w:cstheme="minorHAnsi"/>
        </w:rPr>
        <w:t>Izvajalec</w:t>
      </w:r>
      <w:r w:rsidRPr="00D743B3">
        <w:rPr>
          <w:rFonts w:asciiTheme="minorHAnsi" w:hAnsiTheme="minorHAnsi" w:cstheme="minorHAnsi"/>
        </w:rPr>
        <w:t xml:space="preserve"> mora med izvajanjem te pogodbe</w:t>
      </w:r>
      <w:r>
        <w:rPr>
          <w:rFonts w:asciiTheme="minorHAnsi" w:hAnsiTheme="minorHAnsi" w:cstheme="minorHAnsi"/>
        </w:rPr>
        <w:t>/okvirnega sporazuma</w:t>
      </w:r>
      <w:r w:rsidRPr="00D743B3">
        <w:rPr>
          <w:rFonts w:asciiTheme="minorHAnsi" w:hAnsiTheme="minorHAnsi" w:cstheme="minorHAnsi"/>
        </w:rPr>
        <w:t xml:space="preserve"> naročnika obvestiti o spremembah informacij iz drugega odstavka 94. člena ZJN-3 in mu poslati informacije o novih podizvajalcih najkasneje v 5 (petih) dneh po spremembi. V primeru vključitve novih podizvajalcev mora</w:t>
      </w:r>
      <w:r>
        <w:rPr>
          <w:rFonts w:asciiTheme="minorHAnsi" w:hAnsiTheme="minorHAnsi" w:cstheme="minorHAnsi"/>
        </w:rPr>
        <w:t xml:space="preserve"> izvajalec</w:t>
      </w:r>
      <w:r w:rsidRPr="00D743B3">
        <w:rPr>
          <w:rFonts w:asciiTheme="minorHAnsi" w:hAnsiTheme="minorHAnsi" w:cstheme="minorHAnsi"/>
        </w:rPr>
        <w:t xml:space="preserve">, v skladu s tretjim odstavkom 94. člena ZJN-3, skupaj z obvestilom naročniku med drugim predložiti podatke in dokumente: </w:t>
      </w:r>
    </w:p>
    <w:p w14:paraId="359CCBA2" w14:textId="77777777" w:rsidR="005036EA" w:rsidRPr="00D743B3" w:rsidRDefault="005036EA" w:rsidP="005036EA">
      <w:pPr>
        <w:jc w:val="both"/>
        <w:rPr>
          <w:rFonts w:asciiTheme="minorHAnsi" w:hAnsiTheme="minorHAnsi" w:cstheme="minorHAnsi"/>
        </w:rPr>
      </w:pPr>
    </w:p>
    <w:p w14:paraId="5B3CD3A0" w14:textId="77777777" w:rsidR="005036EA" w:rsidRPr="00D743B3" w:rsidRDefault="005036EA" w:rsidP="005036EA">
      <w:pPr>
        <w:numPr>
          <w:ilvl w:val="0"/>
          <w:numId w:val="46"/>
        </w:numPr>
        <w:autoSpaceDE w:val="0"/>
        <w:autoSpaceDN w:val="0"/>
        <w:adjustRightInd w:val="0"/>
        <w:spacing w:after="56"/>
        <w:rPr>
          <w:rFonts w:asciiTheme="minorHAnsi" w:hAnsiTheme="minorHAnsi" w:cstheme="minorHAnsi"/>
        </w:rPr>
      </w:pPr>
      <w:r w:rsidRPr="00D743B3">
        <w:rPr>
          <w:rFonts w:asciiTheme="minorHAnsi" w:hAnsiTheme="minorHAnsi" w:cstheme="minorHAnsi"/>
        </w:rPr>
        <w:t xml:space="preserve">navesti firmo/ime in sedež/naslov novega podizvajalca ter del javnega naročila, ki ga namerava oddati v </w:t>
      </w:r>
      <w:proofErr w:type="spellStart"/>
      <w:r w:rsidRPr="00D743B3">
        <w:rPr>
          <w:rFonts w:asciiTheme="minorHAnsi" w:hAnsiTheme="minorHAnsi" w:cstheme="minorHAnsi"/>
        </w:rPr>
        <w:t>podizvajanje</w:t>
      </w:r>
      <w:proofErr w:type="spellEnd"/>
      <w:r w:rsidRPr="00D743B3">
        <w:rPr>
          <w:rFonts w:asciiTheme="minorHAnsi" w:hAnsiTheme="minorHAnsi" w:cstheme="minorHAnsi"/>
        </w:rPr>
        <w:t xml:space="preserve"> temu subjektu; </w:t>
      </w:r>
    </w:p>
    <w:p w14:paraId="478F8FCB" w14:textId="77777777" w:rsidR="005036EA" w:rsidRPr="00D743B3" w:rsidRDefault="005036EA" w:rsidP="005036EA">
      <w:pPr>
        <w:numPr>
          <w:ilvl w:val="0"/>
          <w:numId w:val="46"/>
        </w:numPr>
        <w:autoSpaceDE w:val="0"/>
        <w:autoSpaceDN w:val="0"/>
        <w:adjustRightInd w:val="0"/>
        <w:spacing w:after="56"/>
        <w:rPr>
          <w:rFonts w:asciiTheme="minorHAnsi" w:hAnsiTheme="minorHAnsi" w:cstheme="minorHAnsi"/>
        </w:rPr>
      </w:pPr>
      <w:r w:rsidRPr="00D743B3">
        <w:rPr>
          <w:rFonts w:asciiTheme="minorHAnsi" w:hAnsiTheme="minorHAnsi" w:cstheme="minorHAnsi"/>
        </w:rPr>
        <w:t>kontaktne podatke in zakonite zastopnike predlaganih novo predlaganih podizvajalcev;</w:t>
      </w:r>
    </w:p>
    <w:p w14:paraId="698C4373" w14:textId="77777777" w:rsidR="005036EA" w:rsidRPr="00D743B3" w:rsidRDefault="005036EA" w:rsidP="005036EA">
      <w:pPr>
        <w:numPr>
          <w:ilvl w:val="0"/>
          <w:numId w:val="46"/>
        </w:numPr>
        <w:autoSpaceDE w:val="0"/>
        <w:autoSpaceDN w:val="0"/>
        <w:adjustRightInd w:val="0"/>
        <w:spacing w:after="56"/>
        <w:rPr>
          <w:rFonts w:asciiTheme="minorHAnsi" w:hAnsiTheme="minorHAnsi" w:cstheme="minorHAnsi"/>
        </w:rPr>
      </w:pPr>
      <w:r w:rsidRPr="00D743B3">
        <w:rPr>
          <w:rFonts w:asciiTheme="minorHAnsi" w:hAnsiTheme="minorHAnsi" w:cstheme="minorHAnsi"/>
        </w:rPr>
        <w:t xml:space="preserve"> izpolnjene ESPD teh podizvajalcev v skladu z 79. členom ZJN-3 ali dokazila o neobstoju razlogov za izključitev ter izpolnjevanju pogojev ter </w:t>
      </w:r>
    </w:p>
    <w:p w14:paraId="45047169" w14:textId="77777777" w:rsidR="005036EA" w:rsidRPr="00D743B3" w:rsidRDefault="005036EA" w:rsidP="005036EA">
      <w:pPr>
        <w:numPr>
          <w:ilvl w:val="0"/>
          <w:numId w:val="46"/>
        </w:numPr>
        <w:autoSpaceDE w:val="0"/>
        <w:autoSpaceDN w:val="0"/>
        <w:adjustRightInd w:val="0"/>
        <w:spacing w:after="56"/>
        <w:rPr>
          <w:rFonts w:asciiTheme="minorHAnsi" w:hAnsiTheme="minorHAnsi" w:cstheme="minorHAnsi"/>
        </w:rPr>
      </w:pPr>
      <w:r w:rsidRPr="00D743B3">
        <w:rPr>
          <w:rFonts w:asciiTheme="minorHAnsi" w:hAnsiTheme="minorHAnsi" w:cstheme="minorHAnsi"/>
        </w:rPr>
        <w:t xml:space="preserve">priložiti zahtevo podizvajalca za neposredno plačilo, če podizvajalec to zahteva. </w:t>
      </w:r>
    </w:p>
    <w:p w14:paraId="567FB2CB" w14:textId="77777777" w:rsidR="005036EA" w:rsidRPr="00D743B3" w:rsidRDefault="005036EA" w:rsidP="005036EA">
      <w:pPr>
        <w:jc w:val="both"/>
        <w:rPr>
          <w:rFonts w:asciiTheme="minorHAnsi" w:hAnsiTheme="minorHAnsi" w:cstheme="minorHAnsi"/>
        </w:rPr>
      </w:pPr>
    </w:p>
    <w:p w14:paraId="7BFAF3ED" w14:textId="77777777" w:rsidR="005036EA" w:rsidRPr="00D743B3" w:rsidRDefault="005036EA" w:rsidP="005036EA">
      <w:pPr>
        <w:jc w:val="both"/>
        <w:rPr>
          <w:rFonts w:asciiTheme="minorHAnsi" w:hAnsiTheme="minorHAnsi" w:cstheme="minorHAnsi"/>
        </w:rPr>
      </w:pPr>
      <w:r>
        <w:rPr>
          <w:rFonts w:asciiTheme="minorHAnsi" w:hAnsiTheme="minorHAnsi" w:cstheme="minorHAnsi"/>
        </w:rPr>
        <w:t>Izvajalec</w:t>
      </w:r>
      <w:r w:rsidRPr="00D743B3">
        <w:rPr>
          <w:rFonts w:asciiTheme="minorHAnsi" w:hAnsiTheme="minorHAnsi" w:cstheme="minorHAnsi"/>
        </w:rPr>
        <w:t xml:space="preserve"> v celoti odgovarja naročniku za izvedbo predmeta te pogodbe</w:t>
      </w:r>
      <w:r>
        <w:rPr>
          <w:rFonts w:asciiTheme="minorHAnsi" w:hAnsiTheme="minorHAnsi" w:cstheme="minorHAnsi"/>
        </w:rPr>
        <w:t>/okvirnega sporazuma</w:t>
      </w:r>
      <w:r w:rsidRPr="00D743B3">
        <w:rPr>
          <w:rFonts w:asciiTheme="minorHAnsi" w:hAnsiTheme="minorHAnsi" w:cstheme="minorHAnsi"/>
        </w:rPr>
        <w:t>.</w:t>
      </w:r>
    </w:p>
    <w:p w14:paraId="656CD7A9" w14:textId="77777777" w:rsidR="005036EA" w:rsidRPr="00D743B3" w:rsidRDefault="005036EA" w:rsidP="005036EA">
      <w:pPr>
        <w:jc w:val="both"/>
        <w:rPr>
          <w:rFonts w:asciiTheme="minorHAnsi" w:hAnsiTheme="minorHAnsi" w:cstheme="minorHAnsi"/>
        </w:rPr>
      </w:pPr>
    </w:p>
    <w:p w14:paraId="1B9A654F"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t xml:space="preserve">Če naročnik ugotovi, da storitve izvaja podizvajalec, ki ga </w:t>
      </w:r>
      <w:r>
        <w:rPr>
          <w:rFonts w:asciiTheme="minorHAnsi" w:hAnsiTheme="minorHAnsi" w:cstheme="minorHAnsi"/>
        </w:rPr>
        <w:t>izvajalec</w:t>
      </w:r>
      <w:r w:rsidRPr="00D743B3">
        <w:rPr>
          <w:rFonts w:asciiTheme="minorHAnsi" w:hAnsiTheme="minorHAnsi" w:cstheme="minorHAnsi"/>
        </w:rPr>
        <w:t xml:space="preserve"> ni navedel v svoji ponudbi oziroma ni dogovorjen s to pogodbo, oziroma </w:t>
      </w:r>
      <w:r>
        <w:rPr>
          <w:rFonts w:asciiTheme="minorHAnsi" w:hAnsiTheme="minorHAnsi" w:cstheme="minorHAnsi"/>
        </w:rPr>
        <w:t>izvajalec</w:t>
      </w:r>
      <w:r w:rsidRPr="00D743B3">
        <w:rPr>
          <w:rFonts w:asciiTheme="minorHAnsi" w:hAnsiTheme="minorHAnsi" w:cstheme="minorHAnsi"/>
        </w:rPr>
        <w:t xml:space="preserve">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0D2D454B" w14:textId="77777777" w:rsidR="005036EA" w:rsidRPr="00D743B3" w:rsidRDefault="005036EA" w:rsidP="005036EA">
      <w:pPr>
        <w:jc w:val="both"/>
        <w:rPr>
          <w:rFonts w:asciiTheme="minorHAnsi" w:hAnsiTheme="minorHAnsi" w:cstheme="minorHAnsi"/>
        </w:rPr>
      </w:pPr>
    </w:p>
    <w:p w14:paraId="1CC80D90" w14:textId="77777777" w:rsidR="005036EA" w:rsidRPr="00D743B3" w:rsidRDefault="005036EA" w:rsidP="005036EA">
      <w:pPr>
        <w:jc w:val="both"/>
        <w:rPr>
          <w:rFonts w:asciiTheme="minorHAnsi" w:hAnsiTheme="minorHAnsi" w:cstheme="minorHAnsi"/>
          <w:i/>
        </w:rPr>
      </w:pPr>
      <w:r w:rsidRPr="00D743B3">
        <w:rPr>
          <w:rFonts w:asciiTheme="minorHAnsi" w:hAnsiTheme="minorHAnsi" w:cstheme="minorHAnsi"/>
          <w:i/>
        </w:rPr>
        <w:t xml:space="preserve">/če bo podizvajalec zahteval neposredna plačila/: </w:t>
      </w:r>
    </w:p>
    <w:p w14:paraId="41BD1372"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t>Neposredna plačila podizvajalcem po tej pogodbi</w:t>
      </w:r>
      <w:r>
        <w:rPr>
          <w:rFonts w:asciiTheme="minorHAnsi" w:hAnsiTheme="minorHAnsi" w:cstheme="minorHAnsi"/>
        </w:rPr>
        <w:t>/okvirnemu sporazumu</w:t>
      </w:r>
      <w:r w:rsidRPr="00D743B3">
        <w:rPr>
          <w:rFonts w:asciiTheme="minorHAnsi" w:hAnsiTheme="minorHAnsi" w:cstheme="minorHAnsi"/>
        </w:rPr>
        <w:t xml:space="preserve"> so obvezna. </w:t>
      </w:r>
      <w:r>
        <w:rPr>
          <w:rFonts w:asciiTheme="minorHAnsi" w:hAnsiTheme="minorHAnsi" w:cstheme="minorHAnsi"/>
        </w:rPr>
        <w:t>Izvajalec</w:t>
      </w:r>
      <w:r w:rsidRPr="00D743B3">
        <w:rPr>
          <w:rFonts w:asciiTheme="minorHAnsi" w:hAnsiTheme="minorHAnsi" w:cstheme="minorHAnsi"/>
        </w:rPr>
        <w:t xml:space="preserve"> pooblašča naročnika, da na podlagi potrjenih računov neposredno plačuje podizvajalcem dela, ki jih bodo ti opravili po pogodbi</w:t>
      </w:r>
      <w:r>
        <w:rPr>
          <w:rFonts w:asciiTheme="minorHAnsi" w:hAnsiTheme="minorHAnsi" w:cstheme="minorHAnsi"/>
        </w:rPr>
        <w:t>/okvirnem sporazumu</w:t>
      </w:r>
      <w:r w:rsidRPr="00D743B3">
        <w:rPr>
          <w:rFonts w:asciiTheme="minorHAnsi" w:hAnsiTheme="minorHAnsi" w:cstheme="minorHAnsi"/>
        </w:rPr>
        <w:t xml:space="preserve">. </w:t>
      </w:r>
      <w:r>
        <w:rPr>
          <w:rFonts w:asciiTheme="minorHAnsi" w:hAnsiTheme="minorHAnsi" w:cstheme="minorHAnsi"/>
        </w:rPr>
        <w:t>Izvajalec</w:t>
      </w:r>
      <w:r w:rsidRPr="00D743B3">
        <w:rPr>
          <w:rFonts w:asciiTheme="minorHAnsi" w:hAnsiTheme="minorHAnsi" w:cstheme="minorHAnsi"/>
        </w:rPr>
        <w:t xml:space="preserve"> mora računu obvezno priložiti predhodno potrjene račune podizvajalca(-cev), ki so opravili storitve po pogodbi</w:t>
      </w:r>
      <w:r>
        <w:rPr>
          <w:rFonts w:asciiTheme="minorHAnsi" w:hAnsiTheme="minorHAnsi" w:cstheme="minorHAnsi"/>
        </w:rPr>
        <w:t>/okvirnem sporazumu</w:t>
      </w:r>
      <w:r w:rsidRPr="00D743B3">
        <w:rPr>
          <w:rFonts w:asciiTheme="minorHAnsi" w:hAnsiTheme="minorHAnsi" w:cstheme="minorHAnsi"/>
        </w:rPr>
        <w:t>. Soglasja podizvajalcev za izvajanje neposrednih plačil naročnika podizvajalcem so sestavni del in priloga te pogodbe</w:t>
      </w:r>
      <w:r>
        <w:rPr>
          <w:rFonts w:asciiTheme="minorHAnsi" w:hAnsiTheme="minorHAnsi" w:cstheme="minorHAnsi"/>
        </w:rPr>
        <w:t>/okvirnega sporazuma</w:t>
      </w:r>
      <w:r w:rsidRPr="00D743B3">
        <w:rPr>
          <w:rFonts w:asciiTheme="minorHAnsi" w:hAnsiTheme="minorHAnsi" w:cstheme="minorHAnsi"/>
        </w:rPr>
        <w:t xml:space="preserve">. </w:t>
      </w:r>
    </w:p>
    <w:p w14:paraId="0D9FD6DB" w14:textId="77777777" w:rsidR="005036EA" w:rsidRPr="00D743B3" w:rsidRDefault="005036EA" w:rsidP="005036EA">
      <w:pPr>
        <w:jc w:val="both"/>
        <w:rPr>
          <w:rFonts w:asciiTheme="minorHAnsi" w:hAnsiTheme="minorHAnsi" w:cstheme="minorHAnsi"/>
        </w:rPr>
      </w:pPr>
    </w:p>
    <w:p w14:paraId="48024C40" w14:textId="77777777" w:rsidR="005036EA" w:rsidRPr="00D743B3" w:rsidRDefault="005036EA" w:rsidP="005036EA">
      <w:pPr>
        <w:jc w:val="both"/>
        <w:rPr>
          <w:rFonts w:asciiTheme="minorHAnsi" w:hAnsiTheme="minorHAnsi" w:cstheme="minorHAnsi"/>
          <w:i/>
        </w:rPr>
      </w:pPr>
      <w:r w:rsidRPr="00D743B3">
        <w:rPr>
          <w:rFonts w:asciiTheme="minorHAnsi" w:hAnsiTheme="minorHAnsi" w:cstheme="minorHAnsi"/>
          <w:i/>
        </w:rPr>
        <w:t>/če podizvajalec ne bo zahteval neposrednega plačila/:</w:t>
      </w:r>
    </w:p>
    <w:p w14:paraId="1B341209" w14:textId="77777777" w:rsidR="005036EA" w:rsidRPr="00D743B3" w:rsidRDefault="005036EA" w:rsidP="005036EA">
      <w:pPr>
        <w:jc w:val="both"/>
        <w:rPr>
          <w:rFonts w:asciiTheme="minorHAnsi" w:hAnsiTheme="minorHAnsi" w:cstheme="minorHAnsi"/>
        </w:rPr>
      </w:pPr>
      <w:r>
        <w:rPr>
          <w:rFonts w:asciiTheme="minorHAnsi" w:hAnsiTheme="minorHAnsi" w:cstheme="minorHAnsi"/>
        </w:rPr>
        <w:lastRenderedPageBreak/>
        <w:t xml:space="preserve">Izvajalec </w:t>
      </w:r>
      <w:r w:rsidRPr="00D743B3">
        <w:rPr>
          <w:rFonts w:asciiTheme="minorHAnsi" w:hAnsiTheme="minorHAnsi" w:cstheme="minorHAnsi"/>
        </w:rPr>
        <w:t xml:space="preserve">mora naročniku (Komunala, javno podjetje </w:t>
      </w:r>
      <w:proofErr w:type="spellStart"/>
      <w:r w:rsidRPr="00D743B3">
        <w:rPr>
          <w:rFonts w:asciiTheme="minorHAnsi" w:hAnsiTheme="minorHAnsi" w:cstheme="minorHAnsi"/>
        </w:rPr>
        <w:t>d.o.o</w:t>
      </w:r>
      <w:proofErr w:type="spellEnd"/>
      <w:r w:rsidRPr="00D743B3">
        <w:rPr>
          <w:rFonts w:asciiTheme="minorHAnsi" w:hAnsiTheme="minorHAnsi" w:cstheme="minorHAnsi"/>
        </w:rPr>
        <w:t>.) najpozneje v 60 (šestdesetih) dneh od plačila končnega računa poslati svojo pisno izjavo in pisno izjavo podizvajalca, da je podizvajalec prejel plačilo za izvedene storitve, neposredno povezano s predmetom javnega naročila.</w:t>
      </w:r>
    </w:p>
    <w:p w14:paraId="37A4B47E" w14:textId="77777777" w:rsidR="005036EA" w:rsidRPr="00D743B3" w:rsidRDefault="005036EA" w:rsidP="005036EA">
      <w:pPr>
        <w:jc w:val="both"/>
        <w:rPr>
          <w:rFonts w:asciiTheme="minorHAnsi" w:hAnsiTheme="minorHAnsi" w:cstheme="minorHAnsi"/>
        </w:rPr>
      </w:pPr>
    </w:p>
    <w:p w14:paraId="44AD1BB7"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t xml:space="preserve">Roki plačil podizvajalcem so enaki, kot so določeni za plačilo obveznosti naročnika do </w:t>
      </w:r>
      <w:r>
        <w:rPr>
          <w:rFonts w:asciiTheme="minorHAnsi" w:hAnsiTheme="minorHAnsi" w:cstheme="minorHAnsi"/>
        </w:rPr>
        <w:t>izvajalca</w:t>
      </w:r>
      <w:r w:rsidRPr="00D743B3">
        <w:rPr>
          <w:rFonts w:asciiTheme="minorHAnsi" w:hAnsiTheme="minorHAnsi" w:cstheme="minorHAnsi"/>
        </w:rPr>
        <w:t xml:space="preserve"> v tej pogodbi</w:t>
      </w:r>
      <w:r>
        <w:rPr>
          <w:rFonts w:asciiTheme="minorHAnsi" w:hAnsiTheme="minorHAnsi" w:cstheme="minorHAnsi"/>
        </w:rPr>
        <w:t>/okvirnem sporazumu.</w:t>
      </w:r>
    </w:p>
    <w:p w14:paraId="400D226F"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52EEC5D4" w14:textId="77777777" w:rsidR="005036EA"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w:t>
      </w:r>
      <w:r w:rsidRPr="00D743B3">
        <w:rPr>
          <w:rFonts w:asciiTheme="minorHAnsi" w:hAnsiTheme="minorHAnsi" w:cstheme="minorHAnsi"/>
        </w:rPr>
        <w:t>len</w:t>
      </w:r>
    </w:p>
    <w:p w14:paraId="2D283720" w14:textId="77777777" w:rsidR="005036EA" w:rsidRDefault="005036EA" w:rsidP="005036EA">
      <w:pPr>
        <w:autoSpaceDE w:val="0"/>
        <w:autoSpaceDN w:val="0"/>
        <w:spacing w:before="1"/>
        <w:jc w:val="center"/>
        <w:textAlignment w:val="baseline"/>
        <w:rPr>
          <w:rFonts w:asciiTheme="minorHAnsi" w:hAnsiTheme="minorHAnsi" w:cstheme="minorHAnsi"/>
        </w:rPr>
      </w:pPr>
    </w:p>
    <w:p w14:paraId="7AD789AF" w14:textId="77777777" w:rsidR="005036EA" w:rsidRPr="00192B75" w:rsidRDefault="005036EA" w:rsidP="005036EA">
      <w:pPr>
        <w:pStyle w:val="Brezrazmikov"/>
        <w:keepNext/>
        <w:keepLines/>
        <w:rPr>
          <w:rFonts w:asciiTheme="minorHAnsi" w:hAnsiTheme="minorHAnsi" w:cstheme="minorHAnsi"/>
          <w:color w:val="000000"/>
          <w:sz w:val="24"/>
          <w:szCs w:val="24"/>
        </w:rPr>
      </w:pPr>
      <w:r w:rsidRPr="00192B75">
        <w:rPr>
          <w:rFonts w:asciiTheme="minorHAnsi" w:hAnsiTheme="minorHAnsi" w:cstheme="minorHAnsi"/>
          <w:color w:val="000000"/>
          <w:sz w:val="24"/>
          <w:szCs w:val="24"/>
        </w:rPr>
        <w:t>Izvajalec se v okviru te pogodbe obvezuje, da bo:</w:t>
      </w:r>
    </w:p>
    <w:p w14:paraId="39C9EE38" w14:textId="77777777" w:rsidR="005036EA" w:rsidRPr="00192B75" w:rsidRDefault="005036EA" w:rsidP="005036EA">
      <w:pPr>
        <w:pStyle w:val="Brezrazmikov"/>
        <w:keepNext/>
        <w:keepLines/>
        <w:numPr>
          <w:ilvl w:val="0"/>
          <w:numId w:val="47"/>
        </w:numPr>
        <w:rPr>
          <w:rFonts w:asciiTheme="minorHAnsi" w:hAnsiTheme="minorHAnsi" w:cstheme="minorHAnsi"/>
          <w:color w:val="000000"/>
          <w:sz w:val="24"/>
          <w:szCs w:val="24"/>
        </w:rPr>
      </w:pPr>
      <w:r w:rsidRPr="00192B75">
        <w:rPr>
          <w:rFonts w:asciiTheme="minorHAnsi" w:hAnsiTheme="minorHAnsi" w:cstheme="minorHAnsi"/>
          <w:sz w:val="24"/>
          <w:szCs w:val="24"/>
        </w:rPr>
        <w:t xml:space="preserve">zagotavljal stalno, redno in nemoteno prevzemanje blata ter njegovo končno obdelavo skladno </w:t>
      </w:r>
      <w:r w:rsidRPr="00192B75">
        <w:rPr>
          <w:rFonts w:asciiTheme="minorHAnsi" w:hAnsiTheme="minorHAnsi" w:cstheme="minorHAnsi"/>
          <w:color w:val="000000"/>
          <w:sz w:val="24"/>
          <w:szCs w:val="24"/>
        </w:rPr>
        <w:t>z vsemi veljavnimi predpisi in zahtevami naročnika iz razpisne dokumentacije,</w:t>
      </w:r>
    </w:p>
    <w:p w14:paraId="12C4A6B3" w14:textId="77777777" w:rsidR="005036EA" w:rsidRPr="00192B75" w:rsidRDefault="005036EA" w:rsidP="005036EA">
      <w:pPr>
        <w:pStyle w:val="Brezrazmikov"/>
        <w:keepNext/>
        <w:keepLines/>
        <w:numPr>
          <w:ilvl w:val="0"/>
          <w:numId w:val="47"/>
        </w:numPr>
        <w:rPr>
          <w:rFonts w:asciiTheme="minorHAnsi" w:hAnsiTheme="minorHAnsi" w:cstheme="minorHAnsi"/>
          <w:color w:val="000000"/>
          <w:sz w:val="24"/>
          <w:szCs w:val="24"/>
        </w:rPr>
      </w:pPr>
      <w:r w:rsidRPr="00192B75">
        <w:rPr>
          <w:rFonts w:asciiTheme="minorHAnsi" w:hAnsiTheme="minorHAnsi" w:cstheme="minorHAnsi"/>
          <w:color w:val="000000"/>
          <w:sz w:val="24"/>
          <w:szCs w:val="24"/>
        </w:rPr>
        <w:t>imel ves čas trajanja te pogodbe vsa zakonska predpisana dovoljenja in potrdila za opravljanje obveznosti iz te pogodbe ter jih bo predložil naročniku na njegovo zahtevo,</w:t>
      </w:r>
    </w:p>
    <w:p w14:paraId="1D3BD807" w14:textId="77777777" w:rsidR="005036EA" w:rsidRPr="00192B75" w:rsidRDefault="005036EA" w:rsidP="005036EA">
      <w:pPr>
        <w:pStyle w:val="Brezrazmikov"/>
        <w:keepNext/>
        <w:keepLines/>
        <w:numPr>
          <w:ilvl w:val="0"/>
          <w:numId w:val="47"/>
        </w:numPr>
        <w:rPr>
          <w:rFonts w:asciiTheme="minorHAnsi" w:hAnsiTheme="minorHAnsi" w:cstheme="minorHAnsi"/>
          <w:color w:val="000000"/>
          <w:sz w:val="24"/>
          <w:szCs w:val="24"/>
        </w:rPr>
      </w:pPr>
      <w:r w:rsidRPr="00192B75">
        <w:rPr>
          <w:rFonts w:asciiTheme="minorHAnsi" w:hAnsiTheme="minorHAnsi" w:cstheme="minorHAnsi"/>
          <w:color w:val="000000"/>
          <w:sz w:val="24"/>
          <w:szCs w:val="24"/>
        </w:rPr>
        <w:t>sproti obveščal naročnika o tekoči problematiki in nastalih situacijah, ki bi vplivale na izvršitev prevzetih obveznosti,</w:t>
      </w:r>
    </w:p>
    <w:p w14:paraId="1BDB4476" w14:textId="77777777" w:rsidR="005036EA" w:rsidRPr="00192B75" w:rsidRDefault="005036EA" w:rsidP="005036EA">
      <w:pPr>
        <w:pStyle w:val="Brezrazmikov"/>
        <w:keepNext/>
        <w:keepLines/>
        <w:numPr>
          <w:ilvl w:val="0"/>
          <w:numId w:val="47"/>
        </w:numPr>
        <w:rPr>
          <w:rFonts w:asciiTheme="minorHAnsi" w:hAnsiTheme="minorHAnsi" w:cstheme="minorHAnsi"/>
          <w:color w:val="000000"/>
          <w:sz w:val="24"/>
          <w:szCs w:val="24"/>
        </w:rPr>
      </w:pPr>
      <w:r w:rsidRPr="00192B75">
        <w:rPr>
          <w:rFonts w:asciiTheme="minorHAnsi" w:hAnsiTheme="minorHAnsi" w:cstheme="minorHAnsi"/>
          <w:color w:val="000000"/>
          <w:sz w:val="24"/>
          <w:szCs w:val="24"/>
        </w:rPr>
        <w:t xml:space="preserve">skrbel za tehtanje prevzetega </w:t>
      </w:r>
      <w:r w:rsidRPr="00192B75">
        <w:rPr>
          <w:rFonts w:asciiTheme="minorHAnsi" w:hAnsiTheme="minorHAnsi" w:cstheme="minorHAnsi"/>
          <w:sz w:val="24"/>
          <w:szCs w:val="24"/>
        </w:rPr>
        <w:t>blata</w:t>
      </w:r>
      <w:r w:rsidRPr="00192B75">
        <w:rPr>
          <w:rFonts w:asciiTheme="minorHAnsi" w:hAnsiTheme="minorHAnsi" w:cstheme="minorHAnsi"/>
          <w:color w:val="000000"/>
          <w:sz w:val="24"/>
          <w:szCs w:val="24"/>
        </w:rPr>
        <w:t xml:space="preserve"> in vodenje evidenčnih listov,</w:t>
      </w:r>
    </w:p>
    <w:p w14:paraId="45DE1405" w14:textId="77777777" w:rsidR="005036EA" w:rsidRPr="00192B75" w:rsidRDefault="005036EA" w:rsidP="005036EA">
      <w:pPr>
        <w:pStyle w:val="Brezrazmikov"/>
        <w:keepNext/>
        <w:keepLines/>
        <w:numPr>
          <w:ilvl w:val="0"/>
          <w:numId w:val="47"/>
        </w:numPr>
        <w:rPr>
          <w:rFonts w:asciiTheme="minorHAnsi" w:hAnsiTheme="minorHAnsi" w:cstheme="minorHAnsi"/>
          <w:color w:val="000000"/>
          <w:sz w:val="24"/>
          <w:szCs w:val="24"/>
        </w:rPr>
      </w:pPr>
      <w:r w:rsidRPr="00192B75">
        <w:rPr>
          <w:rFonts w:asciiTheme="minorHAnsi" w:hAnsiTheme="minorHAnsi" w:cstheme="minorHAnsi"/>
          <w:sz w:val="24"/>
          <w:szCs w:val="24"/>
        </w:rPr>
        <w:t>povrnil stroške za nastalo morebitno škodo na obstoječi opremi in objektih, ki jo povzroči v času izvajanja predmeta pogodbe.</w:t>
      </w:r>
    </w:p>
    <w:p w14:paraId="73B2E3A6" w14:textId="77777777" w:rsidR="005036EA" w:rsidRPr="00192B75" w:rsidRDefault="005036EA" w:rsidP="005036EA">
      <w:pPr>
        <w:keepNext/>
        <w:keepLines/>
        <w:tabs>
          <w:tab w:val="left" w:pos="709"/>
          <w:tab w:val="left" w:pos="3969"/>
        </w:tabs>
        <w:ind w:left="709"/>
        <w:jc w:val="both"/>
        <w:rPr>
          <w:rFonts w:asciiTheme="minorHAnsi" w:hAnsiTheme="minorHAnsi" w:cstheme="minorHAnsi"/>
          <w:strike/>
          <w:color w:val="000000"/>
          <w:sz w:val="18"/>
          <w:szCs w:val="18"/>
        </w:rPr>
      </w:pPr>
    </w:p>
    <w:p w14:paraId="30D43D5C" w14:textId="77777777" w:rsidR="005036EA" w:rsidRPr="00192B75"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192B75">
        <w:rPr>
          <w:rFonts w:asciiTheme="minorHAnsi" w:hAnsiTheme="minorHAnsi" w:cstheme="minorHAnsi"/>
        </w:rPr>
        <w:t xml:space="preserve">člen </w:t>
      </w:r>
    </w:p>
    <w:p w14:paraId="5942B52F" w14:textId="77777777" w:rsidR="005036EA" w:rsidRPr="00192B75" w:rsidRDefault="005036EA" w:rsidP="005036EA">
      <w:pPr>
        <w:pStyle w:val="Brezrazmikov"/>
        <w:keepNext/>
        <w:keepLines/>
        <w:ind w:left="720"/>
        <w:rPr>
          <w:rFonts w:asciiTheme="minorHAnsi" w:hAnsiTheme="minorHAnsi" w:cstheme="minorHAnsi"/>
          <w:b/>
          <w:bCs/>
          <w:color w:val="000000"/>
          <w:sz w:val="18"/>
          <w:szCs w:val="18"/>
        </w:rPr>
      </w:pPr>
    </w:p>
    <w:p w14:paraId="6F2D9FD7" w14:textId="77777777" w:rsidR="005036EA" w:rsidRPr="00192B75" w:rsidRDefault="005036EA" w:rsidP="005036EA">
      <w:pPr>
        <w:pStyle w:val="Brezrazmikov"/>
        <w:keepNext/>
        <w:keepLines/>
        <w:rPr>
          <w:rFonts w:asciiTheme="minorHAnsi" w:hAnsiTheme="minorHAnsi" w:cstheme="minorHAnsi"/>
          <w:color w:val="000000"/>
          <w:sz w:val="24"/>
          <w:szCs w:val="24"/>
        </w:rPr>
      </w:pPr>
      <w:r w:rsidRPr="00192B75">
        <w:rPr>
          <w:rFonts w:asciiTheme="minorHAnsi" w:hAnsiTheme="minorHAnsi" w:cstheme="minorHAnsi"/>
          <w:color w:val="000000"/>
          <w:sz w:val="24"/>
          <w:szCs w:val="24"/>
        </w:rPr>
        <w:t>Naročnik se obvezuje, da bo:</w:t>
      </w:r>
    </w:p>
    <w:p w14:paraId="4459FE28" w14:textId="77777777" w:rsidR="005036EA" w:rsidRPr="00192B75" w:rsidRDefault="005036EA" w:rsidP="005036EA">
      <w:pPr>
        <w:pStyle w:val="Brezrazmikov"/>
        <w:keepNext/>
        <w:keepLines/>
        <w:numPr>
          <w:ilvl w:val="0"/>
          <w:numId w:val="47"/>
        </w:numPr>
        <w:rPr>
          <w:rFonts w:asciiTheme="minorHAnsi" w:hAnsiTheme="minorHAnsi" w:cstheme="minorHAnsi"/>
          <w:sz w:val="24"/>
          <w:szCs w:val="24"/>
        </w:rPr>
      </w:pPr>
      <w:r w:rsidRPr="00192B75">
        <w:rPr>
          <w:rFonts w:asciiTheme="minorHAnsi" w:hAnsiTheme="minorHAnsi" w:cstheme="minorHAnsi"/>
          <w:sz w:val="24"/>
          <w:szCs w:val="24"/>
        </w:rPr>
        <w:t>v dogovorjenih rokih dal na razpolago izvajalcu vso potrebno dokumentacijo in informacije, ki so za prevzeti obseg storitev potrebne in s katerimi naročnik razpolaga,</w:t>
      </w:r>
    </w:p>
    <w:p w14:paraId="4B781288" w14:textId="77777777" w:rsidR="005036EA" w:rsidRPr="00192B75" w:rsidRDefault="005036EA" w:rsidP="005036EA">
      <w:pPr>
        <w:pStyle w:val="Brezrazmikov"/>
        <w:keepNext/>
        <w:keepLines/>
        <w:numPr>
          <w:ilvl w:val="0"/>
          <w:numId w:val="47"/>
        </w:numPr>
        <w:rPr>
          <w:rFonts w:asciiTheme="minorHAnsi" w:hAnsiTheme="minorHAnsi" w:cstheme="minorHAnsi"/>
          <w:sz w:val="24"/>
          <w:szCs w:val="24"/>
        </w:rPr>
      </w:pPr>
      <w:r w:rsidRPr="00192B75">
        <w:rPr>
          <w:rFonts w:asciiTheme="minorHAnsi" w:hAnsiTheme="minorHAnsi" w:cstheme="minorHAnsi"/>
          <w:sz w:val="24"/>
          <w:szCs w:val="24"/>
        </w:rPr>
        <w:t>sodeloval z izvajalcem z namenom, da se prevzete storitve izvršijo pravočasno in v obojestransko zadovoljstvo,</w:t>
      </w:r>
    </w:p>
    <w:p w14:paraId="586BC89E" w14:textId="77777777" w:rsidR="005036EA" w:rsidRPr="00192B75" w:rsidRDefault="005036EA" w:rsidP="005036EA">
      <w:pPr>
        <w:pStyle w:val="Brezrazmikov"/>
        <w:keepNext/>
        <w:keepLines/>
        <w:numPr>
          <w:ilvl w:val="0"/>
          <w:numId w:val="47"/>
        </w:numPr>
        <w:rPr>
          <w:rFonts w:asciiTheme="minorHAnsi" w:hAnsiTheme="minorHAnsi" w:cstheme="minorHAnsi"/>
          <w:sz w:val="24"/>
          <w:szCs w:val="24"/>
        </w:rPr>
      </w:pPr>
      <w:r w:rsidRPr="00192B75">
        <w:rPr>
          <w:rFonts w:asciiTheme="minorHAnsi" w:hAnsiTheme="minorHAnsi" w:cstheme="minorHAnsi"/>
          <w:sz w:val="24"/>
          <w:szCs w:val="24"/>
        </w:rPr>
        <w:t>tekoče obveščal izvajalca o vseh spremembah in novo nastalih situacijah, ki bi lahko vplivale na izvršitev prevzetih storitev,</w:t>
      </w:r>
    </w:p>
    <w:p w14:paraId="39FC2DBD" w14:textId="77777777" w:rsidR="005036EA" w:rsidRPr="00192B75" w:rsidRDefault="005036EA" w:rsidP="005036EA">
      <w:pPr>
        <w:pStyle w:val="Brezrazmikov"/>
        <w:keepNext/>
        <w:keepLines/>
        <w:numPr>
          <w:ilvl w:val="0"/>
          <w:numId w:val="47"/>
        </w:numPr>
        <w:rPr>
          <w:rFonts w:asciiTheme="minorHAnsi" w:hAnsiTheme="minorHAnsi" w:cstheme="minorHAnsi"/>
          <w:sz w:val="24"/>
          <w:szCs w:val="24"/>
        </w:rPr>
      </w:pPr>
      <w:r w:rsidRPr="00192B75">
        <w:rPr>
          <w:rFonts w:asciiTheme="minorHAnsi" w:hAnsiTheme="minorHAnsi" w:cstheme="minorHAnsi"/>
          <w:sz w:val="24"/>
          <w:szCs w:val="24"/>
        </w:rPr>
        <w:t>poravnal vse obveznosti do izvajalca.</w:t>
      </w:r>
    </w:p>
    <w:p w14:paraId="1A738B6C" w14:textId="77777777" w:rsidR="005036EA" w:rsidRDefault="005036EA" w:rsidP="005036EA">
      <w:pPr>
        <w:autoSpaceDE w:val="0"/>
        <w:autoSpaceDN w:val="0"/>
        <w:spacing w:before="1"/>
        <w:jc w:val="center"/>
        <w:textAlignment w:val="baseline"/>
        <w:rPr>
          <w:rFonts w:asciiTheme="minorHAnsi" w:hAnsiTheme="minorHAnsi" w:cstheme="minorHAnsi"/>
        </w:rPr>
      </w:pPr>
    </w:p>
    <w:p w14:paraId="5DB866F4" w14:textId="77777777" w:rsidR="005036EA" w:rsidRPr="00192B75" w:rsidRDefault="005036EA" w:rsidP="005036EA">
      <w:pPr>
        <w:autoSpaceDE w:val="0"/>
        <w:autoSpaceDN w:val="0"/>
        <w:spacing w:before="1"/>
        <w:textAlignment w:val="baseline"/>
        <w:rPr>
          <w:rFonts w:asciiTheme="minorHAnsi" w:hAnsiTheme="minorHAnsi" w:cstheme="minorHAnsi"/>
        </w:rPr>
      </w:pPr>
    </w:p>
    <w:p w14:paraId="06528BBD" w14:textId="77777777" w:rsidR="005036EA"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člen</w:t>
      </w:r>
    </w:p>
    <w:p w14:paraId="27C7971F" w14:textId="77777777" w:rsidR="005036EA" w:rsidRDefault="005036EA" w:rsidP="005036EA">
      <w:pPr>
        <w:pStyle w:val="Odstavekseznama"/>
        <w:suppressAutoHyphens/>
        <w:autoSpaceDE w:val="0"/>
        <w:autoSpaceDN w:val="0"/>
        <w:spacing w:before="1"/>
        <w:textAlignment w:val="baseline"/>
        <w:rPr>
          <w:rFonts w:asciiTheme="minorHAnsi" w:hAnsiTheme="minorHAnsi" w:cstheme="minorHAnsi"/>
        </w:rPr>
      </w:pPr>
    </w:p>
    <w:p w14:paraId="2EFD425A"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Pogodbeni stranki nista odgovorni za delno ali celotno neizpolnjevanje pogodbenih obveznosti, če je to posledica višje sile.</w:t>
      </w:r>
    </w:p>
    <w:p w14:paraId="44E7321D" w14:textId="77777777" w:rsidR="005036EA" w:rsidRPr="00192B75" w:rsidRDefault="005036EA" w:rsidP="005036EA">
      <w:pPr>
        <w:jc w:val="both"/>
        <w:rPr>
          <w:rFonts w:asciiTheme="minorHAnsi" w:hAnsiTheme="minorHAnsi" w:cstheme="minorHAnsi"/>
        </w:rPr>
      </w:pPr>
    </w:p>
    <w:p w14:paraId="747A5DF2"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 xml:space="preserve">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 </w:t>
      </w:r>
    </w:p>
    <w:p w14:paraId="1572FDD5" w14:textId="77777777" w:rsidR="005036EA" w:rsidRDefault="005036EA" w:rsidP="005036EA">
      <w:pPr>
        <w:pStyle w:val="Odstavekseznama"/>
        <w:suppressAutoHyphens/>
        <w:autoSpaceDE w:val="0"/>
        <w:autoSpaceDN w:val="0"/>
        <w:spacing w:before="1"/>
        <w:textAlignment w:val="baseline"/>
        <w:rPr>
          <w:rFonts w:asciiTheme="minorHAnsi" w:hAnsiTheme="minorHAnsi" w:cstheme="minorHAnsi"/>
        </w:rPr>
      </w:pPr>
    </w:p>
    <w:p w14:paraId="7780A406" w14:textId="77777777" w:rsidR="005036EA" w:rsidRDefault="005036EA" w:rsidP="005036EA">
      <w:pPr>
        <w:pStyle w:val="Odstavekseznama"/>
        <w:suppressAutoHyphens/>
        <w:autoSpaceDE w:val="0"/>
        <w:autoSpaceDN w:val="0"/>
        <w:spacing w:before="1"/>
        <w:textAlignment w:val="baseline"/>
        <w:rPr>
          <w:rFonts w:asciiTheme="minorHAnsi" w:hAnsiTheme="minorHAnsi" w:cstheme="minorHAnsi"/>
        </w:rPr>
      </w:pPr>
    </w:p>
    <w:p w14:paraId="1D217D9B"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člen</w:t>
      </w:r>
    </w:p>
    <w:p w14:paraId="28DC6DDD" w14:textId="77777777" w:rsidR="005036EA" w:rsidRDefault="005036EA" w:rsidP="005036EA">
      <w:pPr>
        <w:widowControl w:val="0"/>
        <w:autoSpaceDE w:val="0"/>
        <w:autoSpaceDN w:val="0"/>
        <w:adjustRightInd w:val="0"/>
        <w:jc w:val="both"/>
        <w:rPr>
          <w:rFonts w:asciiTheme="minorHAnsi" w:hAnsiTheme="minorHAnsi" w:cstheme="minorHAnsi"/>
        </w:rPr>
      </w:pPr>
    </w:p>
    <w:p w14:paraId="2B6F86DC"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lastRenderedPageBreak/>
        <w:t>V primeru, da izvajalec ne izpolni obveznosti v roku, ima naročnik pravico zaračunati izvajalcu dogovorjeno kazen, ki znaša dva odstotkov (2 %) od zneska neizvršenih storitev brez DDV, za vsak dan zamude.</w:t>
      </w:r>
    </w:p>
    <w:p w14:paraId="70957C03"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Skupni znesek vseh pogodbenih kazni ne sme presegati enega odstotka (1 %) pogodbenega zneska brez DDV. Če pogodbena kazen preseže en odstotek (1 %) pogodbenega zneska brez DDV, lahko naročnik unovči finančno zavarovanje za dobro izvedbo pogodbenih obveznosti in od pogodbe odstopi, brez kakršnekoli odgovornosti do izvajalca.</w:t>
      </w:r>
    </w:p>
    <w:p w14:paraId="31C373FB" w14:textId="77777777" w:rsidR="005036EA" w:rsidRPr="00192B75" w:rsidRDefault="005036EA" w:rsidP="005036EA">
      <w:pPr>
        <w:jc w:val="both"/>
        <w:rPr>
          <w:rFonts w:asciiTheme="minorHAnsi" w:hAnsiTheme="minorHAnsi" w:cstheme="minorHAnsi"/>
        </w:rPr>
      </w:pPr>
    </w:p>
    <w:p w14:paraId="32452573"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Naročnik bo za uveljavljanje pogodbene kazni izvajalcu izstavil račun s plačilnim rokom osem (8) dni od dneva izstavitve računa, čeprav ob kršitvi roka izvedbe izvajalca na to ni posebej opozoril.</w:t>
      </w:r>
    </w:p>
    <w:p w14:paraId="21BA6846" w14:textId="77777777" w:rsidR="005036EA" w:rsidRPr="00192B75" w:rsidRDefault="005036EA" w:rsidP="005036EA">
      <w:pPr>
        <w:jc w:val="both"/>
        <w:rPr>
          <w:rFonts w:asciiTheme="minorHAnsi" w:hAnsiTheme="minorHAnsi" w:cstheme="minorHAnsi"/>
        </w:rPr>
      </w:pPr>
    </w:p>
    <w:p w14:paraId="073F0173"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Naročnik in izvajalec soglašata, da pravica do zaračunavanje pogodbene kazni ni pogojena z nastankom škode naročniku. Povračilo tako nastale škode bo naročnik uveljavljal po splošnih načelih odškodninske odgovornosti, neodvisno od uveljavljanja pogodbene kazni.</w:t>
      </w:r>
    </w:p>
    <w:p w14:paraId="17275F36" w14:textId="77777777" w:rsidR="005036EA" w:rsidRPr="00192B75" w:rsidRDefault="005036EA" w:rsidP="005036EA">
      <w:pPr>
        <w:jc w:val="both"/>
        <w:rPr>
          <w:rFonts w:asciiTheme="minorHAnsi" w:hAnsiTheme="minorHAnsi" w:cstheme="minorHAnsi"/>
        </w:rPr>
      </w:pPr>
    </w:p>
    <w:p w14:paraId="5C7C6A90"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Če škoda, ki jo je utrpel naročnik zaradi zamude z izpolnitvijo pogodbenih obveznosti na strani izvajalca, presega znesek pogodbene kazni, lahko naročnik poleg kazni zahteva tudi razliko med nastalo škodo in pogodbeno kaznijo.</w:t>
      </w:r>
    </w:p>
    <w:p w14:paraId="2C110F40" w14:textId="77777777" w:rsidR="005036EA" w:rsidRDefault="005036EA" w:rsidP="005036EA">
      <w:pPr>
        <w:widowControl w:val="0"/>
        <w:autoSpaceDE w:val="0"/>
        <w:autoSpaceDN w:val="0"/>
        <w:adjustRightInd w:val="0"/>
        <w:jc w:val="both"/>
        <w:rPr>
          <w:rFonts w:asciiTheme="minorHAnsi" w:hAnsiTheme="minorHAnsi" w:cstheme="minorHAnsi"/>
        </w:rPr>
      </w:pPr>
    </w:p>
    <w:p w14:paraId="2582C42C" w14:textId="77777777" w:rsidR="005036EA"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člen</w:t>
      </w:r>
    </w:p>
    <w:p w14:paraId="24AC8F1F" w14:textId="77777777" w:rsidR="005036EA" w:rsidRDefault="005036EA" w:rsidP="005036EA">
      <w:pPr>
        <w:pStyle w:val="Brezrazmikov"/>
        <w:keepNext/>
        <w:keepLines/>
        <w:rPr>
          <w:rFonts w:asciiTheme="minorHAnsi" w:hAnsiTheme="minorHAnsi" w:cstheme="minorHAnsi"/>
          <w:sz w:val="24"/>
          <w:szCs w:val="24"/>
        </w:rPr>
      </w:pPr>
    </w:p>
    <w:p w14:paraId="0AFB6883" w14:textId="77777777" w:rsidR="005036EA" w:rsidRPr="00D743B3" w:rsidRDefault="005036EA" w:rsidP="005036EA">
      <w:pPr>
        <w:jc w:val="both"/>
        <w:rPr>
          <w:rFonts w:asciiTheme="minorHAnsi" w:hAnsiTheme="minorHAnsi" w:cstheme="minorHAnsi"/>
        </w:rPr>
      </w:pPr>
      <w:r w:rsidRPr="006F718F">
        <w:rPr>
          <w:rFonts w:asciiTheme="minorHAnsi" w:hAnsiTheme="minorHAnsi" w:cstheme="minorHAnsi"/>
        </w:rPr>
        <w:t>Izvajalec mora v 8 dneh po podpisu pogodbe/okvirnega sporazuma naročniku predati menično izjavo z bianco menico(2x) v višini 5% ( v nadaljevanju: finančno zavarovanje) od skupne ponudbene vrednosti z DDV, ki jo je mogoče unovčiti še 30 dni po poteku pogodbenega razmerja.</w:t>
      </w:r>
    </w:p>
    <w:p w14:paraId="69E531AB" w14:textId="77777777" w:rsidR="005036EA" w:rsidRPr="007C1787" w:rsidRDefault="005036EA" w:rsidP="005036EA">
      <w:pPr>
        <w:pStyle w:val="Brezrazmikov"/>
        <w:keepNext/>
        <w:keepLines/>
        <w:rPr>
          <w:rFonts w:asciiTheme="minorHAnsi" w:hAnsiTheme="minorHAnsi" w:cstheme="minorHAnsi"/>
          <w:sz w:val="24"/>
          <w:szCs w:val="24"/>
        </w:rPr>
      </w:pPr>
    </w:p>
    <w:p w14:paraId="18AF6349" w14:textId="77777777" w:rsidR="005036EA" w:rsidRPr="007C1787" w:rsidRDefault="005036EA" w:rsidP="005036EA">
      <w:pPr>
        <w:pStyle w:val="Brezrazmikov"/>
        <w:keepNext/>
        <w:keepLines/>
        <w:rPr>
          <w:rFonts w:asciiTheme="minorHAnsi" w:hAnsiTheme="minorHAnsi" w:cstheme="minorHAnsi"/>
          <w:sz w:val="24"/>
          <w:szCs w:val="24"/>
          <w:lang w:eastAsia="sl-SI"/>
        </w:rPr>
      </w:pPr>
      <w:r w:rsidRPr="007C1787">
        <w:rPr>
          <w:rFonts w:asciiTheme="minorHAnsi" w:hAnsiTheme="minorHAnsi" w:cstheme="minorHAnsi"/>
          <w:sz w:val="24"/>
          <w:szCs w:val="24"/>
          <w:lang w:eastAsia="sl-SI"/>
        </w:rPr>
        <w:t>Naročnik unovči finančno zavarovanje in od pogodbe odstopi, brez kakršnekoli obveznosti do izvajalca,:</w:t>
      </w:r>
    </w:p>
    <w:p w14:paraId="1B80AC28" w14:textId="77777777" w:rsidR="005036EA" w:rsidRPr="007C1787" w:rsidRDefault="005036EA" w:rsidP="005036EA">
      <w:pPr>
        <w:pStyle w:val="Brezrazmikov"/>
        <w:keepNext/>
        <w:keepLines/>
        <w:numPr>
          <w:ilvl w:val="0"/>
          <w:numId w:val="48"/>
        </w:numPr>
        <w:rPr>
          <w:rFonts w:asciiTheme="minorHAnsi" w:hAnsiTheme="minorHAnsi" w:cstheme="minorHAnsi"/>
          <w:sz w:val="24"/>
          <w:szCs w:val="24"/>
          <w:lang w:eastAsia="sl-SI"/>
        </w:rPr>
      </w:pPr>
      <w:r w:rsidRPr="007C1787">
        <w:rPr>
          <w:rFonts w:asciiTheme="minorHAnsi" w:hAnsiTheme="minorHAnsi" w:cstheme="minorHAnsi"/>
          <w:sz w:val="24"/>
          <w:szCs w:val="24"/>
          <w:lang w:eastAsia="sl-SI"/>
        </w:rPr>
        <w:t>če izvajalec po svoji krivdi odstopi od pogodbe,</w:t>
      </w:r>
    </w:p>
    <w:p w14:paraId="32593CB2" w14:textId="77777777" w:rsidR="005036EA" w:rsidRPr="007C1787" w:rsidRDefault="005036EA" w:rsidP="005036EA">
      <w:pPr>
        <w:pStyle w:val="Brezrazmikov"/>
        <w:keepNext/>
        <w:keepLines/>
        <w:numPr>
          <w:ilvl w:val="0"/>
          <w:numId w:val="48"/>
        </w:numPr>
        <w:rPr>
          <w:rFonts w:asciiTheme="minorHAnsi" w:hAnsiTheme="minorHAnsi" w:cstheme="minorHAnsi"/>
          <w:sz w:val="24"/>
          <w:szCs w:val="24"/>
          <w:lang w:eastAsia="sl-SI"/>
        </w:rPr>
      </w:pPr>
      <w:r w:rsidRPr="007C1787">
        <w:rPr>
          <w:rFonts w:asciiTheme="minorHAnsi" w:hAnsiTheme="minorHAnsi" w:cstheme="minorHAnsi"/>
          <w:sz w:val="24"/>
          <w:szCs w:val="24"/>
          <w:lang w:eastAsia="sl-SI"/>
        </w:rPr>
        <w:t>če izvajalec naročniku povzroči škodo, ki je ne povrne v roku, ki mu ga določi naročnik,</w:t>
      </w:r>
    </w:p>
    <w:p w14:paraId="247A3B0D" w14:textId="216003F3" w:rsidR="005036EA" w:rsidRPr="007C1787" w:rsidRDefault="005036EA" w:rsidP="005036EA">
      <w:pPr>
        <w:pStyle w:val="Brezrazmikov"/>
        <w:keepNext/>
        <w:keepLines/>
        <w:numPr>
          <w:ilvl w:val="0"/>
          <w:numId w:val="48"/>
        </w:numPr>
        <w:rPr>
          <w:rFonts w:asciiTheme="minorHAnsi" w:hAnsiTheme="minorHAnsi" w:cstheme="minorHAnsi"/>
          <w:sz w:val="24"/>
          <w:szCs w:val="24"/>
          <w:lang w:eastAsia="sl-SI"/>
        </w:rPr>
      </w:pPr>
      <w:r w:rsidRPr="007C1787">
        <w:rPr>
          <w:rFonts w:asciiTheme="minorHAnsi" w:hAnsiTheme="minorHAnsi" w:cstheme="minorHAnsi"/>
          <w:sz w:val="24"/>
          <w:szCs w:val="24"/>
          <w:lang w:eastAsia="sl-SI"/>
        </w:rPr>
        <w:t>če izvajalec naročniku poda zavajajoče ali lažne informacije, podatke ali dokumente, zaradi česar mora naročnik javno naročilo razveljaviti ali modificirati</w:t>
      </w:r>
      <w:r w:rsidR="00023AAD">
        <w:rPr>
          <w:rFonts w:asciiTheme="minorHAnsi" w:hAnsiTheme="minorHAnsi" w:cstheme="minorHAnsi"/>
          <w:sz w:val="24"/>
          <w:szCs w:val="24"/>
          <w:lang w:eastAsia="sl-SI"/>
        </w:rPr>
        <w:t>.</w:t>
      </w:r>
    </w:p>
    <w:p w14:paraId="00383905" w14:textId="77777777" w:rsidR="005036EA" w:rsidRPr="007C1787" w:rsidRDefault="005036EA" w:rsidP="005036EA">
      <w:pPr>
        <w:pStyle w:val="Brezrazmikov"/>
        <w:keepNext/>
        <w:keepLines/>
        <w:rPr>
          <w:rFonts w:asciiTheme="minorHAnsi" w:hAnsiTheme="minorHAnsi" w:cstheme="minorHAnsi"/>
          <w:sz w:val="24"/>
          <w:szCs w:val="24"/>
          <w:lang w:eastAsia="sl-SI"/>
        </w:rPr>
      </w:pPr>
    </w:p>
    <w:p w14:paraId="07F01963" w14:textId="77777777" w:rsidR="005036EA" w:rsidRPr="00D743B3" w:rsidRDefault="005036EA" w:rsidP="005036EA">
      <w:pPr>
        <w:pStyle w:val="Brezrazmikov"/>
        <w:keepNext/>
        <w:keepLines/>
        <w:rPr>
          <w:rFonts w:asciiTheme="minorHAnsi" w:hAnsiTheme="minorHAnsi" w:cstheme="minorHAnsi"/>
          <w:sz w:val="24"/>
          <w:szCs w:val="24"/>
          <w:lang w:eastAsia="sl-SI"/>
        </w:rPr>
      </w:pPr>
      <w:r w:rsidRPr="007C1787">
        <w:rPr>
          <w:rFonts w:asciiTheme="minorHAnsi" w:hAnsiTheme="minorHAnsi" w:cstheme="minorHAnsi"/>
          <w:sz w:val="24"/>
          <w:szCs w:val="24"/>
          <w:lang w:eastAsia="sl-SI"/>
        </w:rPr>
        <w:t xml:space="preserve">Naročnik bo pred unovčitvijo </w:t>
      </w:r>
      <w:r>
        <w:rPr>
          <w:rFonts w:asciiTheme="minorHAnsi" w:hAnsiTheme="minorHAnsi" w:cstheme="minorHAnsi"/>
          <w:sz w:val="24"/>
          <w:szCs w:val="24"/>
          <w:lang w:eastAsia="sl-SI"/>
        </w:rPr>
        <w:t>finančnega zavarovanja</w:t>
      </w:r>
      <w:r w:rsidRPr="007C1787">
        <w:rPr>
          <w:rFonts w:asciiTheme="minorHAnsi" w:hAnsiTheme="minorHAnsi" w:cstheme="minorHAnsi"/>
          <w:sz w:val="24"/>
          <w:szCs w:val="24"/>
          <w:lang w:eastAsia="sl-SI"/>
        </w:rPr>
        <w:t xml:space="preserve"> izvajalca pisno pozval k izpolnjevanju pogodbenih obveznosti in mu določil rok za izpolnitev. Unovčenje</w:t>
      </w:r>
      <w:r w:rsidRPr="00D95A01">
        <w:rPr>
          <w:rFonts w:asciiTheme="minorHAnsi" w:hAnsiTheme="minorHAnsi" w:cstheme="minorHAnsi"/>
          <w:sz w:val="24"/>
          <w:szCs w:val="24"/>
          <w:lang w:eastAsia="sl-SI"/>
        </w:rPr>
        <w:t xml:space="preserve"> </w:t>
      </w:r>
      <w:r>
        <w:rPr>
          <w:rFonts w:asciiTheme="minorHAnsi" w:hAnsiTheme="minorHAnsi" w:cstheme="minorHAnsi"/>
          <w:sz w:val="24"/>
          <w:szCs w:val="24"/>
          <w:lang w:eastAsia="sl-SI"/>
        </w:rPr>
        <w:t>finančnega zavarovanja</w:t>
      </w:r>
      <w:r w:rsidRPr="007C1787">
        <w:rPr>
          <w:rFonts w:asciiTheme="minorHAnsi" w:hAnsiTheme="minorHAnsi" w:cstheme="minorHAnsi"/>
          <w:sz w:val="24"/>
          <w:szCs w:val="24"/>
          <w:lang w:eastAsia="sl-SI"/>
        </w:rPr>
        <w:t xml:space="preserve"> ne odvezuje izvajalca od njegove obveznosti, povrniti naročniku škodo v višini zneska razlike med višino dejanske škode, ki jo je naročnik utrpel zaradi neizpolnjevanja pogodbenih obveznosti in zneskom unovčene</w:t>
      </w:r>
      <w:r>
        <w:rPr>
          <w:rFonts w:asciiTheme="minorHAnsi" w:hAnsiTheme="minorHAnsi" w:cstheme="minorHAnsi"/>
          <w:sz w:val="24"/>
          <w:szCs w:val="24"/>
          <w:lang w:eastAsia="sl-SI"/>
        </w:rPr>
        <w:t>ga</w:t>
      </w:r>
      <w:r w:rsidRPr="007C1787">
        <w:rPr>
          <w:rFonts w:asciiTheme="minorHAnsi" w:hAnsiTheme="minorHAnsi" w:cstheme="minorHAnsi"/>
          <w:sz w:val="24"/>
          <w:szCs w:val="24"/>
          <w:lang w:eastAsia="sl-SI"/>
        </w:rPr>
        <w:t xml:space="preserve"> </w:t>
      </w:r>
      <w:r>
        <w:rPr>
          <w:rFonts w:asciiTheme="minorHAnsi" w:hAnsiTheme="minorHAnsi" w:cstheme="minorHAnsi"/>
          <w:sz w:val="24"/>
          <w:szCs w:val="24"/>
          <w:lang w:eastAsia="sl-SI"/>
        </w:rPr>
        <w:t>finančnega zavarovanja</w:t>
      </w:r>
    </w:p>
    <w:p w14:paraId="210A90A8" w14:textId="77777777" w:rsidR="005036EA" w:rsidRPr="00D743B3" w:rsidRDefault="005036EA" w:rsidP="005036EA">
      <w:pPr>
        <w:jc w:val="center"/>
        <w:rPr>
          <w:rStyle w:val="Slog1"/>
          <w:rFonts w:asciiTheme="minorHAnsi" w:hAnsiTheme="minorHAnsi" w:cstheme="minorHAnsi"/>
        </w:rPr>
      </w:pPr>
    </w:p>
    <w:p w14:paraId="2D5C4CE6" w14:textId="77777777" w:rsidR="005036EA"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48FECFE9" w14:textId="77777777" w:rsidR="005036EA" w:rsidRDefault="005036EA" w:rsidP="005036EA">
      <w:pPr>
        <w:pStyle w:val="Odstavekseznama"/>
        <w:suppressAutoHyphens/>
        <w:autoSpaceDE w:val="0"/>
        <w:autoSpaceDN w:val="0"/>
        <w:spacing w:before="1"/>
        <w:textAlignment w:val="baseline"/>
        <w:rPr>
          <w:rFonts w:asciiTheme="minorHAnsi" w:hAnsiTheme="minorHAnsi" w:cstheme="minorHAnsi"/>
        </w:rPr>
      </w:pPr>
    </w:p>
    <w:p w14:paraId="715FBE3C" w14:textId="58861060" w:rsidR="005036EA" w:rsidRPr="00995E9E" w:rsidRDefault="005036EA" w:rsidP="00C9688B">
      <w:pPr>
        <w:jc w:val="both"/>
        <w:rPr>
          <w:rFonts w:asciiTheme="minorHAnsi" w:hAnsiTheme="minorHAnsi" w:cstheme="minorHAnsi"/>
        </w:rPr>
      </w:pPr>
      <w:r>
        <w:rPr>
          <w:rFonts w:asciiTheme="minorHAnsi" w:hAnsiTheme="minorHAnsi" w:cstheme="minorHAnsi"/>
        </w:rPr>
        <w:t xml:space="preserve">Stranki tega okvirnega sporazuma se zavezujeta, da bosta pred pričetkom izvajanje pogodbenih obveznosti sklenili </w:t>
      </w:r>
      <w:r w:rsidRPr="00995E9E">
        <w:rPr>
          <w:rFonts w:asciiTheme="minorHAnsi" w:hAnsiTheme="minorHAnsi" w:cstheme="minorHAnsi"/>
        </w:rPr>
        <w:t>sporazum o izvajanju skupnih ukrepov za zagotavljanje varnosti in zdravja pri delu na skupnem delovišču</w:t>
      </w:r>
      <w:r>
        <w:rPr>
          <w:rFonts w:asciiTheme="minorHAnsi" w:hAnsiTheme="minorHAnsi" w:cstheme="minorHAnsi"/>
        </w:rPr>
        <w:t xml:space="preserve"> z namenom zagotavljanja </w:t>
      </w:r>
      <w:r w:rsidRPr="00995E9E">
        <w:rPr>
          <w:rFonts w:asciiTheme="minorHAnsi" w:hAnsiTheme="minorHAnsi" w:cstheme="minorHAnsi"/>
        </w:rPr>
        <w:t>varnosti in zdravja pri delu</w:t>
      </w:r>
      <w:r>
        <w:rPr>
          <w:rFonts w:asciiTheme="minorHAnsi" w:hAnsiTheme="minorHAnsi" w:cstheme="minorHAnsi"/>
        </w:rPr>
        <w:t xml:space="preserve"> </w:t>
      </w:r>
      <w:r w:rsidRPr="00995E9E">
        <w:rPr>
          <w:rFonts w:asciiTheme="minorHAnsi" w:hAnsiTheme="minorHAnsi" w:cstheme="minorHAnsi"/>
        </w:rPr>
        <w:t>na skupnem delovišču.</w:t>
      </w:r>
    </w:p>
    <w:p w14:paraId="0111EEB9" w14:textId="77777777" w:rsidR="005036EA" w:rsidRPr="00995E9E" w:rsidRDefault="005036EA" w:rsidP="005036EA">
      <w:pPr>
        <w:autoSpaceDE w:val="0"/>
        <w:autoSpaceDN w:val="0"/>
        <w:spacing w:before="1"/>
        <w:ind w:left="360"/>
        <w:textAlignment w:val="baseline"/>
        <w:rPr>
          <w:rFonts w:asciiTheme="minorHAnsi" w:hAnsiTheme="minorHAnsi" w:cstheme="minorHAnsi"/>
        </w:rPr>
      </w:pPr>
    </w:p>
    <w:p w14:paraId="27FFEA7A" w14:textId="77777777" w:rsidR="005036EA"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 xml:space="preserve">člen </w:t>
      </w:r>
    </w:p>
    <w:p w14:paraId="0044CB69" w14:textId="77777777" w:rsidR="005036EA" w:rsidRPr="00D743B3" w:rsidRDefault="005036EA" w:rsidP="005036EA">
      <w:pPr>
        <w:jc w:val="both"/>
        <w:rPr>
          <w:rFonts w:asciiTheme="minorHAnsi" w:hAnsiTheme="minorHAnsi" w:cstheme="minorHAnsi"/>
        </w:rPr>
      </w:pPr>
    </w:p>
    <w:p w14:paraId="6A3C3241"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lastRenderedPageBreak/>
        <w:t xml:space="preserve">Pooblaščeni predstavnik naročnika za izvajanje in nadzor </w:t>
      </w:r>
      <w:r>
        <w:rPr>
          <w:rFonts w:asciiTheme="minorHAnsi" w:hAnsiTheme="minorHAnsi" w:cstheme="minorHAnsi"/>
        </w:rPr>
        <w:t>okvirnega sporazuma</w:t>
      </w:r>
      <w:r w:rsidRPr="00D743B3">
        <w:rPr>
          <w:rFonts w:asciiTheme="minorHAnsi" w:hAnsiTheme="minorHAnsi" w:cstheme="minorHAnsi"/>
        </w:rPr>
        <w:t xml:space="preserve"> je </w:t>
      </w:r>
      <w:sdt>
        <w:sdtPr>
          <w:rPr>
            <w:rFonts w:asciiTheme="minorHAnsi" w:hAnsiTheme="minorHAnsi" w:cstheme="minorHAnsi"/>
          </w:rPr>
          <w:id w:val="464775466"/>
          <w:placeholder>
            <w:docPart w:val="6614D8396F03485BAC11FCDC55EA8C7D"/>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tel. </w:t>
      </w:r>
      <w:sdt>
        <w:sdtPr>
          <w:rPr>
            <w:rFonts w:asciiTheme="minorHAnsi" w:hAnsiTheme="minorHAnsi" w:cstheme="minorHAnsi"/>
          </w:rPr>
          <w:id w:val="-2048830203"/>
          <w:placeholder>
            <w:docPart w:val="FA01210EA46F4936BDF7F04F2EED1149"/>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elektronski naslov </w:t>
      </w:r>
      <w:sdt>
        <w:sdtPr>
          <w:rPr>
            <w:rFonts w:asciiTheme="minorHAnsi" w:hAnsiTheme="minorHAnsi" w:cstheme="minorHAnsi"/>
          </w:rPr>
          <w:id w:val="-1469738521"/>
          <w:placeholder>
            <w:docPart w:val="722C658F2ED04922835A8D9BEFB3414D"/>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w:t>
      </w:r>
    </w:p>
    <w:p w14:paraId="2260C52A" w14:textId="77777777" w:rsidR="005036EA" w:rsidRPr="00D743B3" w:rsidRDefault="005036EA" w:rsidP="005036EA">
      <w:pPr>
        <w:jc w:val="both"/>
        <w:rPr>
          <w:rFonts w:asciiTheme="minorHAnsi" w:hAnsiTheme="minorHAnsi" w:cstheme="minorHAnsi"/>
        </w:rPr>
      </w:pPr>
    </w:p>
    <w:p w14:paraId="7578A8C2"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t xml:space="preserve">Pooblaščeni predstavnik </w:t>
      </w:r>
      <w:r>
        <w:rPr>
          <w:rFonts w:asciiTheme="minorHAnsi" w:hAnsiTheme="minorHAnsi" w:cstheme="minorHAnsi"/>
        </w:rPr>
        <w:t>izvajalca</w:t>
      </w:r>
      <w:r w:rsidRPr="00D743B3">
        <w:rPr>
          <w:rFonts w:asciiTheme="minorHAnsi" w:hAnsiTheme="minorHAnsi" w:cstheme="minorHAnsi"/>
        </w:rPr>
        <w:t xml:space="preserve"> za izvajanje in nadzor </w:t>
      </w:r>
      <w:r>
        <w:rPr>
          <w:rFonts w:asciiTheme="minorHAnsi" w:hAnsiTheme="minorHAnsi" w:cstheme="minorHAnsi"/>
        </w:rPr>
        <w:t>okvirnega sporazuma j</w:t>
      </w:r>
      <w:r w:rsidRPr="00D743B3">
        <w:rPr>
          <w:rFonts w:asciiTheme="minorHAnsi" w:hAnsiTheme="minorHAnsi" w:cstheme="minorHAnsi"/>
        </w:rPr>
        <w:t xml:space="preserve">e </w:t>
      </w:r>
      <w:sdt>
        <w:sdtPr>
          <w:rPr>
            <w:rFonts w:asciiTheme="minorHAnsi" w:hAnsiTheme="minorHAnsi" w:cstheme="minorHAnsi"/>
          </w:rPr>
          <w:id w:val="-1440829637"/>
          <w:placeholder>
            <w:docPart w:val="72D741FFB5004AE1BA1DE5F419498772"/>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tel. </w:t>
      </w:r>
      <w:sdt>
        <w:sdtPr>
          <w:rPr>
            <w:rFonts w:asciiTheme="minorHAnsi" w:hAnsiTheme="minorHAnsi" w:cstheme="minorHAnsi"/>
          </w:rPr>
          <w:id w:val="-634709461"/>
          <w:placeholder>
            <w:docPart w:val="199911D14BFB4775AC0789A7645D797D"/>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elektronski naslov </w:t>
      </w:r>
      <w:sdt>
        <w:sdtPr>
          <w:rPr>
            <w:rFonts w:asciiTheme="minorHAnsi" w:hAnsiTheme="minorHAnsi" w:cstheme="minorHAnsi"/>
          </w:rPr>
          <w:id w:val="1069607469"/>
          <w:placeholder>
            <w:docPart w:val="61A4F304A13E4A77AB85C09041129855"/>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w:t>
      </w:r>
    </w:p>
    <w:p w14:paraId="30EF05C6" w14:textId="77777777" w:rsidR="005036EA" w:rsidRDefault="005036EA" w:rsidP="005036EA">
      <w:pPr>
        <w:rPr>
          <w:rFonts w:asciiTheme="minorHAnsi" w:hAnsiTheme="minorHAnsi" w:cstheme="minorHAnsi"/>
        </w:rPr>
      </w:pPr>
    </w:p>
    <w:p w14:paraId="5CBD5AF7" w14:textId="77777777" w:rsidR="005036EA" w:rsidRPr="00C9585E"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C9585E">
        <w:rPr>
          <w:rFonts w:asciiTheme="minorHAnsi" w:hAnsiTheme="minorHAnsi" w:cstheme="minorHAnsi"/>
        </w:rPr>
        <w:t>člen</w:t>
      </w:r>
    </w:p>
    <w:p w14:paraId="67578DFE" w14:textId="77777777" w:rsidR="005036EA" w:rsidRPr="00D743B3" w:rsidRDefault="005036EA" w:rsidP="005036EA">
      <w:pPr>
        <w:jc w:val="both"/>
        <w:rPr>
          <w:rFonts w:asciiTheme="minorHAnsi" w:hAnsiTheme="minorHAnsi" w:cstheme="minorHAnsi"/>
        </w:rPr>
      </w:pPr>
    </w:p>
    <w:p w14:paraId="24EF486E"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t xml:space="preserve">V kolikor se ugotovi, da je pri sklepanju </w:t>
      </w:r>
      <w:r>
        <w:rPr>
          <w:rFonts w:asciiTheme="minorHAnsi" w:hAnsiTheme="minorHAnsi" w:cstheme="minorHAnsi"/>
        </w:rPr>
        <w:t>okvirnega sporazuma</w:t>
      </w:r>
      <w:r w:rsidRPr="00D743B3">
        <w:rPr>
          <w:rFonts w:asciiTheme="minorHAnsi" w:hAnsiTheme="minorHAnsi" w:cstheme="minorHAnsi"/>
        </w:rPr>
        <w:t xml:space="preserv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w:t>
      </w:r>
      <w:r>
        <w:rPr>
          <w:rFonts w:asciiTheme="minorHAnsi" w:hAnsiTheme="minorHAnsi" w:cstheme="minorHAnsi"/>
        </w:rPr>
        <w:t xml:space="preserve"> okvirni sporazum</w:t>
      </w:r>
      <w:r w:rsidRPr="00D743B3">
        <w:rPr>
          <w:rFonts w:asciiTheme="minorHAnsi" w:hAnsiTheme="minorHAnsi" w:cstheme="minorHAnsi"/>
        </w:rPr>
        <w:t xml:space="preserve"> </w:t>
      </w:r>
      <w:r>
        <w:rPr>
          <w:rFonts w:asciiTheme="minorHAnsi" w:hAnsiTheme="minorHAnsi" w:cstheme="minorHAnsi"/>
        </w:rPr>
        <w:t>ničen.</w:t>
      </w:r>
      <w:r w:rsidRPr="00D743B3">
        <w:rPr>
          <w:rFonts w:asciiTheme="minorHAnsi" w:hAnsiTheme="minorHAnsi" w:cstheme="minorHAnsi"/>
        </w:rPr>
        <w:t xml:space="preserve"> </w:t>
      </w:r>
    </w:p>
    <w:p w14:paraId="2B208532" w14:textId="77777777" w:rsidR="005036EA" w:rsidRPr="00D95A01" w:rsidRDefault="005036EA" w:rsidP="005036EA">
      <w:pPr>
        <w:autoSpaceDE w:val="0"/>
        <w:autoSpaceDN w:val="0"/>
        <w:adjustRightInd w:val="0"/>
        <w:spacing w:line="276" w:lineRule="auto"/>
        <w:jc w:val="both"/>
        <w:rPr>
          <w:rFonts w:asciiTheme="minorHAnsi" w:hAnsiTheme="minorHAnsi" w:cstheme="minorHAnsi"/>
        </w:rPr>
      </w:pPr>
    </w:p>
    <w:p w14:paraId="19A29826"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0DB39A23" w14:textId="77777777" w:rsidR="005036EA" w:rsidRPr="00D743B3" w:rsidRDefault="005036EA" w:rsidP="005036EA">
      <w:pPr>
        <w:jc w:val="both"/>
        <w:rPr>
          <w:rFonts w:asciiTheme="minorHAnsi" w:hAnsiTheme="minorHAnsi" w:cstheme="minorHAnsi"/>
        </w:rPr>
      </w:pPr>
    </w:p>
    <w:p w14:paraId="3E2CEA43" w14:textId="77777777" w:rsidR="005036EA" w:rsidRPr="006116CC" w:rsidRDefault="005036EA" w:rsidP="005036EA">
      <w:pPr>
        <w:jc w:val="both"/>
        <w:rPr>
          <w:rFonts w:asciiTheme="minorHAnsi" w:hAnsiTheme="minorHAnsi" w:cstheme="minorHAnsi"/>
        </w:rPr>
      </w:pPr>
      <w:r w:rsidRPr="006116CC">
        <w:rPr>
          <w:rFonts w:asciiTheme="minorHAnsi" w:hAnsiTheme="minorHAnsi" w:cstheme="minorHAnsi"/>
        </w:rPr>
        <w:t xml:space="preserve">Ta </w:t>
      </w:r>
      <w:r>
        <w:rPr>
          <w:rFonts w:asciiTheme="minorHAnsi" w:hAnsiTheme="minorHAnsi" w:cstheme="minorHAnsi"/>
        </w:rPr>
        <w:t>okvirni sporazum</w:t>
      </w:r>
      <w:r w:rsidRPr="006116CC">
        <w:rPr>
          <w:rFonts w:asciiTheme="minorHAnsi" w:hAnsiTheme="minorHAnsi" w:cstheme="minorHAnsi"/>
        </w:rPr>
        <w:t xml:space="preserve"> je sklenjen pod razveznim pogojem, ki se uresniči v primeru izpolnitve ene od naslednjih okoliščin:</w:t>
      </w:r>
    </w:p>
    <w:p w14:paraId="5C23D2FF" w14:textId="77777777" w:rsidR="005036EA" w:rsidRPr="006116CC" w:rsidRDefault="005036EA" w:rsidP="005036EA">
      <w:pPr>
        <w:pStyle w:val="Odstavekseznama"/>
        <w:numPr>
          <w:ilvl w:val="0"/>
          <w:numId w:val="18"/>
        </w:numPr>
        <w:jc w:val="both"/>
        <w:rPr>
          <w:rFonts w:asciiTheme="minorHAnsi" w:hAnsiTheme="minorHAnsi" w:cstheme="minorHAnsi"/>
        </w:rPr>
      </w:pPr>
      <w:r w:rsidRPr="006116CC">
        <w:rPr>
          <w:rFonts w:asciiTheme="minorHAnsi" w:hAnsiTheme="minorHAnsi" w:cstheme="minorHAnsi"/>
        </w:rPr>
        <w:t xml:space="preserve">če bo naročnik seznanjen, da je sodišče s pravnomočno odločitvijo ugotovilo kršitev obveznosti delovne, </w:t>
      </w:r>
      <w:proofErr w:type="spellStart"/>
      <w:r w:rsidRPr="006116CC">
        <w:rPr>
          <w:rFonts w:asciiTheme="minorHAnsi" w:hAnsiTheme="minorHAnsi" w:cstheme="minorHAnsi"/>
        </w:rPr>
        <w:t>okoljske</w:t>
      </w:r>
      <w:proofErr w:type="spellEnd"/>
      <w:r w:rsidRPr="006116CC">
        <w:rPr>
          <w:rFonts w:asciiTheme="minorHAnsi" w:hAnsiTheme="minorHAnsi" w:cstheme="minorHAnsi"/>
        </w:rPr>
        <w:t xml:space="preserve"> ali socialne zakonodaje s strani izvajalca ali podizvajalca ali </w:t>
      </w:r>
    </w:p>
    <w:p w14:paraId="6562657D" w14:textId="77777777" w:rsidR="005036EA" w:rsidRPr="006116CC" w:rsidRDefault="005036EA" w:rsidP="005036EA">
      <w:pPr>
        <w:pStyle w:val="Odstavekseznama"/>
        <w:numPr>
          <w:ilvl w:val="0"/>
          <w:numId w:val="18"/>
        </w:numPr>
        <w:jc w:val="both"/>
        <w:rPr>
          <w:rFonts w:asciiTheme="minorHAnsi" w:hAnsiTheme="minorHAnsi" w:cstheme="minorHAnsi"/>
        </w:rPr>
      </w:pPr>
      <w:r w:rsidRPr="006116CC">
        <w:rPr>
          <w:rFonts w:asciiTheme="minorHAnsi" w:hAnsiTheme="minorHAnsi" w:cstheme="minorHAnsi"/>
        </w:rPr>
        <w:t xml:space="preserve">če bo naročnik seznanjen, da je pristojni državni organ pri izvajalcu ali podizvajalcu v času izvajanja </w:t>
      </w:r>
      <w:r>
        <w:rPr>
          <w:rFonts w:asciiTheme="minorHAnsi" w:hAnsiTheme="minorHAnsi" w:cstheme="minorHAnsi"/>
        </w:rPr>
        <w:t>okvirnega sporazuma</w:t>
      </w:r>
      <w:r w:rsidRPr="006116CC">
        <w:rPr>
          <w:rFonts w:asciiTheme="minorHAnsi" w:hAnsiTheme="minorHAnsi" w:cstheme="minorHAnsi"/>
        </w:rPr>
        <w:t xml:space="preserve"> ugotovil najmanj dve kršitvi v zvezi s:</w:t>
      </w:r>
    </w:p>
    <w:p w14:paraId="0ADC58FC" w14:textId="77777777" w:rsidR="005036EA" w:rsidRPr="006116CC" w:rsidRDefault="005036EA" w:rsidP="005036EA">
      <w:pPr>
        <w:pStyle w:val="Odstavekseznama"/>
        <w:numPr>
          <w:ilvl w:val="1"/>
          <w:numId w:val="18"/>
        </w:numPr>
        <w:jc w:val="both"/>
        <w:rPr>
          <w:rFonts w:asciiTheme="minorHAnsi" w:hAnsiTheme="minorHAnsi" w:cstheme="minorHAnsi"/>
        </w:rPr>
      </w:pPr>
      <w:r w:rsidRPr="006116CC">
        <w:rPr>
          <w:rFonts w:asciiTheme="minorHAnsi" w:hAnsiTheme="minorHAnsi" w:cstheme="minorHAnsi"/>
        </w:rPr>
        <w:t xml:space="preserve">plačilom za delo, </w:t>
      </w:r>
    </w:p>
    <w:p w14:paraId="424E7697" w14:textId="77777777" w:rsidR="005036EA" w:rsidRPr="006116CC" w:rsidRDefault="005036EA" w:rsidP="005036EA">
      <w:pPr>
        <w:pStyle w:val="Odstavekseznama"/>
        <w:numPr>
          <w:ilvl w:val="1"/>
          <w:numId w:val="18"/>
        </w:numPr>
        <w:jc w:val="both"/>
        <w:rPr>
          <w:rFonts w:asciiTheme="minorHAnsi" w:hAnsiTheme="minorHAnsi" w:cstheme="minorHAnsi"/>
        </w:rPr>
      </w:pPr>
      <w:r w:rsidRPr="006116CC">
        <w:rPr>
          <w:rFonts w:asciiTheme="minorHAnsi" w:hAnsiTheme="minorHAnsi" w:cstheme="minorHAnsi"/>
        </w:rPr>
        <w:t xml:space="preserve">delovnim časom, </w:t>
      </w:r>
    </w:p>
    <w:p w14:paraId="57285DCA" w14:textId="77777777" w:rsidR="005036EA" w:rsidRPr="006116CC" w:rsidRDefault="005036EA" w:rsidP="005036EA">
      <w:pPr>
        <w:pStyle w:val="Odstavekseznama"/>
        <w:numPr>
          <w:ilvl w:val="1"/>
          <w:numId w:val="18"/>
        </w:numPr>
        <w:jc w:val="both"/>
        <w:rPr>
          <w:rFonts w:asciiTheme="minorHAnsi" w:hAnsiTheme="minorHAnsi" w:cstheme="minorHAnsi"/>
        </w:rPr>
      </w:pPr>
      <w:r w:rsidRPr="006116CC">
        <w:rPr>
          <w:rFonts w:asciiTheme="minorHAnsi" w:hAnsiTheme="minorHAnsi" w:cstheme="minorHAnsi"/>
        </w:rPr>
        <w:t xml:space="preserve">počitki, </w:t>
      </w:r>
    </w:p>
    <w:p w14:paraId="42A2ED8B" w14:textId="77777777" w:rsidR="005036EA" w:rsidRPr="006116CC" w:rsidRDefault="005036EA" w:rsidP="005036EA">
      <w:pPr>
        <w:pStyle w:val="Odstavekseznama"/>
        <w:numPr>
          <w:ilvl w:val="1"/>
          <w:numId w:val="18"/>
        </w:numPr>
        <w:jc w:val="both"/>
        <w:rPr>
          <w:rFonts w:asciiTheme="minorHAnsi" w:hAnsiTheme="minorHAnsi" w:cstheme="minorHAnsi"/>
        </w:rPr>
      </w:pPr>
      <w:r w:rsidRPr="006116CC">
        <w:rPr>
          <w:rFonts w:asciiTheme="minorHAnsi" w:hAnsiTheme="minorHAnsi" w:cstheme="minorHAnsi"/>
        </w:rPr>
        <w:t xml:space="preserve">opravljanjem dela na podlagi pogodb civilnega prava kljub obstoju elementov delovnega razmerja ali </w:t>
      </w:r>
    </w:p>
    <w:p w14:paraId="7F7FBB31" w14:textId="77777777" w:rsidR="005036EA" w:rsidRPr="006116CC" w:rsidRDefault="005036EA" w:rsidP="005036EA">
      <w:pPr>
        <w:pStyle w:val="Odstavekseznama"/>
        <w:numPr>
          <w:ilvl w:val="1"/>
          <w:numId w:val="18"/>
        </w:numPr>
        <w:jc w:val="both"/>
        <w:rPr>
          <w:rFonts w:asciiTheme="minorHAnsi" w:hAnsiTheme="minorHAnsi" w:cstheme="minorHAnsi"/>
        </w:rPr>
      </w:pPr>
      <w:r w:rsidRPr="006116CC">
        <w:rPr>
          <w:rFonts w:asciiTheme="minorHAnsi" w:hAnsiTheme="minorHAnsi" w:cstheme="minorHAnsi"/>
        </w:rPr>
        <w:t xml:space="preserve">v zvezi z zaposlovanjem na črno </w:t>
      </w:r>
    </w:p>
    <w:p w14:paraId="623D54DD" w14:textId="77777777" w:rsidR="005036EA" w:rsidRPr="006116CC" w:rsidRDefault="005036EA" w:rsidP="005036EA">
      <w:pPr>
        <w:jc w:val="both"/>
        <w:rPr>
          <w:rFonts w:asciiTheme="minorHAnsi" w:hAnsiTheme="minorHAnsi" w:cstheme="minorHAnsi"/>
        </w:rPr>
      </w:pPr>
      <w:r w:rsidRPr="006116CC">
        <w:rPr>
          <w:rFonts w:asciiTheme="minorHAnsi" w:hAnsiTheme="minorHAnsi" w:cstheme="minorHAnsi"/>
        </w:rPr>
        <w:t>in za kateri mu je bila s pravnomočno odločitvijo ali več pravnomočnimi odločitvami izrečena globa za prekršek.</w:t>
      </w:r>
    </w:p>
    <w:p w14:paraId="65ED8B1C" w14:textId="77777777" w:rsidR="005036EA" w:rsidRPr="006116CC" w:rsidRDefault="005036EA" w:rsidP="005036EA">
      <w:pPr>
        <w:jc w:val="both"/>
        <w:rPr>
          <w:rFonts w:asciiTheme="minorHAnsi" w:hAnsiTheme="minorHAnsi" w:cstheme="minorHAnsi"/>
        </w:rPr>
      </w:pPr>
      <w:r w:rsidRPr="006116CC">
        <w:rPr>
          <w:rFonts w:asciiTheme="minorHAnsi" w:hAnsiTheme="minorHAnsi" w:cstheme="minorHAnsi"/>
        </w:rPr>
        <w:t xml:space="preserve">V primeru seznanitve naročnika s kršitvijo bo naročnik o tem obvestil izvajalca v desetih dneh. </w:t>
      </w:r>
    </w:p>
    <w:p w14:paraId="64FE8F6E" w14:textId="77777777" w:rsidR="005036EA" w:rsidRPr="006116CC" w:rsidRDefault="005036EA" w:rsidP="005036EA">
      <w:pPr>
        <w:jc w:val="both"/>
        <w:rPr>
          <w:rFonts w:asciiTheme="minorHAnsi" w:hAnsiTheme="minorHAnsi" w:cstheme="minorHAnsi"/>
        </w:rPr>
      </w:pPr>
      <w:r w:rsidRPr="006116CC">
        <w:rPr>
          <w:rFonts w:asciiTheme="minorHAnsi" w:hAnsiTheme="minorHAnsi" w:cstheme="min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116CC">
        <w:rPr>
          <w:rFonts w:asciiTheme="minorHAnsi" w:hAnsiTheme="minorHAnsi" w:cstheme="minorHAnsi"/>
        </w:rPr>
        <w:t>podizvajanje</w:t>
      </w:r>
      <w:proofErr w:type="spellEnd"/>
      <w:r w:rsidRPr="006116CC">
        <w:rPr>
          <w:rFonts w:asciiTheme="minorHAnsi" w:hAnsiTheme="minorHAnsi" w:cstheme="minorHAnsi"/>
        </w:rPr>
        <w:t xml:space="preserve"> temu podizvajalcu, če ta zamenjava ali prevzem ne pomeni bistvene spremembe pogodbe</w:t>
      </w:r>
      <w:r>
        <w:rPr>
          <w:rFonts w:asciiTheme="minorHAnsi" w:hAnsiTheme="minorHAnsi" w:cstheme="minorHAnsi"/>
        </w:rPr>
        <w:t>/okvirnega sporazuma</w:t>
      </w:r>
      <w:r w:rsidRPr="006116CC">
        <w:rPr>
          <w:rFonts w:asciiTheme="minorHAnsi" w:hAnsiTheme="minorHAnsi" w:cstheme="minorHAnsi"/>
        </w:rPr>
        <w:t xml:space="preserv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w:t>
      </w:r>
      <w:r w:rsidRPr="006116CC">
        <w:rPr>
          <w:rFonts w:asciiTheme="minorHAnsi" w:hAnsiTheme="minorHAnsi" w:cstheme="minorHAnsi"/>
        </w:rPr>
        <w:lastRenderedPageBreak/>
        <w:t xml:space="preserve">seznanitve naročnika s kršitvijo in do izteka veljavnosti </w:t>
      </w:r>
      <w:r>
        <w:rPr>
          <w:rFonts w:asciiTheme="minorHAnsi" w:hAnsiTheme="minorHAnsi" w:cstheme="minorHAnsi"/>
        </w:rPr>
        <w:t xml:space="preserve">okvirnega </w:t>
      </w:r>
      <w:proofErr w:type="spellStart"/>
      <w:r>
        <w:rPr>
          <w:rFonts w:asciiTheme="minorHAnsi" w:hAnsiTheme="minorHAnsi" w:cstheme="minorHAnsi"/>
        </w:rPr>
        <w:t>sporazma</w:t>
      </w:r>
      <w:proofErr w:type="spellEnd"/>
      <w:r w:rsidRPr="006116CC">
        <w:rPr>
          <w:rFonts w:asciiTheme="minorHAnsi" w:hAnsiTheme="minorHAnsi" w:cstheme="minorHAnsi"/>
        </w:rPr>
        <w:t xml:space="preserve"> še najmanj šest mesecev. </w:t>
      </w:r>
    </w:p>
    <w:p w14:paraId="14D15C22" w14:textId="77777777" w:rsidR="005036EA" w:rsidRPr="006116CC" w:rsidRDefault="005036EA" w:rsidP="005036EA">
      <w:pPr>
        <w:jc w:val="both"/>
        <w:rPr>
          <w:rFonts w:asciiTheme="minorHAnsi" w:hAnsiTheme="minorHAnsi" w:cstheme="minorHAnsi"/>
        </w:rPr>
      </w:pPr>
      <w:r w:rsidRPr="006116CC">
        <w:rPr>
          <w:rFonts w:asciiTheme="minorHAnsi" w:hAnsiTheme="minorHAnsi" w:cstheme="minorHAnsi"/>
        </w:rPr>
        <w:t xml:space="preserve">V primeru izpolnitve razveznega pogoja se šteje, da </w:t>
      </w:r>
      <w:r>
        <w:rPr>
          <w:rFonts w:asciiTheme="minorHAnsi" w:hAnsiTheme="minorHAnsi" w:cstheme="minorHAnsi"/>
        </w:rPr>
        <w:t xml:space="preserve">je okvirni </w:t>
      </w:r>
      <w:proofErr w:type="spellStart"/>
      <w:r>
        <w:rPr>
          <w:rFonts w:asciiTheme="minorHAnsi" w:hAnsiTheme="minorHAnsi" w:cstheme="minorHAnsi"/>
        </w:rPr>
        <w:t>sporazm</w:t>
      </w:r>
      <w:proofErr w:type="spellEnd"/>
      <w:r w:rsidRPr="006116CC">
        <w:rPr>
          <w:rFonts w:asciiTheme="minorHAnsi" w:hAnsiTheme="minorHAnsi" w:cstheme="minorHAnsi"/>
        </w:rPr>
        <w:t xml:space="preserve"> za tega izvajalca razvezan z dnem sklenitve nove pogodbe</w:t>
      </w:r>
      <w:r>
        <w:rPr>
          <w:rFonts w:asciiTheme="minorHAnsi" w:hAnsiTheme="minorHAnsi" w:cstheme="minorHAnsi"/>
        </w:rPr>
        <w:t>/okvirnega sporazuma</w:t>
      </w:r>
      <w:r w:rsidRPr="006116CC">
        <w:rPr>
          <w:rFonts w:asciiTheme="minorHAnsi" w:hAnsiTheme="minorHAnsi" w:cstheme="minorHAnsi"/>
        </w:rPr>
        <w:t xml:space="preserve"> o izvedbi javnega naročila za predmetno naročilo. O datumu sklenitve nove pogodbe</w:t>
      </w:r>
      <w:r>
        <w:rPr>
          <w:rFonts w:asciiTheme="minorHAnsi" w:hAnsiTheme="minorHAnsi" w:cstheme="minorHAnsi"/>
        </w:rPr>
        <w:t>/okvirnega sporazuma;</w:t>
      </w:r>
      <w:r w:rsidRPr="006116CC">
        <w:rPr>
          <w:rFonts w:asciiTheme="minorHAnsi" w:hAnsiTheme="minorHAnsi" w:cstheme="minorHAnsi"/>
        </w:rPr>
        <w:t xml:space="preserve"> bo naročnik obvestil izvajalca.</w:t>
      </w:r>
    </w:p>
    <w:p w14:paraId="3EC850C7" w14:textId="77777777" w:rsidR="005036EA" w:rsidRPr="006116CC" w:rsidRDefault="005036EA" w:rsidP="005036EA">
      <w:pPr>
        <w:jc w:val="both"/>
        <w:rPr>
          <w:rFonts w:asciiTheme="minorHAnsi" w:hAnsiTheme="minorHAnsi" w:cstheme="minorHAnsi"/>
        </w:rPr>
      </w:pPr>
      <w:r w:rsidRPr="006116CC">
        <w:rPr>
          <w:rFonts w:asciiTheme="minorHAnsi" w:hAnsiTheme="minorHAnsi" w:cstheme="minorHAnsi"/>
        </w:rPr>
        <w:t xml:space="preserve">Če naročnik v 60 dneh od seznanitve s kršitvijo ne začne novega postopka javnega naročila, se šteje, da je </w:t>
      </w:r>
      <w:r>
        <w:rPr>
          <w:rFonts w:asciiTheme="minorHAnsi" w:hAnsiTheme="minorHAnsi" w:cstheme="minorHAnsi"/>
        </w:rPr>
        <w:t>okvirni sporazum</w:t>
      </w:r>
      <w:r w:rsidRPr="006116CC">
        <w:rPr>
          <w:rFonts w:asciiTheme="minorHAnsi" w:hAnsiTheme="minorHAnsi" w:cstheme="minorHAnsi"/>
        </w:rPr>
        <w:t xml:space="preserve"> razvezan šestdeseti dan od seznanitve s kršitvijo.</w:t>
      </w:r>
    </w:p>
    <w:p w14:paraId="25CFC6A0" w14:textId="77777777" w:rsidR="005036EA" w:rsidRPr="006116CC" w:rsidRDefault="005036EA" w:rsidP="005036EA">
      <w:pPr>
        <w:jc w:val="both"/>
        <w:rPr>
          <w:rFonts w:asciiTheme="minorHAnsi" w:hAnsiTheme="minorHAnsi" w:cstheme="minorHAnsi"/>
        </w:rPr>
      </w:pPr>
    </w:p>
    <w:p w14:paraId="2F03A3EB" w14:textId="77777777" w:rsidR="005036EA" w:rsidRDefault="005036EA" w:rsidP="005036EA">
      <w:pPr>
        <w:jc w:val="both"/>
        <w:rPr>
          <w:rFonts w:asciiTheme="minorHAnsi" w:hAnsiTheme="minorHAnsi" w:cstheme="minorHAnsi"/>
        </w:rPr>
      </w:pPr>
      <w:r w:rsidRPr="006116CC">
        <w:rPr>
          <w:rFonts w:asciiTheme="minorHAnsi" w:hAnsiTheme="minorHAnsi" w:cstheme="minorHAnsi"/>
        </w:rPr>
        <w:t xml:space="preserve">V primeru, da so izpolnjeni pogoji za </w:t>
      </w:r>
      <w:proofErr w:type="spellStart"/>
      <w:r w:rsidRPr="006116CC">
        <w:rPr>
          <w:rFonts w:asciiTheme="minorHAnsi" w:hAnsiTheme="minorHAnsi" w:cstheme="minorHAnsi"/>
        </w:rPr>
        <w:t>predčasno</w:t>
      </w:r>
      <w:proofErr w:type="spellEnd"/>
      <w:r w:rsidRPr="006116CC">
        <w:rPr>
          <w:rFonts w:asciiTheme="minorHAnsi" w:hAnsiTheme="minorHAnsi" w:cstheme="minorHAnsi"/>
        </w:rPr>
        <w:t xml:space="preserve"> prenehanje po </w:t>
      </w:r>
      <w:proofErr w:type="spellStart"/>
      <w:r w:rsidRPr="006116CC">
        <w:rPr>
          <w:rFonts w:asciiTheme="minorHAnsi" w:hAnsiTheme="minorHAnsi" w:cstheme="minorHAnsi"/>
        </w:rPr>
        <w:t>prejšnjem</w:t>
      </w:r>
      <w:proofErr w:type="spellEnd"/>
      <w:r w:rsidRPr="006116CC">
        <w:rPr>
          <w:rFonts w:asciiTheme="minorHAnsi" w:hAnsiTheme="minorHAnsi" w:cstheme="minorHAnsi"/>
        </w:rPr>
        <w:t xml:space="preserve"> odstavku</w:t>
      </w:r>
      <w:r>
        <w:rPr>
          <w:rFonts w:asciiTheme="minorHAnsi" w:hAnsiTheme="minorHAnsi" w:cstheme="minorHAnsi"/>
        </w:rPr>
        <w:t>,</w:t>
      </w:r>
      <w:r w:rsidRPr="006116CC">
        <w:rPr>
          <w:rFonts w:asciiTheme="minorHAnsi" w:hAnsiTheme="minorHAnsi" w:cstheme="minorHAnsi"/>
        </w:rPr>
        <w:t xml:space="preserve"> </w:t>
      </w:r>
      <w:proofErr w:type="spellStart"/>
      <w:r w:rsidRPr="006116CC">
        <w:rPr>
          <w:rFonts w:asciiTheme="minorHAnsi" w:hAnsiTheme="minorHAnsi" w:cstheme="minorHAnsi"/>
        </w:rPr>
        <w:t>naročnik</w:t>
      </w:r>
      <w:proofErr w:type="spellEnd"/>
      <w:r w:rsidRPr="006116CC">
        <w:rPr>
          <w:rFonts w:asciiTheme="minorHAnsi" w:hAnsiTheme="minorHAnsi" w:cstheme="minorHAnsi"/>
        </w:rPr>
        <w:t xml:space="preserve"> odstopi od </w:t>
      </w:r>
      <w:r>
        <w:rPr>
          <w:rFonts w:asciiTheme="minorHAnsi" w:hAnsiTheme="minorHAnsi" w:cstheme="minorHAnsi"/>
        </w:rPr>
        <w:t>okvirnega sporazuma</w:t>
      </w:r>
      <w:r w:rsidRPr="006116CC">
        <w:rPr>
          <w:rFonts w:asciiTheme="minorHAnsi" w:hAnsiTheme="minorHAnsi" w:cstheme="minorHAnsi"/>
        </w:rPr>
        <w:t>.</w:t>
      </w:r>
    </w:p>
    <w:p w14:paraId="39B44643" w14:textId="77777777" w:rsidR="005036EA" w:rsidRDefault="005036EA" w:rsidP="005036EA">
      <w:pPr>
        <w:jc w:val="both"/>
        <w:rPr>
          <w:rFonts w:asciiTheme="minorHAnsi" w:hAnsiTheme="minorHAnsi" w:cstheme="minorHAnsi"/>
        </w:rPr>
      </w:pPr>
    </w:p>
    <w:p w14:paraId="53F854A7"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78D45C1D" w14:textId="77777777" w:rsidR="005036EA" w:rsidRDefault="005036EA" w:rsidP="005036EA">
      <w:pPr>
        <w:jc w:val="both"/>
        <w:rPr>
          <w:rFonts w:asciiTheme="minorHAnsi" w:hAnsiTheme="minorHAnsi" w:cstheme="minorHAnsi"/>
        </w:rPr>
      </w:pPr>
    </w:p>
    <w:p w14:paraId="05DEAF63" w14:textId="77777777" w:rsidR="005036EA" w:rsidRDefault="005036EA" w:rsidP="005036EA">
      <w:pPr>
        <w:jc w:val="both"/>
        <w:rPr>
          <w:rFonts w:asciiTheme="minorHAnsi" w:hAnsiTheme="minorHAnsi" w:cstheme="minorHAnsi"/>
        </w:rPr>
      </w:pPr>
      <w:r>
        <w:rPr>
          <w:rFonts w:asciiTheme="minorHAnsi" w:hAnsiTheme="minorHAnsi" w:cstheme="minorHAnsi"/>
        </w:rPr>
        <w:t>Vsaka od pogodbenih strank lahko od pogodbe enostransko odstopi z odpovednim rokom 60 delovnih dni iz naslednjih razlogov:</w:t>
      </w:r>
    </w:p>
    <w:p w14:paraId="4AFB1D57" w14:textId="77777777" w:rsidR="005036EA" w:rsidRDefault="005036EA" w:rsidP="005036EA">
      <w:pPr>
        <w:pStyle w:val="Odstavekseznama"/>
        <w:numPr>
          <w:ilvl w:val="0"/>
          <w:numId w:val="49"/>
        </w:numPr>
        <w:contextualSpacing w:val="0"/>
        <w:jc w:val="both"/>
        <w:rPr>
          <w:rFonts w:asciiTheme="minorHAnsi" w:hAnsiTheme="minorHAnsi" w:cstheme="minorHAnsi"/>
        </w:rPr>
      </w:pPr>
      <w:r>
        <w:rPr>
          <w:rFonts w:asciiTheme="minorHAnsi" w:hAnsiTheme="minorHAnsi" w:cstheme="minorHAnsi"/>
        </w:rPr>
        <w:t>naročnik predmetne storitve ne potrebuje več;</w:t>
      </w:r>
    </w:p>
    <w:p w14:paraId="1EA16B2C" w14:textId="77777777" w:rsidR="005036EA" w:rsidRDefault="005036EA" w:rsidP="005036EA">
      <w:pPr>
        <w:pStyle w:val="Odstavekseznama"/>
        <w:numPr>
          <w:ilvl w:val="0"/>
          <w:numId w:val="49"/>
        </w:numPr>
        <w:contextualSpacing w:val="0"/>
        <w:jc w:val="both"/>
        <w:rPr>
          <w:rFonts w:asciiTheme="minorHAnsi" w:hAnsiTheme="minorHAnsi" w:cstheme="minorHAnsi"/>
        </w:rPr>
      </w:pPr>
      <w:r>
        <w:rPr>
          <w:rFonts w:asciiTheme="minorHAnsi" w:hAnsiTheme="minorHAnsi" w:cstheme="minorHAnsi"/>
        </w:rPr>
        <w:t>izvajalec ne izpolnjuje pogojev za izvajanje storitve, ki je predmet te pogodbe;</w:t>
      </w:r>
    </w:p>
    <w:p w14:paraId="31994549" w14:textId="77777777" w:rsidR="005036EA" w:rsidRDefault="005036EA" w:rsidP="005036EA">
      <w:pPr>
        <w:pStyle w:val="Odstavekseznama"/>
        <w:numPr>
          <w:ilvl w:val="0"/>
          <w:numId w:val="49"/>
        </w:numPr>
        <w:contextualSpacing w:val="0"/>
        <w:jc w:val="both"/>
        <w:rPr>
          <w:rFonts w:asciiTheme="minorHAnsi" w:hAnsiTheme="minorHAnsi" w:cstheme="minorHAnsi"/>
        </w:rPr>
      </w:pPr>
      <w:r>
        <w:rPr>
          <w:rFonts w:asciiTheme="minorHAnsi" w:hAnsiTheme="minorHAnsi" w:cstheme="minorHAnsi"/>
        </w:rPr>
        <w:t>ostali upravičeni razlogi za katere pogodbene stranke ne odgovarjajo in otežujejo izpolnjevanje pogodbenih obveznosti po tej pogodbi.</w:t>
      </w:r>
    </w:p>
    <w:p w14:paraId="6003D43D" w14:textId="77777777" w:rsidR="005036EA" w:rsidRDefault="005036EA" w:rsidP="005036EA">
      <w:pPr>
        <w:jc w:val="both"/>
        <w:rPr>
          <w:rFonts w:asciiTheme="minorHAnsi" w:hAnsiTheme="minorHAnsi" w:cstheme="minorHAnsi"/>
        </w:rPr>
      </w:pPr>
    </w:p>
    <w:p w14:paraId="0DF21662" w14:textId="77777777" w:rsidR="005036EA" w:rsidRDefault="005036EA" w:rsidP="005036EA">
      <w:pPr>
        <w:jc w:val="both"/>
        <w:rPr>
          <w:rFonts w:asciiTheme="minorHAnsi" w:hAnsiTheme="minorHAnsi" w:cstheme="minorHAnsi"/>
        </w:rPr>
      </w:pPr>
      <w:r>
        <w:rPr>
          <w:rFonts w:asciiTheme="minorHAnsi" w:hAnsiTheme="minorHAnsi" w:cstheme="minorHAnsi"/>
        </w:rPr>
        <w:t xml:space="preserve">V primeru nastopa razlogov iz predhodnega odstavka tega člena mora pogodbena stranka nasprotno pisno obvestiti in ustrezno argumentirati. </w:t>
      </w:r>
    </w:p>
    <w:p w14:paraId="1B51687F" w14:textId="77777777" w:rsidR="005036EA" w:rsidRDefault="005036EA" w:rsidP="005036EA">
      <w:pPr>
        <w:jc w:val="both"/>
        <w:rPr>
          <w:rFonts w:asciiTheme="minorHAnsi" w:hAnsiTheme="minorHAnsi" w:cstheme="minorHAnsi"/>
        </w:rPr>
      </w:pPr>
    </w:p>
    <w:p w14:paraId="1D22A123" w14:textId="77777777" w:rsidR="005036EA" w:rsidRPr="009639C9" w:rsidRDefault="005036EA" w:rsidP="005036EA">
      <w:pPr>
        <w:jc w:val="both"/>
        <w:rPr>
          <w:rFonts w:asciiTheme="minorHAnsi" w:hAnsiTheme="minorHAnsi" w:cstheme="minorHAnsi"/>
        </w:rPr>
      </w:pPr>
      <w:r>
        <w:rPr>
          <w:rFonts w:asciiTheme="minorHAnsi" w:hAnsiTheme="minorHAnsi" w:cstheme="minorHAnsi"/>
        </w:rPr>
        <w:t>Odpovedni rok začne teči naslednji dan od prejema obvestila.</w:t>
      </w:r>
    </w:p>
    <w:p w14:paraId="548C7CC0" w14:textId="77777777" w:rsidR="005036EA" w:rsidRPr="006116CC" w:rsidRDefault="005036EA" w:rsidP="005036EA">
      <w:pPr>
        <w:jc w:val="both"/>
        <w:rPr>
          <w:rFonts w:asciiTheme="minorHAnsi" w:hAnsiTheme="minorHAnsi" w:cstheme="minorHAnsi"/>
        </w:rPr>
      </w:pPr>
    </w:p>
    <w:p w14:paraId="2C9AC511" w14:textId="77777777" w:rsidR="005036EA" w:rsidRPr="00D743B3" w:rsidRDefault="005036EA" w:rsidP="005036EA">
      <w:pPr>
        <w:jc w:val="both"/>
        <w:rPr>
          <w:rFonts w:asciiTheme="minorHAnsi" w:hAnsiTheme="minorHAnsi" w:cstheme="minorHAnsi"/>
        </w:rPr>
      </w:pPr>
    </w:p>
    <w:p w14:paraId="4886E58E"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7A216441"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6E10127D" w14:textId="6DE18DCB" w:rsidR="005036EA" w:rsidRDefault="005036EA" w:rsidP="005036EA">
      <w:pPr>
        <w:jc w:val="both"/>
        <w:rPr>
          <w:rFonts w:asciiTheme="minorHAnsi" w:hAnsiTheme="minorHAnsi" w:cstheme="minorHAnsi"/>
        </w:rPr>
      </w:pPr>
      <w:r w:rsidRPr="00D95A01">
        <w:rPr>
          <w:rFonts w:asciiTheme="minorHAnsi" w:hAnsiTheme="minorHAnsi" w:cstheme="minorHAnsi"/>
        </w:rPr>
        <w:t>Okvirni sporazum se sklene z dnem podpisa vseh pogodbenih strank in</w:t>
      </w:r>
      <w:r>
        <w:rPr>
          <w:rFonts w:asciiTheme="minorHAnsi" w:hAnsiTheme="minorHAnsi" w:cstheme="minorHAnsi"/>
        </w:rPr>
        <w:t xml:space="preserve"> se uporablja od 23.11.202</w:t>
      </w:r>
      <w:r w:rsidR="00C9688B">
        <w:rPr>
          <w:rFonts w:asciiTheme="minorHAnsi" w:hAnsiTheme="minorHAnsi" w:cstheme="minorHAnsi"/>
        </w:rPr>
        <w:t>4</w:t>
      </w:r>
      <w:r>
        <w:rPr>
          <w:rFonts w:asciiTheme="minorHAnsi" w:hAnsiTheme="minorHAnsi" w:cstheme="minorHAnsi"/>
        </w:rPr>
        <w:t xml:space="preserve"> ob pogoju</w:t>
      </w:r>
      <w:r w:rsidRPr="00D95A01">
        <w:rPr>
          <w:rFonts w:asciiTheme="minorHAnsi" w:hAnsiTheme="minorHAnsi" w:cstheme="minorHAnsi"/>
        </w:rPr>
        <w:t xml:space="preserve"> predložit</w:t>
      </w:r>
      <w:r>
        <w:rPr>
          <w:rFonts w:asciiTheme="minorHAnsi" w:hAnsiTheme="minorHAnsi" w:cstheme="minorHAnsi"/>
        </w:rPr>
        <w:t>ve finančnega zavarovanja</w:t>
      </w:r>
      <w:r w:rsidRPr="00D95A01">
        <w:rPr>
          <w:rFonts w:asciiTheme="minorHAnsi" w:hAnsiTheme="minorHAnsi" w:cstheme="minorHAnsi"/>
        </w:rPr>
        <w:t xml:space="preserve"> za dobro izvedbo pogodbenih obveznosti. </w:t>
      </w:r>
    </w:p>
    <w:p w14:paraId="79A22F6E" w14:textId="77777777" w:rsidR="005036EA" w:rsidRDefault="005036EA" w:rsidP="005036EA">
      <w:pPr>
        <w:jc w:val="both"/>
        <w:rPr>
          <w:rFonts w:asciiTheme="minorHAnsi" w:hAnsiTheme="minorHAnsi" w:cstheme="minorHAnsi"/>
        </w:rPr>
      </w:pPr>
    </w:p>
    <w:p w14:paraId="5E029010" w14:textId="31077CE0" w:rsidR="005036EA" w:rsidRPr="00D743B3" w:rsidRDefault="005036EA" w:rsidP="005036EA">
      <w:pPr>
        <w:jc w:val="both"/>
        <w:rPr>
          <w:rFonts w:asciiTheme="minorHAnsi" w:hAnsiTheme="minorHAnsi" w:cstheme="minorHAnsi"/>
        </w:rPr>
      </w:pPr>
      <w:r w:rsidRPr="00D95A01">
        <w:rPr>
          <w:rFonts w:asciiTheme="minorHAnsi" w:hAnsiTheme="minorHAnsi" w:cstheme="minorHAnsi"/>
        </w:rPr>
        <w:t>Pogodbeno razmerje se lahko z dodatkom k temu okvirnemu sporazum</w:t>
      </w:r>
      <w:r>
        <w:rPr>
          <w:rFonts w:asciiTheme="minorHAnsi" w:hAnsiTheme="minorHAnsi" w:cstheme="minorHAnsi"/>
        </w:rPr>
        <w:t>u</w:t>
      </w:r>
      <w:r w:rsidRPr="00D95A01">
        <w:rPr>
          <w:rFonts w:asciiTheme="minorHAnsi" w:hAnsiTheme="minorHAnsi" w:cstheme="minorHAnsi"/>
        </w:rPr>
        <w:t xml:space="preserve"> podaljša za največ 2 mesec</w:t>
      </w:r>
      <w:r w:rsidR="003640C6">
        <w:rPr>
          <w:rFonts w:asciiTheme="minorHAnsi" w:hAnsiTheme="minorHAnsi" w:cstheme="minorHAnsi"/>
        </w:rPr>
        <w:t>a</w:t>
      </w:r>
      <w:r w:rsidRPr="00D95A01">
        <w:rPr>
          <w:rFonts w:asciiTheme="minorHAnsi" w:hAnsiTheme="minorHAnsi" w:cstheme="minorHAnsi"/>
        </w:rPr>
        <w:t xml:space="preserve"> v primeru, da naročnik do poteka tega okvirnega sporazuma </w:t>
      </w:r>
      <w:r>
        <w:rPr>
          <w:rFonts w:asciiTheme="minorHAnsi" w:hAnsiTheme="minorHAnsi" w:cstheme="minorHAnsi"/>
        </w:rPr>
        <w:t xml:space="preserve">pravočasno </w:t>
      </w:r>
      <w:r w:rsidRPr="00D95A01">
        <w:rPr>
          <w:rFonts w:asciiTheme="minorHAnsi" w:hAnsiTheme="minorHAnsi" w:cstheme="minorHAnsi"/>
        </w:rPr>
        <w:t>ne izvede novega javnega naročila.</w:t>
      </w:r>
    </w:p>
    <w:p w14:paraId="235D8E74"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572ECD68"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398B03BF" w14:textId="77777777" w:rsidR="005036EA" w:rsidRPr="00D743B3" w:rsidRDefault="005036EA" w:rsidP="005036EA">
      <w:pPr>
        <w:jc w:val="both"/>
        <w:rPr>
          <w:rFonts w:asciiTheme="minorHAnsi" w:hAnsiTheme="minorHAnsi" w:cstheme="minorHAnsi"/>
        </w:rPr>
      </w:pPr>
    </w:p>
    <w:p w14:paraId="251B7E9F" w14:textId="77777777" w:rsidR="005036EA" w:rsidRPr="00D743B3" w:rsidRDefault="005036EA" w:rsidP="005036EA">
      <w:pPr>
        <w:widowControl w:val="0"/>
        <w:autoSpaceDE w:val="0"/>
        <w:autoSpaceDN w:val="0"/>
        <w:adjustRightInd w:val="0"/>
        <w:jc w:val="both"/>
        <w:rPr>
          <w:rFonts w:asciiTheme="minorHAnsi" w:hAnsiTheme="minorHAnsi" w:cstheme="minorHAnsi"/>
        </w:rPr>
      </w:pPr>
      <w:r w:rsidRPr="00D743B3">
        <w:rPr>
          <w:rFonts w:asciiTheme="minorHAnsi" w:hAnsiTheme="minorHAnsi" w:cstheme="minorHAnsi"/>
        </w:rPr>
        <w:t>Morebitne spore iz</w:t>
      </w:r>
      <w:r w:rsidRPr="00D601CF">
        <w:rPr>
          <w:rFonts w:asciiTheme="minorHAnsi" w:hAnsiTheme="minorHAnsi" w:cstheme="minorHAnsi"/>
        </w:rPr>
        <w:t xml:space="preserve"> </w:t>
      </w:r>
      <w:r w:rsidRPr="00D743B3">
        <w:rPr>
          <w:rFonts w:asciiTheme="minorHAnsi" w:hAnsiTheme="minorHAnsi" w:cstheme="minorHAnsi"/>
        </w:rPr>
        <w:t>te</w:t>
      </w:r>
      <w:r>
        <w:rPr>
          <w:rFonts w:asciiTheme="minorHAnsi" w:hAnsiTheme="minorHAnsi" w:cstheme="minorHAnsi"/>
        </w:rPr>
        <w:t>ga okvirnega sporazuma</w:t>
      </w:r>
      <w:r w:rsidRPr="00D743B3">
        <w:rPr>
          <w:rFonts w:asciiTheme="minorHAnsi" w:hAnsiTheme="minorHAnsi" w:cstheme="minorHAnsi"/>
        </w:rPr>
        <w:t>, ki jih stranki</w:t>
      </w:r>
      <w:r>
        <w:rPr>
          <w:rFonts w:asciiTheme="minorHAnsi" w:hAnsiTheme="minorHAnsi" w:cstheme="minorHAnsi"/>
        </w:rPr>
        <w:t xml:space="preserve"> okvirnega sporazuma</w:t>
      </w:r>
      <w:r w:rsidRPr="00D743B3">
        <w:rPr>
          <w:rFonts w:asciiTheme="minorHAnsi" w:hAnsiTheme="minorHAnsi" w:cstheme="minorHAnsi"/>
        </w:rPr>
        <w:t xml:space="preserve"> ne bi mogli rešiti sporazumno, rešuje  stvarno pristojno sodišče v Murski Soboti.</w:t>
      </w:r>
    </w:p>
    <w:p w14:paraId="2AD55123" w14:textId="77777777" w:rsidR="005036EA" w:rsidRPr="00D743B3" w:rsidRDefault="005036EA" w:rsidP="005036EA">
      <w:pPr>
        <w:rPr>
          <w:rFonts w:asciiTheme="minorHAnsi" w:hAnsiTheme="minorHAnsi" w:cstheme="minorHAnsi"/>
        </w:rPr>
      </w:pPr>
    </w:p>
    <w:p w14:paraId="5496681B"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2924BD16"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0176B057" w14:textId="77777777" w:rsidR="005036EA" w:rsidRPr="00D743B3" w:rsidRDefault="005036EA" w:rsidP="005036EA">
      <w:pPr>
        <w:widowControl w:val="0"/>
        <w:autoSpaceDE w:val="0"/>
        <w:autoSpaceDN w:val="0"/>
        <w:adjustRightInd w:val="0"/>
        <w:jc w:val="both"/>
        <w:rPr>
          <w:rFonts w:asciiTheme="minorHAnsi" w:hAnsiTheme="minorHAnsi" w:cstheme="minorHAnsi"/>
        </w:rPr>
      </w:pPr>
      <w:r>
        <w:rPr>
          <w:rFonts w:asciiTheme="minorHAnsi" w:hAnsiTheme="minorHAnsi" w:cstheme="minorHAnsi"/>
        </w:rPr>
        <w:t>Okvirni sporazum</w:t>
      </w:r>
      <w:r w:rsidRPr="00D743B3">
        <w:rPr>
          <w:rFonts w:asciiTheme="minorHAnsi" w:hAnsiTheme="minorHAnsi" w:cstheme="minorHAnsi"/>
        </w:rPr>
        <w:t xml:space="preserve"> je sestavljen in podpisan v dveh enakih izvodih, od katerih prejme vsaka stranka po en izvod.</w:t>
      </w:r>
    </w:p>
    <w:p w14:paraId="4157A7B0"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5AC8D99D" w14:textId="77777777" w:rsidR="005036EA" w:rsidRPr="00D743B3" w:rsidRDefault="005036EA" w:rsidP="005036EA">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4"/>
        <w:gridCol w:w="281"/>
        <w:gridCol w:w="4703"/>
      </w:tblGrid>
      <w:tr w:rsidR="005036EA" w:rsidRPr="00D743B3" w14:paraId="53C1BB34" w14:textId="77777777" w:rsidTr="00B16BA3">
        <w:tc>
          <w:tcPr>
            <w:tcW w:w="4644" w:type="dxa"/>
            <w:shd w:val="clear" w:color="auto" w:fill="auto"/>
          </w:tcPr>
          <w:p w14:paraId="665136B2" w14:textId="77777777" w:rsidR="005036EA" w:rsidRPr="00D743B3" w:rsidRDefault="005036EA" w:rsidP="00B16BA3">
            <w:pPr>
              <w:jc w:val="center"/>
              <w:rPr>
                <w:rFonts w:asciiTheme="minorHAnsi" w:hAnsiTheme="minorHAnsi" w:cstheme="minorHAnsi"/>
              </w:rPr>
            </w:pPr>
            <w:r w:rsidRPr="00D743B3">
              <w:rPr>
                <w:rFonts w:asciiTheme="minorHAnsi" w:hAnsiTheme="minorHAnsi" w:cstheme="minorHAnsi"/>
              </w:rPr>
              <w:t>Podpisano dne:____________</w:t>
            </w:r>
          </w:p>
        </w:tc>
        <w:tc>
          <w:tcPr>
            <w:tcW w:w="284" w:type="dxa"/>
            <w:shd w:val="clear" w:color="auto" w:fill="auto"/>
          </w:tcPr>
          <w:p w14:paraId="54AC42A0" w14:textId="77777777" w:rsidR="005036EA" w:rsidRPr="00D743B3" w:rsidRDefault="005036EA" w:rsidP="00B16BA3">
            <w:pPr>
              <w:jc w:val="center"/>
              <w:rPr>
                <w:rFonts w:asciiTheme="minorHAnsi" w:hAnsiTheme="minorHAnsi" w:cstheme="minorHAnsi"/>
              </w:rPr>
            </w:pPr>
          </w:p>
        </w:tc>
        <w:tc>
          <w:tcPr>
            <w:tcW w:w="4850" w:type="dxa"/>
            <w:shd w:val="clear" w:color="auto" w:fill="auto"/>
          </w:tcPr>
          <w:p w14:paraId="6F84C68B" w14:textId="77777777" w:rsidR="005036EA" w:rsidRPr="00D743B3" w:rsidRDefault="005036EA" w:rsidP="00B16BA3">
            <w:pPr>
              <w:jc w:val="center"/>
              <w:rPr>
                <w:rFonts w:asciiTheme="minorHAnsi" w:hAnsiTheme="minorHAnsi" w:cstheme="minorHAnsi"/>
              </w:rPr>
            </w:pPr>
            <w:r w:rsidRPr="00D743B3">
              <w:rPr>
                <w:rFonts w:asciiTheme="minorHAnsi" w:hAnsiTheme="minorHAnsi" w:cstheme="minorHAnsi"/>
              </w:rPr>
              <w:t>Podpisano dne: ______________</w:t>
            </w:r>
          </w:p>
        </w:tc>
      </w:tr>
      <w:tr w:rsidR="005036EA" w:rsidRPr="00D743B3" w14:paraId="473AAF30" w14:textId="77777777" w:rsidTr="00B16BA3">
        <w:tc>
          <w:tcPr>
            <w:tcW w:w="4644" w:type="dxa"/>
            <w:shd w:val="clear" w:color="auto" w:fill="auto"/>
          </w:tcPr>
          <w:p w14:paraId="4A37ABB5" w14:textId="77777777" w:rsidR="005036EA" w:rsidRPr="00D743B3" w:rsidRDefault="005036EA" w:rsidP="00B16BA3">
            <w:pPr>
              <w:jc w:val="center"/>
              <w:rPr>
                <w:rFonts w:asciiTheme="minorHAnsi" w:hAnsiTheme="minorHAnsi" w:cstheme="minorHAnsi"/>
              </w:rPr>
            </w:pPr>
          </w:p>
          <w:p w14:paraId="54C31538" w14:textId="77777777" w:rsidR="005036EA" w:rsidRPr="00D743B3" w:rsidRDefault="005036EA" w:rsidP="00B16BA3">
            <w:pPr>
              <w:jc w:val="center"/>
              <w:rPr>
                <w:rFonts w:asciiTheme="minorHAnsi" w:hAnsiTheme="minorHAnsi" w:cstheme="minorHAnsi"/>
              </w:rPr>
            </w:pPr>
            <w:r>
              <w:rPr>
                <w:rFonts w:asciiTheme="minorHAnsi" w:hAnsiTheme="minorHAnsi" w:cstheme="minorHAnsi"/>
              </w:rPr>
              <w:t>Izvajalec</w:t>
            </w:r>
            <w:r w:rsidRPr="00D743B3">
              <w:rPr>
                <w:rFonts w:asciiTheme="minorHAnsi" w:hAnsiTheme="minorHAnsi" w:cstheme="minorHAnsi"/>
              </w:rPr>
              <w:t>:</w:t>
            </w:r>
          </w:p>
        </w:tc>
        <w:tc>
          <w:tcPr>
            <w:tcW w:w="284" w:type="dxa"/>
            <w:shd w:val="clear" w:color="auto" w:fill="auto"/>
          </w:tcPr>
          <w:p w14:paraId="5B11F6B5" w14:textId="77777777" w:rsidR="005036EA" w:rsidRPr="00D743B3" w:rsidRDefault="005036EA" w:rsidP="00B16BA3">
            <w:pPr>
              <w:jc w:val="center"/>
              <w:rPr>
                <w:rFonts w:asciiTheme="minorHAnsi" w:hAnsiTheme="minorHAnsi" w:cstheme="minorHAnsi"/>
              </w:rPr>
            </w:pPr>
          </w:p>
        </w:tc>
        <w:tc>
          <w:tcPr>
            <w:tcW w:w="4850" w:type="dxa"/>
            <w:shd w:val="clear" w:color="auto" w:fill="auto"/>
          </w:tcPr>
          <w:p w14:paraId="5B327723" w14:textId="77777777" w:rsidR="005036EA" w:rsidRPr="00D743B3" w:rsidRDefault="005036EA" w:rsidP="00B16BA3">
            <w:pPr>
              <w:jc w:val="center"/>
              <w:rPr>
                <w:rFonts w:asciiTheme="minorHAnsi" w:hAnsiTheme="minorHAnsi" w:cstheme="minorHAnsi"/>
              </w:rPr>
            </w:pPr>
          </w:p>
          <w:p w14:paraId="3A115D72" w14:textId="77777777" w:rsidR="005036EA" w:rsidRPr="00D743B3" w:rsidRDefault="005036EA" w:rsidP="00B16BA3">
            <w:pPr>
              <w:jc w:val="center"/>
              <w:rPr>
                <w:rFonts w:asciiTheme="minorHAnsi" w:hAnsiTheme="minorHAnsi" w:cstheme="minorHAnsi"/>
              </w:rPr>
            </w:pPr>
            <w:r w:rsidRPr="00D743B3">
              <w:rPr>
                <w:rFonts w:asciiTheme="minorHAnsi" w:hAnsiTheme="minorHAnsi" w:cstheme="minorHAnsi"/>
              </w:rPr>
              <w:t>N</w:t>
            </w:r>
            <w:r>
              <w:rPr>
                <w:rFonts w:asciiTheme="minorHAnsi" w:hAnsiTheme="minorHAnsi" w:cstheme="minorHAnsi"/>
              </w:rPr>
              <w:t>aročnik</w:t>
            </w:r>
            <w:r w:rsidRPr="00D743B3">
              <w:rPr>
                <w:rFonts w:asciiTheme="minorHAnsi" w:hAnsiTheme="minorHAnsi" w:cstheme="minorHAnsi"/>
              </w:rPr>
              <w:t>:</w:t>
            </w:r>
          </w:p>
        </w:tc>
      </w:tr>
      <w:tr w:rsidR="005036EA" w:rsidRPr="00D743B3" w14:paraId="72E0A5A6" w14:textId="77777777" w:rsidTr="00B16BA3">
        <w:tc>
          <w:tcPr>
            <w:tcW w:w="4644" w:type="dxa"/>
            <w:shd w:val="clear" w:color="auto" w:fill="auto"/>
          </w:tcPr>
          <w:p w14:paraId="315F96EF" w14:textId="77777777" w:rsidR="005036EA" w:rsidRPr="00D743B3" w:rsidRDefault="005036EA" w:rsidP="00B16BA3">
            <w:pPr>
              <w:jc w:val="center"/>
              <w:rPr>
                <w:rFonts w:asciiTheme="minorHAnsi" w:hAnsiTheme="minorHAnsi" w:cstheme="minorHAnsi"/>
              </w:rPr>
            </w:pPr>
          </w:p>
          <w:p w14:paraId="3B2E2824" w14:textId="77777777" w:rsidR="005036EA" w:rsidRPr="00D743B3" w:rsidRDefault="005036EA" w:rsidP="00B16BA3">
            <w:pPr>
              <w:jc w:val="center"/>
              <w:rPr>
                <w:rFonts w:asciiTheme="minorHAnsi" w:hAnsiTheme="minorHAnsi" w:cstheme="minorHAnsi"/>
              </w:rPr>
            </w:pPr>
          </w:p>
        </w:tc>
        <w:tc>
          <w:tcPr>
            <w:tcW w:w="284" w:type="dxa"/>
            <w:shd w:val="clear" w:color="auto" w:fill="auto"/>
          </w:tcPr>
          <w:p w14:paraId="74C6B455" w14:textId="77777777" w:rsidR="005036EA" w:rsidRPr="00D743B3" w:rsidRDefault="005036EA" w:rsidP="00B16BA3">
            <w:pPr>
              <w:jc w:val="center"/>
              <w:rPr>
                <w:rFonts w:asciiTheme="minorHAnsi" w:hAnsiTheme="minorHAnsi" w:cstheme="minorHAnsi"/>
              </w:rPr>
            </w:pPr>
          </w:p>
        </w:tc>
        <w:tc>
          <w:tcPr>
            <w:tcW w:w="4850" w:type="dxa"/>
            <w:shd w:val="clear" w:color="auto" w:fill="auto"/>
          </w:tcPr>
          <w:p w14:paraId="0601171F" w14:textId="77777777" w:rsidR="005036EA" w:rsidRPr="00D743B3" w:rsidRDefault="005036EA" w:rsidP="00B16BA3">
            <w:pPr>
              <w:jc w:val="center"/>
              <w:rPr>
                <w:rFonts w:asciiTheme="minorHAnsi" w:hAnsiTheme="minorHAnsi" w:cstheme="minorHAnsi"/>
              </w:rPr>
            </w:pPr>
          </w:p>
        </w:tc>
      </w:tr>
      <w:tr w:rsidR="005036EA" w:rsidRPr="00D743B3" w14:paraId="5EA6C168" w14:textId="77777777" w:rsidTr="00B16BA3">
        <w:tc>
          <w:tcPr>
            <w:tcW w:w="4644" w:type="dxa"/>
            <w:shd w:val="clear" w:color="auto" w:fill="auto"/>
          </w:tcPr>
          <w:p w14:paraId="2F3FC3A6" w14:textId="77777777" w:rsidR="005036EA" w:rsidRPr="00D743B3" w:rsidRDefault="005036EA" w:rsidP="00B16BA3">
            <w:pPr>
              <w:jc w:val="center"/>
              <w:rPr>
                <w:rFonts w:asciiTheme="minorHAnsi" w:hAnsiTheme="minorHAnsi" w:cstheme="minorHAnsi"/>
              </w:rPr>
            </w:pPr>
          </w:p>
        </w:tc>
        <w:tc>
          <w:tcPr>
            <w:tcW w:w="284" w:type="dxa"/>
            <w:shd w:val="clear" w:color="auto" w:fill="auto"/>
          </w:tcPr>
          <w:p w14:paraId="3C4171F9" w14:textId="77777777" w:rsidR="005036EA" w:rsidRPr="00D743B3" w:rsidRDefault="005036EA" w:rsidP="00B16BA3">
            <w:pPr>
              <w:jc w:val="center"/>
              <w:rPr>
                <w:rFonts w:asciiTheme="minorHAnsi" w:hAnsiTheme="minorHAnsi" w:cstheme="minorHAnsi"/>
              </w:rPr>
            </w:pPr>
          </w:p>
        </w:tc>
        <w:tc>
          <w:tcPr>
            <w:tcW w:w="4850" w:type="dxa"/>
            <w:shd w:val="clear" w:color="auto" w:fill="auto"/>
          </w:tcPr>
          <w:p w14:paraId="35BE3FEA" w14:textId="77777777" w:rsidR="005036EA" w:rsidRPr="00D743B3" w:rsidRDefault="005036EA" w:rsidP="00B16BA3">
            <w:pPr>
              <w:jc w:val="center"/>
              <w:rPr>
                <w:rFonts w:asciiTheme="minorHAnsi" w:hAnsiTheme="minorHAnsi" w:cstheme="minorHAnsi"/>
                <w:b/>
              </w:rPr>
            </w:pPr>
          </w:p>
        </w:tc>
      </w:tr>
      <w:tr w:rsidR="005036EA" w:rsidRPr="00D743B3" w14:paraId="36A9049B" w14:textId="77777777" w:rsidTr="00B16BA3">
        <w:tc>
          <w:tcPr>
            <w:tcW w:w="4644" w:type="dxa"/>
            <w:shd w:val="clear" w:color="auto" w:fill="auto"/>
          </w:tcPr>
          <w:p w14:paraId="3E56A4F9" w14:textId="77777777" w:rsidR="005036EA" w:rsidRPr="00D743B3" w:rsidRDefault="005036EA" w:rsidP="00B16BA3">
            <w:pPr>
              <w:jc w:val="center"/>
              <w:rPr>
                <w:rFonts w:asciiTheme="minorHAnsi" w:hAnsiTheme="minorHAnsi" w:cstheme="minorHAnsi"/>
              </w:rPr>
            </w:pPr>
            <w:r w:rsidRPr="00D743B3">
              <w:rPr>
                <w:rFonts w:asciiTheme="minorHAnsi" w:hAnsiTheme="minorHAnsi" w:cstheme="minorHAnsi"/>
              </w:rPr>
              <w:t>Direktor:</w:t>
            </w:r>
          </w:p>
        </w:tc>
        <w:tc>
          <w:tcPr>
            <w:tcW w:w="284" w:type="dxa"/>
            <w:shd w:val="clear" w:color="auto" w:fill="auto"/>
          </w:tcPr>
          <w:p w14:paraId="1D03B768" w14:textId="77777777" w:rsidR="005036EA" w:rsidRPr="00D743B3" w:rsidRDefault="005036EA" w:rsidP="00B16BA3">
            <w:pPr>
              <w:jc w:val="center"/>
              <w:rPr>
                <w:rFonts w:asciiTheme="minorHAnsi" w:hAnsiTheme="minorHAnsi" w:cstheme="minorHAnsi"/>
              </w:rPr>
            </w:pPr>
          </w:p>
        </w:tc>
        <w:tc>
          <w:tcPr>
            <w:tcW w:w="4850" w:type="dxa"/>
            <w:shd w:val="clear" w:color="auto" w:fill="auto"/>
          </w:tcPr>
          <w:p w14:paraId="329FC72E" w14:textId="77777777" w:rsidR="005036EA" w:rsidRPr="00D743B3" w:rsidRDefault="005036EA" w:rsidP="00B16BA3">
            <w:pPr>
              <w:jc w:val="center"/>
              <w:rPr>
                <w:rFonts w:asciiTheme="minorHAnsi" w:hAnsiTheme="minorHAnsi" w:cstheme="minorHAnsi"/>
                <w:b/>
              </w:rPr>
            </w:pPr>
            <w:r w:rsidRPr="00D743B3">
              <w:rPr>
                <w:rFonts w:asciiTheme="minorHAnsi" w:hAnsiTheme="minorHAnsi" w:cstheme="minorHAnsi"/>
              </w:rPr>
              <w:t>Direktor:</w:t>
            </w:r>
          </w:p>
        </w:tc>
      </w:tr>
      <w:tr w:rsidR="005036EA" w:rsidRPr="00D743B3" w14:paraId="3DD54F9C" w14:textId="77777777" w:rsidTr="00B16BA3">
        <w:tc>
          <w:tcPr>
            <w:tcW w:w="4644" w:type="dxa"/>
            <w:shd w:val="clear" w:color="auto" w:fill="auto"/>
          </w:tcPr>
          <w:p w14:paraId="0D22806F" w14:textId="77777777" w:rsidR="005036EA" w:rsidRPr="00D743B3" w:rsidRDefault="005036EA" w:rsidP="00B16BA3">
            <w:pPr>
              <w:jc w:val="center"/>
              <w:rPr>
                <w:rFonts w:asciiTheme="minorHAnsi" w:hAnsiTheme="minorHAnsi" w:cstheme="minorHAnsi"/>
              </w:rPr>
            </w:pPr>
          </w:p>
        </w:tc>
        <w:tc>
          <w:tcPr>
            <w:tcW w:w="284" w:type="dxa"/>
            <w:shd w:val="clear" w:color="auto" w:fill="auto"/>
          </w:tcPr>
          <w:p w14:paraId="7FA5D8CB" w14:textId="77777777" w:rsidR="005036EA" w:rsidRPr="00D743B3" w:rsidRDefault="005036EA" w:rsidP="00B16BA3">
            <w:pPr>
              <w:jc w:val="center"/>
              <w:rPr>
                <w:rFonts w:asciiTheme="minorHAnsi" w:hAnsiTheme="minorHAnsi" w:cstheme="minorHAnsi"/>
              </w:rPr>
            </w:pPr>
          </w:p>
        </w:tc>
        <w:tc>
          <w:tcPr>
            <w:tcW w:w="4850" w:type="dxa"/>
            <w:shd w:val="clear" w:color="auto" w:fill="auto"/>
          </w:tcPr>
          <w:p w14:paraId="187AE5F9" w14:textId="77777777" w:rsidR="005036EA" w:rsidRPr="00D743B3" w:rsidRDefault="005036EA" w:rsidP="00B16BA3">
            <w:pPr>
              <w:jc w:val="center"/>
              <w:rPr>
                <w:rFonts w:asciiTheme="minorHAnsi" w:hAnsiTheme="minorHAnsi" w:cstheme="minorHAnsi"/>
              </w:rPr>
            </w:pPr>
            <w:r>
              <w:rPr>
                <w:rFonts w:asciiTheme="minorHAnsi" w:hAnsiTheme="minorHAnsi" w:cstheme="minorHAnsi"/>
              </w:rPr>
              <w:t xml:space="preserve">Tomislav Zrinski, </w:t>
            </w:r>
            <w:proofErr w:type="spellStart"/>
            <w:r>
              <w:rPr>
                <w:rFonts w:asciiTheme="minorHAnsi" w:hAnsiTheme="minorHAnsi" w:cstheme="minorHAnsi"/>
              </w:rPr>
              <w:t>univ.dipl.inž.grad</w:t>
            </w:r>
            <w:proofErr w:type="spellEnd"/>
            <w:r>
              <w:rPr>
                <w:rFonts w:asciiTheme="minorHAnsi" w:hAnsiTheme="minorHAnsi" w:cstheme="minorHAnsi"/>
              </w:rPr>
              <w:t>.</w:t>
            </w:r>
          </w:p>
        </w:tc>
      </w:tr>
      <w:tr w:rsidR="005036EA" w:rsidRPr="00D743B3" w14:paraId="18BC2E2F" w14:textId="77777777" w:rsidTr="00B16BA3">
        <w:tc>
          <w:tcPr>
            <w:tcW w:w="4644" w:type="dxa"/>
            <w:shd w:val="clear" w:color="auto" w:fill="auto"/>
          </w:tcPr>
          <w:p w14:paraId="3B5BD875" w14:textId="77777777" w:rsidR="005036EA" w:rsidRPr="00D743B3" w:rsidRDefault="005036EA" w:rsidP="00B16BA3">
            <w:pPr>
              <w:jc w:val="center"/>
              <w:rPr>
                <w:rFonts w:asciiTheme="minorHAnsi" w:hAnsiTheme="minorHAnsi" w:cstheme="minorHAnsi"/>
              </w:rPr>
            </w:pPr>
          </w:p>
        </w:tc>
        <w:tc>
          <w:tcPr>
            <w:tcW w:w="284" w:type="dxa"/>
            <w:shd w:val="clear" w:color="auto" w:fill="auto"/>
          </w:tcPr>
          <w:p w14:paraId="4D8BD09A" w14:textId="77777777" w:rsidR="005036EA" w:rsidRPr="00D743B3" w:rsidRDefault="005036EA" w:rsidP="00B16BA3">
            <w:pPr>
              <w:jc w:val="center"/>
              <w:rPr>
                <w:rFonts w:asciiTheme="minorHAnsi" w:hAnsiTheme="minorHAnsi" w:cstheme="minorHAnsi"/>
              </w:rPr>
            </w:pPr>
          </w:p>
        </w:tc>
        <w:tc>
          <w:tcPr>
            <w:tcW w:w="4850" w:type="dxa"/>
            <w:shd w:val="clear" w:color="auto" w:fill="auto"/>
          </w:tcPr>
          <w:p w14:paraId="07CE8475" w14:textId="77777777" w:rsidR="005036EA" w:rsidRPr="00D743B3" w:rsidRDefault="005036EA" w:rsidP="00B16BA3">
            <w:pPr>
              <w:jc w:val="center"/>
              <w:rPr>
                <w:rFonts w:asciiTheme="minorHAnsi" w:hAnsiTheme="minorHAnsi" w:cstheme="minorHAnsi"/>
              </w:rPr>
            </w:pPr>
          </w:p>
        </w:tc>
      </w:tr>
      <w:tr w:rsidR="005036EA" w:rsidRPr="00D743B3" w14:paraId="6F1146C2" w14:textId="77777777" w:rsidTr="00B16BA3">
        <w:tc>
          <w:tcPr>
            <w:tcW w:w="4644" w:type="dxa"/>
            <w:tcBorders>
              <w:bottom w:val="single" w:sz="4" w:space="0" w:color="auto"/>
            </w:tcBorders>
            <w:shd w:val="clear" w:color="auto" w:fill="auto"/>
          </w:tcPr>
          <w:p w14:paraId="064484F7" w14:textId="77777777" w:rsidR="005036EA" w:rsidRPr="00D743B3" w:rsidRDefault="005036EA" w:rsidP="00B16BA3">
            <w:pPr>
              <w:jc w:val="center"/>
              <w:rPr>
                <w:rFonts w:asciiTheme="minorHAnsi" w:hAnsiTheme="minorHAnsi" w:cstheme="minorHAnsi"/>
              </w:rPr>
            </w:pPr>
          </w:p>
        </w:tc>
        <w:tc>
          <w:tcPr>
            <w:tcW w:w="284" w:type="dxa"/>
            <w:shd w:val="clear" w:color="auto" w:fill="auto"/>
          </w:tcPr>
          <w:p w14:paraId="0DAD9A93" w14:textId="77777777" w:rsidR="005036EA" w:rsidRPr="00D743B3" w:rsidRDefault="005036EA" w:rsidP="00B16BA3">
            <w:pPr>
              <w:jc w:val="center"/>
              <w:rPr>
                <w:rFonts w:asciiTheme="minorHAnsi" w:hAnsiTheme="minorHAnsi" w:cstheme="minorHAnsi"/>
              </w:rPr>
            </w:pPr>
          </w:p>
        </w:tc>
        <w:tc>
          <w:tcPr>
            <w:tcW w:w="4850" w:type="dxa"/>
            <w:tcBorders>
              <w:bottom w:val="single" w:sz="4" w:space="0" w:color="auto"/>
            </w:tcBorders>
            <w:shd w:val="clear" w:color="auto" w:fill="auto"/>
          </w:tcPr>
          <w:p w14:paraId="580FBEA3" w14:textId="77777777" w:rsidR="005036EA" w:rsidRPr="00D743B3" w:rsidRDefault="005036EA" w:rsidP="00B16BA3">
            <w:pPr>
              <w:jc w:val="center"/>
              <w:rPr>
                <w:rFonts w:asciiTheme="minorHAnsi" w:hAnsiTheme="minorHAnsi" w:cstheme="minorHAnsi"/>
              </w:rPr>
            </w:pPr>
          </w:p>
        </w:tc>
      </w:tr>
    </w:tbl>
    <w:p w14:paraId="04D46EA0" w14:textId="77777777" w:rsidR="005036EA" w:rsidRPr="00D743B3" w:rsidRDefault="005036EA" w:rsidP="005036EA">
      <w:pPr>
        <w:jc w:val="both"/>
        <w:rPr>
          <w:rFonts w:asciiTheme="minorHAnsi" w:hAnsiTheme="minorHAnsi" w:cstheme="minorHAnsi"/>
        </w:rPr>
      </w:pPr>
    </w:p>
    <w:p w14:paraId="64A4A433" w14:textId="77777777" w:rsidR="005036EA" w:rsidRPr="00D743B3" w:rsidRDefault="005036EA" w:rsidP="005036EA">
      <w:pPr>
        <w:jc w:val="both"/>
        <w:rPr>
          <w:rFonts w:asciiTheme="minorHAnsi" w:hAnsiTheme="minorHAnsi" w:cstheme="minorHAnsi"/>
        </w:rPr>
      </w:pPr>
    </w:p>
    <w:p w14:paraId="1B3C1B96" w14:textId="77777777" w:rsidR="005036EA" w:rsidRPr="00D743B3" w:rsidRDefault="005036EA" w:rsidP="005036EA">
      <w:pPr>
        <w:jc w:val="both"/>
        <w:rPr>
          <w:rFonts w:asciiTheme="minorHAnsi" w:hAnsiTheme="minorHAnsi" w:cstheme="minorHAnsi"/>
        </w:rPr>
      </w:pPr>
    </w:p>
    <w:p w14:paraId="361E1C6C" w14:textId="77777777" w:rsidR="009E25BF" w:rsidRPr="00F4255D" w:rsidRDefault="009E25BF" w:rsidP="009E25BF">
      <w:pPr>
        <w:rPr>
          <w:rFonts w:asciiTheme="minorHAnsi" w:hAnsiTheme="minorHAnsi" w:cstheme="minorHAnsi"/>
        </w:rPr>
      </w:pPr>
    </w:p>
    <w:p w14:paraId="3C351E72" w14:textId="77777777" w:rsidR="009E25BF" w:rsidRPr="00F4255D" w:rsidRDefault="009E25BF" w:rsidP="009E25BF">
      <w:pPr>
        <w:rPr>
          <w:rFonts w:asciiTheme="minorHAnsi" w:hAnsiTheme="minorHAnsi" w:cstheme="minorHAnsi"/>
        </w:rPr>
      </w:pPr>
    </w:p>
    <w:p w14:paraId="34FBDEAF" w14:textId="77777777" w:rsidR="00710966" w:rsidRPr="00ED70A5" w:rsidRDefault="00710966" w:rsidP="00710966">
      <w:pPr>
        <w:jc w:val="both"/>
        <w:rPr>
          <w:rFonts w:asciiTheme="minorHAnsi" w:hAnsiTheme="minorHAnsi" w:cstheme="minorHAnsi"/>
        </w:rPr>
      </w:pPr>
    </w:p>
    <w:p w14:paraId="3D9AB4C5" w14:textId="77777777" w:rsidR="00710966" w:rsidRPr="00ED70A5" w:rsidRDefault="00710966" w:rsidP="00710966">
      <w:pPr>
        <w:rPr>
          <w:rFonts w:asciiTheme="minorHAnsi" w:hAnsiTheme="minorHAnsi" w:cstheme="minorHAnsi"/>
        </w:rPr>
      </w:pPr>
    </w:p>
    <w:p w14:paraId="1A8E48E2" w14:textId="77777777" w:rsidR="0042088D" w:rsidRPr="00ED70A5" w:rsidRDefault="0042088D" w:rsidP="008370BA">
      <w:pPr>
        <w:autoSpaceDE w:val="0"/>
        <w:autoSpaceDN w:val="0"/>
        <w:adjustRightInd w:val="0"/>
        <w:rPr>
          <w:rFonts w:asciiTheme="minorHAnsi" w:hAnsiTheme="minorHAnsi" w:cstheme="minorHAnsi"/>
          <w:b/>
          <w:i/>
        </w:rPr>
        <w:sectPr w:rsidR="0042088D" w:rsidRPr="00ED70A5" w:rsidSect="0070361F">
          <w:pgSz w:w="11906" w:h="16838"/>
          <w:pgMar w:top="1417" w:right="1274" w:bottom="1417" w:left="1134" w:header="709" w:footer="708" w:gutter="0"/>
          <w:cols w:space="708"/>
          <w:docGrid w:linePitch="360"/>
        </w:sectPr>
      </w:pPr>
    </w:p>
    <w:p w14:paraId="634FCB20" w14:textId="37823814" w:rsidR="008370BA" w:rsidRPr="00ED70A5" w:rsidRDefault="008370BA" w:rsidP="008370BA">
      <w:pPr>
        <w:autoSpaceDE w:val="0"/>
        <w:autoSpaceDN w:val="0"/>
        <w:adjustRightInd w:val="0"/>
        <w:rPr>
          <w:rFonts w:asciiTheme="minorHAnsi" w:hAnsiTheme="minorHAnsi" w:cstheme="minorHAnsi"/>
        </w:rPr>
      </w:pPr>
      <w:r w:rsidRPr="00ED70A5">
        <w:rPr>
          <w:rFonts w:asciiTheme="minorHAnsi" w:hAnsiTheme="minorHAnsi" w:cstheme="minorHAnsi"/>
          <w:b/>
          <w:i/>
        </w:rPr>
        <w:lastRenderedPageBreak/>
        <w:t>OBR-</w:t>
      </w:r>
      <w:r w:rsidR="00847BD8" w:rsidRPr="00ED70A5">
        <w:rPr>
          <w:rFonts w:asciiTheme="minorHAnsi" w:hAnsiTheme="minorHAnsi" w:cstheme="minorHAnsi"/>
          <w:b/>
          <w:i/>
        </w:rPr>
        <w:t>6</w:t>
      </w:r>
    </w:p>
    <w:p w14:paraId="07307627" w14:textId="77777777" w:rsidR="008370BA" w:rsidRPr="00222755" w:rsidRDefault="008370BA" w:rsidP="008370BA">
      <w:pPr>
        <w:tabs>
          <w:tab w:val="left" w:pos="2694"/>
          <w:tab w:val="left" w:pos="2977"/>
        </w:tabs>
        <w:ind w:right="1"/>
        <w:rPr>
          <w:rFonts w:asciiTheme="minorHAnsi" w:hAnsiTheme="minorHAnsi" w:cstheme="minorHAnsi"/>
          <w:bCs/>
          <w:i/>
          <w:iCs/>
          <w:sz w:val="22"/>
          <w:szCs w:val="22"/>
        </w:rPr>
      </w:pPr>
      <w:r w:rsidRPr="00222755">
        <w:rPr>
          <w:rFonts w:asciiTheme="minorHAnsi" w:hAnsiTheme="minorHAnsi" w:cstheme="minorHAnsi"/>
          <w:bCs/>
          <w:i/>
          <w:iCs/>
          <w:sz w:val="22"/>
          <w:szCs w:val="22"/>
        </w:rPr>
        <w:t>OBRAZEC GARANCIJE ZA DOBRO IZVEDBO POGODBENIH OBVEZNOSTI</w:t>
      </w:r>
    </w:p>
    <w:p w14:paraId="25B1E781" w14:textId="77777777" w:rsidR="008370BA" w:rsidRPr="00222755" w:rsidRDefault="008370BA" w:rsidP="00163D82">
      <w:pPr>
        <w:autoSpaceDE w:val="0"/>
        <w:autoSpaceDN w:val="0"/>
        <w:adjustRightInd w:val="0"/>
        <w:rPr>
          <w:rFonts w:asciiTheme="minorHAnsi" w:hAnsiTheme="minorHAnsi" w:cstheme="minorHAnsi"/>
          <w:b/>
          <w:sz w:val="22"/>
          <w:szCs w:val="22"/>
        </w:rPr>
      </w:pPr>
    </w:p>
    <w:p w14:paraId="374B6345" w14:textId="77777777" w:rsidR="00194870" w:rsidRPr="00222755" w:rsidRDefault="00194870" w:rsidP="00194870">
      <w:pPr>
        <w:autoSpaceDE w:val="0"/>
        <w:autoSpaceDN w:val="0"/>
        <w:adjustRightInd w:val="0"/>
        <w:jc w:val="center"/>
        <w:rPr>
          <w:rFonts w:asciiTheme="minorHAnsi" w:hAnsiTheme="minorHAnsi" w:cstheme="minorHAnsi"/>
          <w:b/>
          <w:sz w:val="22"/>
          <w:szCs w:val="22"/>
        </w:rPr>
      </w:pPr>
      <w:bookmarkStart w:id="32" w:name="_Hlk63587591"/>
      <w:bookmarkEnd w:id="29"/>
      <w:r w:rsidRPr="00222755">
        <w:rPr>
          <w:rFonts w:asciiTheme="minorHAnsi" w:hAnsiTheme="minorHAnsi" w:cstheme="minorHAnsi"/>
          <w:b/>
          <w:sz w:val="22"/>
          <w:szCs w:val="22"/>
        </w:rPr>
        <w:t>MENIČNA IZJAVA</w:t>
      </w:r>
    </w:p>
    <w:p w14:paraId="622C13E6" w14:textId="77777777" w:rsidR="00194870" w:rsidRPr="00222755" w:rsidRDefault="00194870" w:rsidP="00194870">
      <w:pPr>
        <w:autoSpaceDE w:val="0"/>
        <w:autoSpaceDN w:val="0"/>
        <w:adjustRightInd w:val="0"/>
        <w:jc w:val="center"/>
        <w:rPr>
          <w:rFonts w:asciiTheme="minorHAnsi" w:hAnsiTheme="minorHAnsi" w:cstheme="minorHAnsi"/>
          <w:sz w:val="22"/>
          <w:szCs w:val="22"/>
        </w:rPr>
      </w:pPr>
      <w:r w:rsidRPr="00222755">
        <w:rPr>
          <w:rFonts w:asciiTheme="minorHAnsi" w:hAnsiTheme="minorHAnsi" w:cstheme="minorHAnsi"/>
          <w:sz w:val="22"/>
          <w:szCs w:val="22"/>
        </w:rPr>
        <w:t>s pooblastilom za unovčenje</w:t>
      </w:r>
    </w:p>
    <w:p w14:paraId="5004437C" w14:textId="77777777" w:rsidR="00194870" w:rsidRPr="00222755" w:rsidRDefault="00194870" w:rsidP="00194870">
      <w:pPr>
        <w:autoSpaceDE w:val="0"/>
        <w:autoSpaceDN w:val="0"/>
        <w:adjustRightInd w:val="0"/>
        <w:jc w:val="center"/>
        <w:rPr>
          <w:rFonts w:asciiTheme="minorHAnsi" w:hAnsiTheme="minorHAnsi" w:cstheme="minorHAnsi"/>
          <w:sz w:val="22"/>
          <w:szCs w:val="22"/>
        </w:rPr>
      </w:pPr>
    </w:p>
    <w:p w14:paraId="4E9DB939" w14:textId="77777777" w:rsidR="00194870" w:rsidRPr="00222755" w:rsidRDefault="00194870" w:rsidP="00194870">
      <w:pPr>
        <w:autoSpaceDE w:val="0"/>
        <w:autoSpaceDN w:val="0"/>
        <w:adjustRightInd w:val="0"/>
        <w:rPr>
          <w:rFonts w:asciiTheme="minorHAnsi" w:hAnsiTheme="minorHAnsi" w:cstheme="minorHAnsi"/>
          <w:sz w:val="22"/>
          <w:szCs w:val="22"/>
        </w:rPr>
      </w:pPr>
      <w:r w:rsidRPr="00222755">
        <w:rPr>
          <w:rFonts w:asciiTheme="minorHAnsi" w:hAnsiTheme="minorHAnsi" w:cstheme="minorHAnsi"/>
          <w:sz w:val="22"/>
          <w:szCs w:val="22"/>
        </w:rPr>
        <w:t xml:space="preserve">Izvajalec:  </w:t>
      </w:r>
      <w:sdt>
        <w:sdtPr>
          <w:rPr>
            <w:rFonts w:asciiTheme="minorHAnsi" w:hAnsiTheme="minorHAnsi" w:cstheme="minorHAnsi"/>
            <w:sz w:val="22"/>
            <w:szCs w:val="22"/>
          </w:rPr>
          <w:id w:val="-2068870242"/>
          <w:placeholder>
            <w:docPart w:val="0664BDF153BB48589E2FEE063800E122"/>
          </w:placeholder>
          <w:showingPlcHdr/>
        </w:sdtPr>
        <w:sdtContent>
          <w:r w:rsidRPr="00222755">
            <w:rPr>
              <w:rStyle w:val="Besedilooznabemesta"/>
              <w:rFonts w:asciiTheme="minorHAnsi" w:eastAsia="MS ??" w:hAnsiTheme="minorHAnsi" w:cstheme="minorHAnsi"/>
              <w:sz w:val="22"/>
              <w:szCs w:val="22"/>
            </w:rPr>
            <w:t>Kliknite ali tapnite tukaj, če želite vnesti besedilo.</w:t>
          </w:r>
        </w:sdtContent>
      </w:sdt>
    </w:p>
    <w:p w14:paraId="13D79CFF" w14:textId="77777777" w:rsidR="00194870" w:rsidRPr="00222755" w:rsidRDefault="00194870" w:rsidP="00194870">
      <w:pPr>
        <w:autoSpaceDE w:val="0"/>
        <w:autoSpaceDN w:val="0"/>
        <w:adjustRightInd w:val="0"/>
        <w:rPr>
          <w:rFonts w:asciiTheme="minorHAnsi" w:hAnsiTheme="minorHAnsi" w:cstheme="minorHAnsi"/>
          <w:sz w:val="22"/>
          <w:szCs w:val="22"/>
        </w:rPr>
      </w:pPr>
    </w:p>
    <w:p w14:paraId="51AE9B95" w14:textId="40B6324F" w:rsidR="00194870" w:rsidRPr="00222755" w:rsidRDefault="00194870" w:rsidP="00194870">
      <w:pPr>
        <w:jc w:val="both"/>
        <w:rPr>
          <w:rFonts w:asciiTheme="minorHAnsi" w:hAnsiTheme="minorHAnsi" w:cstheme="minorHAnsi"/>
          <w:sz w:val="22"/>
          <w:szCs w:val="22"/>
        </w:rPr>
      </w:pPr>
      <w:r w:rsidRPr="00222755">
        <w:rPr>
          <w:rFonts w:asciiTheme="minorHAnsi" w:hAnsiTheme="minorHAnsi" w:cstheme="minorHAnsi"/>
          <w:sz w:val="22"/>
          <w:szCs w:val="22"/>
        </w:rPr>
        <w:t xml:space="preserve">naročniku, Komunala, javno podjetje </w:t>
      </w:r>
      <w:proofErr w:type="spellStart"/>
      <w:r w:rsidRPr="00222755">
        <w:rPr>
          <w:rFonts w:asciiTheme="minorHAnsi" w:hAnsiTheme="minorHAnsi" w:cstheme="minorHAnsi"/>
          <w:sz w:val="22"/>
          <w:szCs w:val="22"/>
        </w:rPr>
        <w:t>d.o.o</w:t>
      </w:r>
      <w:proofErr w:type="spellEnd"/>
      <w:r w:rsidRPr="00222755">
        <w:rPr>
          <w:rFonts w:asciiTheme="minorHAnsi" w:hAnsiTheme="minorHAnsi" w:cstheme="minorHAnsi"/>
          <w:sz w:val="22"/>
          <w:szCs w:val="22"/>
        </w:rPr>
        <w:t xml:space="preserve">., Kopališka ulica 2, 9000 Murska Sobota kot garancijo za odpravo napak v garancijski dobi v okviru izvedbe javnega naročila </w:t>
      </w:r>
      <w:r w:rsidRPr="00222755">
        <w:rPr>
          <w:rFonts w:asciiTheme="minorHAnsi" w:hAnsiTheme="minorHAnsi" w:cstheme="minorHAnsi"/>
          <w:b/>
          <w:sz w:val="22"/>
          <w:szCs w:val="22"/>
        </w:rPr>
        <w:t>»</w:t>
      </w:r>
      <w:r w:rsidR="00222755" w:rsidRPr="00222755">
        <w:rPr>
          <w:rFonts w:asciiTheme="minorHAnsi" w:hAnsiTheme="minorHAnsi" w:cstheme="minorHAnsi"/>
          <w:b/>
          <w:bCs/>
          <w:sz w:val="22"/>
          <w:szCs w:val="22"/>
        </w:rPr>
        <w:t>PREVZEM, PREVOZ  IN OBDELAVA BLATA</w:t>
      </w:r>
      <w:r w:rsidRPr="00222755">
        <w:rPr>
          <w:rFonts w:asciiTheme="minorHAnsi" w:hAnsiTheme="minorHAnsi" w:cstheme="minorHAnsi"/>
          <w:b/>
          <w:sz w:val="22"/>
          <w:szCs w:val="22"/>
        </w:rPr>
        <w:t>«</w:t>
      </w:r>
      <w:r w:rsidRPr="00222755">
        <w:rPr>
          <w:rFonts w:asciiTheme="minorHAnsi" w:hAnsiTheme="minorHAnsi" w:cstheme="minorHAnsi"/>
          <w:sz w:val="22"/>
          <w:szCs w:val="22"/>
        </w:rPr>
        <w:t>.</w:t>
      </w:r>
    </w:p>
    <w:p w14:paraId="32937EC4" w14:textId="77777777" w:rsidR="00194870" w:rsidRPr="00222755" w:rsidRDefault="00194870" w:rsidP="00194870">
      <w:pPr>
        <w:autoSpaceDE w:val="0"/>
        <w:autoSpaceDN w:val="0"/>
        <w:adjustRightInd w:val="0"/>
        <w:jc w:val="both"/>
        <w:rPr>
          <w:rFonts w:asciiTheme="minorHAnsi" w:hAnsiTheme="minorHAnsi" w:cstheme="minorHAnsi"/>
          <w:sz w:val="22"/>
          <w:szCs w:val="22"/>
        </w:rPr>
      </w:pPr>
    </w:p>
    <w:p w14:paraId="5F7304A9" w14:textId="77777777" w:rsidR="00194870" w:rsidRPr="00222755" w:rsidRDefault="00194870" w:rsidP="00194870">
      <w:p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izročamo bianco menico ter menično izjavo s pooblastilom za unovčenje. Bianco menica je neprenosljiva, unovčljiva na prvi poziv, brez protesta in je podpisana s strani pooblaščene osebe:</w:t>
      </w:r>
    </w:p>
    <w:p w14:paraId="5A86B0F8" w14:textId="77777777" w:rsidR="00194870" w:rsidRPr="00222755" w:rsidRDefault="00194870" w:rsidP="00194870">
      <w:pPr>
        <w:autoSpaceDE w:val="0"/>
        <w:autoSpaceDN w:val="0"/>
        <w:adjustRightInd w:val="0"/>
        <w:rPr>
          <w:rFonts w:asciiTheme="minorHAnsi" w:hAnsiTheme="minorHAnsi" w:cstheme="minorHAnsi"/>
          <w:sz w:val="22"/>
          <w:szCs w:val="22"/>
        </w:rPr>
      </w:pPr>
    </w:p>
    <w:tbl>
      <w:tblPr>
        <w:tblW w:w="9606" w:type="dxa"/>
        <w:tblLook w:val="01E0" w:firstRow="1" w:lastRow="1" w:firstColumn="1" w:lastColumn="1" w:noHBand="0" w:noVBand="0"/>
      </w:tblPr>
      <w:tblGrid>
        <w:gridCol w:w="4786"/>
        <w:gridCol w:w="709"/>
        <w:gridCol w:w="4111"/>
      </w:tblGrid>
      <w:tr w:rsidR="00222755" w:rsidRPr="00222755" w14:paraId="0890A00C" w14:textId="77777777" w:rsidTr="00B16BA3">
        <w:tc>
          <w:tcPr>
            <w:tcW w:w="4786" w:type="dxa"/>
            <w:vMerge w:val="restart"/>
            <w:shd w:val="clear" w:color="auto" w:fill="auto"/>
          </w:tcPr>
          <w:sdt>
            <w:sdtPr>
              <w:rPr>
                <w:rFonts w:asciiTheme="minorHAnsi" w:hAnsiTheme="minorHAnsi" w:cstheme="minorHAnsi"/>
                <w:sz w:val="22"/>
                <w:szCs w:val="22"/>
              </w:rPr>
              <w:id w:val="-1942283166"/>
              <w:placeholder>
                <w:docPart w:val="0A4EC4317C064737960E93AB197B61B5"/>
              </w:placeholder>
              <w:showingPlcHdr/>
              <w:text/>
            </w:sdtPr>
            <w:sdtContent>
              <w:p w14:paraId="066326D5" w14:textId="77777777" w:rsidR="00222755" w:rsidRPr="00222755" w:rsidRDefault="00222755" w:rsidP="00B16BA3">
                <w:pPr>
                  <w:autoSpaceDE w:val="0"/>
                  <w:autoSpaceDN w:val="0"/>
                  <w:adjustRightInd w:val="0"/>
                  <w:jc w:val="center"/>
                  <w:rPr>
                    <w:rFonts w:asciiTheme="minorHAnsi" w:hAnsiTheme="minorHAnsi" w:cstheme="minorHAnsi"/>
                    <w:sz w:val="22"/>
                    <w:szCs w:val="22"/>
                  </w:rPr>
                </w:pPr>
                <w:r w:rsidRPr="00222755">
                  <w:rPr>
                    <w:rStyle w:val="Besedilooznabemesta"/>
                    <w:rFonts w:asciiTheme="minorHAnsi" w:hAnsiTheme="minorHAnsi" w:cstheme="minorHAnsi"/>
                    <w:sz w:val="22"/>
                    <w:szCs w:val="22"/>
                  </w:rPr>
                  <w:t>Kliknite ali tapnite tukaj, če želite vnesti besedilo.</w:t>
                </w:r>
              </w:p>
            </w:sdtContent>
          </w:sdt>
          <w:p w14:paraId="7C3FF14F" w14:textId="713ED7F0" w:rsidR="00222755" w:rsidRPr="00222755" w:rsidRDefault="00222755" w:rsidP="00222755">
            <w:pPr>
              <w:autoSpaceDE w:val="0"/>
              <w:autoSpaceDN w:val="0"/>
              <w:adjustRightInd w:val="0"/>
              <w:rPr>
                <w:rFonts w:asciiTheme="minorHAnsi" w:hAnsiTheme="minorHAnsi" w:cstheme="minorHAnsi"/>
                <w:sz w:val="22"/>
                <w:szCs w:val="22"/>
              </w:rPr>
            </w:pPr>
            <w:r>
              <w:rPr>
                <w:rFonts w:asciiTheme="minorHAnsi" w:hAnsiTheme="minorHAnsi" w:cstheme="minorHAnsi"/>
                <w:i/>
                <w:iCs/>
                <w:sz w:val="22"/>
                <w:szCs w:val="22"/>
              </w:rPr>
              <w:t xml:space="preserve">          </w:t>
            </w:r>
            <w:r w:rsidRPr="00222755">
              <w:rPr>
                <w:rFonts w:asciiTheme="minorHAnsi" w:hAnsiTheme="minorHAnsi" w:cstheme="minorHAnsi"/>
                <w:i/>
                <w:iCs/>
                <w:sz w:val="22"/>
                <w:szCs w:val="22"/>
              </w:rPr>
              <w:t>(ime in priimek pooblaščene osebe)</w:t>
            </w:r>
          </w:p>
        </w:tc>
        <w:tc>
          <w:tcPr>
            <w:tcW w:w="709" w:type="dxa"/>
            <w:shd w:val="clear" w:color="auto" w:fill="auto"/>
          </w:tcPr>
          <w:p w14:paraId="3C194E06" w14:textId="77777777" w:rsidR="00222755" w:rsidRPr="00222755" w:rsidRDefault="00222755" w:rsidP="00B16BA3">
            <w:pPr>
              <w:autoSpaceDE w:val="0"/>
              <w:autoSpaceDN w:val="0"/>
              <w:adjustRightInd w:val="0"/>
              <w:jc w:val="center"/>
              <w:rPr>
                <w:rFonts w:asciiTheme="minorHAnsi" w:hAnsiTheme="minorHAnsi" w:cstheme="minorHAnsi"/>
                <w:sz w:val="22"/>
                <w:szCs w:val="22"/>
              </w:rPr>
            </w:pPr>
          </w:p>
        </w:tc>
        <w:sdt>
          <w:sdtPr>
            <w:rPr>
              <w:rFonts w:asciiTheme="minorHAnsi" w:hAnsiTheme="minorHAnsi" w:cstheme="minorHAnsi"/>
              <w:sz w:val="22"/>
              <w:szCs w:val="22"/>
            </w:rPr>
            <w:id w:val="-1388177312"/>
            <w:placeholder>
              <w:docPart w:val="0A4EC4317C064737960E93AB197B61B5"/>
            </w:placeholder>
            <w:showingPlcHdr/>
            <w:text/>
          </w:sdtPr>
          <w:sdtContent>
            <w:tc>
              <w:tcPr>
                <w:tcW w:w="4111" w:type="dxa"/>
                <w:shd w:val="clear" w:color="auto" w:fill="auto"/>
              </w:tcPr>
              <w:p w14:paraId="31D30C6E" w14:textId="77777777" w:rsidR="00222755" w:rsidRPr="00222755" w:rsidRDefault="00222755" w:rsidP="00B16BA3">
                <w:pPr>
                  <w:autoSpaceDE w:val="0"/>
                  <w:autoSpaceDN w:val="0"/>
                  <w:adjustRightInd w:val="0"/>
                  <w:jc w:val="center"/>
                  <w:rPr>
                    <w:rFonts w:asciiTheme="minorHAnsi" w:hAnsiTheme="minorHAnsi" w:cstheme="minorHAnsi"/>
                    <w:sz w:val="22"/>
                    <w:szCs w:val="22"/>
                  </w:rPr>
                </w:pPr>
                <w:r w:rsidRPr="00222755">
                  <w:rPr>
                    <w:rStyle w:val="Besedilooznabemesta"/>
                    <w:rFonts w:asciiTheme="minorHAnsi" w:hAnsiTheme="minorHAnsi" w:cstheme="minorHAnsi"/>
                    <w:sz w:val="22"/>
                    <w:szCs w:val="22"/>
                  </w:rPr>
                  <w:t>Kliknite ali tapnite tukaj, če želite vnesti besedilo.</w:t>
                </w:r>
              </w:p>
            </w:tc>
          </w:sdtContent>
        </w:sdt>
      </w:tr>
      <w:tr w:rsidR="00222755" w:rsidRPr="00222755" w14:paraId="0B378FB0" w14:textId="77777777" w:rsidTr="00B16BA3">
        <w:tc>
          <w:tcPr>
            <w:tcW w:w="4786" w:type="dxa"/>
            <w:vMerge/>
            <w:shd w:val="clear" w:color="auto" w:fill="auto"/>
          </w:tcPr>
          <w:p w14:paraId="2F5895CC" w14:textId="7BF52396" w:rsidR="00222755" w:rsidRPr="00222755" w:rsidRDefault="00222755" w:rsidP="00222755">
            <w:pPr>
              <w:autoSpaceDE w:val="0"/>
              <w:autoSpaceDN w:val="0"/>
              <w:adjustRightInd w:val="0"/>
              <w:rPr>
                <w:rFonts w:asciiTheme="minorHAnsi" w:hAnsiTheme="minorHAnsi" w:cstheme="minorHAnsi"/>
                <w:i/>
                <w:iCs/>
                <w:sz w:val="22"/>
                <w:szCs w:val="22"/>
              </w:rPr>
            </w:pPr>
          </w:p>
        </w:tc>
        <w:tc>
          <w:tcPr>
            <w:tcW w:w="709" w:type="dxa"/>
            <w:shd w:val="clear" w:color="auto" w:fill="auto"/>
          </w:tcPr>
          <w:p w14:paraId="747777BE" w14:textId="77777777" w:rsidR="00222755" w:rsidRPr="00222755" w:rsidRDefault="00222755" w:rsidP="00B16BA3">
            <w:pPr>
              <w:autoSpaceDE w:val="0"/>
              <w:autoSpaceDN w:val="0"/>
              <w:adjustRightInd w:val="0"/>
              <w:jc w:val="center"/>
              <w:rPr>
                <w:rFonts w:asciiTheme="minorHAnsi" w:hAnsiTheme="minorHAnsi" w:cstheme="minorHAnsi"/>
                <w:i/>
                <w:iCs/>
                <w:sz w:val="22"/>
                <w:szCs w:val="22"/>
              </w:rPr>
            </w:pPr>
          </w:p>
        </w:tc>
        <w:tc>
          <w:tcPr>
            <w:tcW w:w="4111" w:type="dxa"/>
            <w:shd w:val="clear" w:color="auto" w:fill="auto"/>
          </w:tcPr>
          <w:p w14:paraId="26399C8D" w14:textId="77777777" w:rsidR="00222755" w:rsidRPr="00222755" w:rsidRDefault="00222755" w:rsidP="00B16BA3">
            <w:pPr>
              <w:autoSpaceDE w:val="0"/>
              <w:autoSpaceDN w:val="0"/>
              <w:adjustRightInd w:val="0"/>
              <w:jc w:val="center"/>
              <w:rPr>
                <w:rFonts w:asciiTheme="minorHAnsi" w:hAnsiTheme="minorHAnsi" w:cstheme="minorHAnsi"/>
                <w:i/>
                <w:iCs/>
                <w:sz w:val="22"/>
                <w:szCs w:val="22"/>
              </w:rPr>
            </w:pPr>
            <w:r w:rsidRPr="00222755">
              <w:rPr>
                <w:rFonts w:asciiTheme="minorHAnsi" w:hAnsiTheme="minorHAnsi" w:cstheme="minorHAnsi"/>
                <w:i/>
                <w:iCs/>
                <w:sz w:val="22"/>
                <w:szCs w:val="22"/>
              </w:rPr>
              <w:t>(funkcija)</w:t>
            </w:r>
          </w:p>
        </w:tc>
      </w:tr>
      <w:tr w:rsidR="00194870" w:rsidRPr="00222755" w14:paraId="1033DFA4" w14:textId="77777777" w:rsidTr="00222755">
        <w:trPr>
          <w:trHeight w:val="80"/>
        </w:trPr>
        <w:tc>
          <w:tcPr>
            <w:tcW w:w="4786" w:type="dxa"/>
            <w:tcBorders>
              <w:bottom w:val="single" w:sz="4" w:space="0" w:color="auto"/>
            </w:tcBorders>
            <w:shd w:val="clear" w:color="auto" w:fill="auto"/>
          </w:tcPr>
          <w:p w14:paraId="6D163DE5" w14:textId="77777777" w:rsidR="00194870" w:rsidRPr="00222755" w:rsidRDefault="00194870" w:rsidP="00B16BA3">
            <w:pPr>
              <w:autoSpaceDE w:val="0"/>
              <w:autoSpaceDN w:val="0"/>
              <w:adjustRightInd w:val="0"/>
              <w:rPr>
                <w:rFonts w:asciiTheme="minorHAnsi" w:hAnsiTheme="minorHAnsi" w:cstheme="minorHAnsi"/>
                <w:sz w:val="22"/>
                <w:szCs w:val="22"/>
              </w:rPr>
            </w:pPr>
          </w:p>
        </w:tc>
        <w:tc>
          <w:tcPr>
            <w:tcW w:w="709" w:type="dxa"/>
            <w:shd w:val="clear" w:color="auto" w:fill="auto"/>
          </w:tcPr>
          <w:p w14:paraId="095178D4" w14:textId="77777777" w:rsidR="00194870" w:rsidRPr="00222755" w:rsidRDefault="00194870" w:rsidP="00B16BA3">
            <w:pPr>
              <w:autoSpaceDE w:val="0"/>
              <w:autoSpaceDN w:val="0"/>
              <w:adjustRightInd w:val="0"/>
              <w:rPr>
                <w:rFonts w:asciiTheme="minorHAnsi" w:hAnsiTheme="minorHAnsi" w:cstheme="minorHAnsi"/>
                <w:sz w:val="22"/>
                <w:szCs w:val="22"/>
              </w:rPr>
            </w:pPr>
          </w:p>
        </w:tc>
        <w:tc>
          <w:tcPr>
            <w:tcW w:w="4111" w:type="dxa"/>
            <w:shd w:val="clear" w:color="auto" w:fill="auto"/>
          </w:tcPr>
          <w:p w14:paraId="15950029" w14:textId="77777777" w:rsidR="00194870" w:rsidRPr="00222755" w:rsidRDefault="00194870" w:rsidP="00B16BA3">
            <w:pPr>
              <w:autoSpaceDE w:val="0"/>
              <w:autoSpaceDN w:val="0"/>
              <w:adjustRightInd w:val="0"/>
              <w:rPr>
                <w:rFonts w:asciiTheme="minorHAnsi" w:hAnsiTheme="minorHAnsi" w:cstheme="minorHAnsi"/>
                <w:sz w:val="22"/>
                <w:szCs w:val="22"/>
              </w:rPr>
            </w:pPr>
          </w:p>
        </w:tc>
      </w:tr>
      <w:tr w:rsidR="00194870" w:rsidRPr="00222755" w14:paraId="5D07C80C" w14:textId="77777777" w:rsidTr="00B16BA3">
        <w:tc>
          <w:tcPr>
            <w:tcW w:w="4786" w:type="dxa"/>
            <w:tcBorders>
              <w:top w:val="single" w:sz="4" w:space="0" w:color="auto"/>
            </w:tcBorders>
            <w:shd w:val="clear" w:color="auto" w:fill="auto"/>
          </w:tcPr>
          <w:p w14:paraId="311759A4" w14:textId="77777777" w:rsidR="00194870" w:rsidRPr="00222755" w:rsidRDefault="00194870" w:rsidP="00B16BA3">
            <w:pPr>
              <w:autoSpaceDE w:val="0"/>
              <w:autoSpaceDN w:val="0"/>
              <w:adjustRightInd w:val="0"/>
              <w:jc w:val="center"/>
              <w:rPr>
                <w:rFonts w:asciiTheme="minorHAnsi" w:hAnsiTheme="minorHAnsi" w:cstheme="minorHAnsi"/>
                <w:i/>
                <w:iCs/>
                <w:sz w:val="22"/>
                <w:szCs w:val="22"/>
              </w:rPr>
            </w:pPr>
            <w:r w:rsidRPr="00222755">
              <w:rPr>
                <w:rFonts w:asciiTheme="minorHAnsi" w:hAnsiTheme="minorHAnsi" w:cstheme="minorHAnsi"/>
                <w:i/>
                <w:iCs/>
                <w:sz w:val="22"/>
                <w:szCs w:val="22"/>
              </w:rPr>
              <w:t>(podpis)</w:t>
            </w:r>
          </w:p>
        </w:tc>
        <w:tc>
          <w:tcPr>
            <w:tcW w:w="709" w:type="dxa"/>
            <w:shd w:val="clear" w:color="auto" w:fill="auto"/>
          </w:tcPr>
          <w:p w14:paraId="67D6B1DB" w14:textId="77777777" w:rsidR="00194870" w:rsidRPr="00222755" w:rsidRDefault="00194870" w:rsidP="00B16BA3">
            <w:pPr>
              <w:autoSpaceDE w:val="0"/>
              <w:autoSpaceDN w:val="0"/>
              <w:adjustRightInd w:val="0"/>
              <w:rPr>
                <w:rFonts w:asciiTheme="minorHAnsi" w:hAnsiTheme="minorHAnsi" w:cstheme="minorHAnsi"/>
                <w:sz w:val="22"/>
                <w:szCs w:val="22"/>
              </w:rPr>
            </w:pPr>
          </w:p>
        </w:tc>
        <w:tc>
          <w:tcPr>
            <w:tcW w:w="4111" w:type="dxa"/>
            <w:shd w:val="clear" w:color="auto" w:fill="auto"/>
          </w:tcPr>
          <w:p w14:paraId="32721120" w14:textId="77777777" w:rsidR="00194870" w:rsidRPr="00222755" w:rsidRDefault="00194870" w:rsidP="00B16BA3">
            <w:pPr>
              <w:autoSpaceDE w:val="0"/>
              <w:autoSpaceDN w:val="0"/>
              <w:adjustRightInd w:val="0"/>
              <w:rPr>
                <w:rFonts w:asciiTheme="minorHAnsi" w:hAnsiTheme="minorHAnsi" w:cstheme="minorHAnsi"/>
                <w:sz w:val="22"/>
                <w:szCs w:val="22"/>
              </w:rPr>
            </w:pPr>
          </w:p>
        </w:tc>
      </w:tr>
    </w:tbl>
    <w:p w14:paraId="0E9262E2" w14:textId="77777777" w:rsidR="00194870" w:rsidRPr="00222755" w:rsidRDefault="00194870" w:rsidP="00194870">
      <w:pPr>
        <w:autoSpaceDE w:val="0"/>
        <w:autoSpaceDN w:val="0"/>
        <w:adjustRightInd w:val="0"/>
        <w:rPr>
          <w:rFonts w:asciiTheme="minorHAnsi" w:hAnsiTheme="minorHAnsi" w:cstheme="minorHAnsi"/>
          <w:sz w:val="22"/>
          <w:szCs w:val="22"/>
        </w:rPr>
      </w:pPr>
    </w:p>
    <w:p w14:paraId="20E82882" w14:textId="77777777" w:rsidR="00194870" w:rsidRPr="00222755" w:rsidRDefault="00194870" w:rsidP="00194870">
      <w:p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 xml:space="preserve">Naročnika, Komunala, javno podjetje </w:t>
      </w:r>
      <w:proofErr w:type="spellStart"/>
      <w:r w:rsidRPr="00222755">
        <w:rPr>
          <w:rFonts w:asciiTheme="minorHAnsi" w:hAnsiTheme="minorHAnsi" w:cstheme="minorHAnsi"/>
          <w:sz w:val="22"/>
          <w:szCs w:val="22"/>
        </w:rPr>
        <w:t>d.o.o</w:t>
      </w:r>
      <w:proofErr w:type="spellEnd"/>
      <w:r w:rsidRPr="00222755">
        <w:rPr>
          <w:rFonts w:asciiTheme="minorHAnsi" w:hAnsiTheme="minorHAnsi" w:cstheme="minorHAnsi"/>
          <w:sz w:val="22"/>
          <w:szCs w:val="22"/>
        </w:rPr>
        <w:t xml:space="preserve">., Kopališka ulica 2, 9000 Murska Sobota, nepreklicno pooblaščamo, da izpolni to bianco menico v znesku </w:t>
      </w:r>
      <w:sdt>
        <w:sdtPr>
          <w:rPr>
            <w:rFonts w:asciiTheme="minorHAnsi" w:hAnsiTheme="minorHAnsi" w:cstheme="minorHAnsi"/>
            <w:sz w:val="22"/>
            <w:szCs w:val="22"/>
          </w:rPr>
          <w:id w:val="-417715564"/>
          <w:placeholder>
            <w:docPart w:val="815803359E654872B5EF4FC9405CA35C"/>
          </w:placeholder>
          <w:showingPlcHdr/>
          <w:text/>
        </w:sdtPr>
        <w:sdtContent>
          <w:r w:rsidRPr="00222755">
            <w:rPr>
              <w:rStyle w:val="Besedilooznabemesta"/>
              <w:rFonts w:asciiTheme="minorHAnsi" w:hAnsiTheme="minorHAnsi" w:cstheme="minorHAnsi"/>
              <w:sz w:val="22"/>
              <w:szCs w:val="22"/>
            </w:rPr>
            <w:t>Kliknite ali tapnite tukaj, če želite vnesti besedilo.</w:t>
          </w:r>
        </w:sdtContent>
      </w:sdt>
      <w:r w:rsidRPr="00222755">
        <w:rPr>
          <w:rFonts w:asciiTheme="minorHAnsi" w:hAnsiTheme="minorHAnsi" w:cstheme="minorHAnsi"/>
          <w:sz w:val="22"/>
          <w:szCs w:val="22"/>
        </w:rPr>
        <w:t xml:space="preserve"> (5% pogodbene vrednosti z DDV) in jo unovči v primeru:</w:t>
      </w:r>
    </w:p>
    <w:p w14:paraId="0566C3BE" w14:textId="77777777" w:rsidR="00194870" w:rsidRPr="00222755" w:rsidRDefault="00194870" w:rsidP="00194870">
      <w:pPr>
        <w:autoSpaceDE w:val="0"/>
        <w:autoSpaceDN w:val="0"/>
        <w:adjustRightInd w:val="0"/>
        <w:jc w:val="both"/>
        <w:rPr>
          <w:rFonts w:asciiTheme="minorHAnsi" w:hAnsiTheme="minorHAnsi" w:cstheme="minorHAnsi"/>
          <w:sz w:val="22"/>
          <w:szCs w:val="22"/>
        </w:rPr>
      </w:pPr>
    </w:p>
    <w:p w14:paraId="5270128F" w14:textId="77777777" w:rsidR="00194870" w:rsidRPr="00222755" w:rsidRDefault="00194870" w:rsidP="00194870">
      <w:pPr>
        <w:widowControl w:val="0"/>
        <w:numPr>
          <w:ilvl w:val="0"/>
          <w:numId w:val="50"/>
        </w:num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če izvajalec predčasno prekine okvirni sporazum</w:t>
      </w:r>
      <w:r w:rsidRPr="00222755">
        <w:rPr>
          <w:rStyle w:val="Sprotnaopomba-sklic"/>
          <w:rFonts w:asciiTheme="minorHAnsi" w:hAnsiTheme="minorHAnsi" w:cstheme="minorHAnsi"/>
          <w:sz w:val="22"/>
          <w:szCs w:val="22"/>
        </w:rPr>
        <w:footnoteReference w:id="5"/>
      </w:r>
      <w:r w:rsidRPr="00222755">
        <w:rPr>
          <w:rFonts w:asciiTheme="minorHAnsi" w:hAnsiTheme="minorHAnsi" w:cstheme="minorHAnsi"/>
          <w:sz w:val="22"/>
          <w:szCs w:val="22"/>
        </w:rPr>
        <w:t>,</w:t>
      </w:r>
    </w:p>
    <w:p w14:paraId="3084DD2E" w14:textId="77777777" w:rsidR="00194870" w:rsidRPr="00222755" w:rsidRDefault="00194870" w:rsidP="00194870">
      <w:pPr>
        <w:widowControl w:val="0"/>
        <w:numPr>
          <w:ilvl w:val="0"/>
          <w:numId w:val="50"/>
        </w:num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 xml:space="preserve">da izvajalec ne opravlja dobav v skladu z določili tega okvirnega sporazuma, </w:t>
      </w:r>
    </w:p>
    <w:p w14:paraId="7425F065" w14:textId="77777777" w:rsidR="00194870" w:rsidRPr="00222755" w:rsidRDefault="00194870" w:rsidP="00194870">
      <w:pPr>
        <w:widowControl w:val="0"/>
        <w:numPr>
          <w:ilvl w:val="0"/>
          <w:numId w:val="51"/>
        </w:num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 xml:space="preserve">če izvajalec ne zagotavlja cen v skladu s ponudbenim predračunom, </w:t>
      </w:r>
    </w:p>
    <w:p w14:paraId="6E8445DB" w14:textId="77777777" w:rsidR="00194870" w:rsidRPr="00222755" w:rsidRDefault="00194870" w:rsidP="00194870">
      <w:pPr>
        <w:widowControl w:val="0"/>
        <w:numPr>
          <w:ilvl w:val="0"/>
          <w:numId w:val="51"/>
        </w:numPr>
        <w:tabs>
          <w:tab w:val="left" w:pos="284"/>
          <w:tab w:val="center" w:pos="4394"/>
        </w:tabs>
        <w:autoSpaceDE w:val="0"/>
        <w:autoSpaceDN w:val="0"/>
        <w:adjustRightInd w:val="0"/>
        <w:ind w:right="-188"/>
        <w:jc w:val="both"/>
        <w:rPr>
          <w:rFonts w:asciiTheme="minorHAnsi" w:hAnsiTheme="minorHAnsi" w:cstheme="minorHAnsi"/>
          <w:sz w:val="22"/>
          <w:szCs w:val="22"/>
        </w:rPr>
      </w:pPr>
      <w:r w:rsidRPr="00222755">
        <w:rPr>
          <w:rFonts w:asciiTheme="minorHAnsi" w:hAnsiTheme="minorHAnsi" w:cstheme="minorHAnsi"/>
          <w:sz w:val="22"/>
          <w:szCs w:val="22"/>
        </w:rPr>
        <w:t>če izvajalec ne upošteva reklamacij naročnika ali kako drugače krši določila tega okvirnega sporazuma.</w:t>
      </w:r>
    </w:p>
    <w:p w14:paraId="6378C370" w14:textId="77777777" w:rsidR="00194870" w:rsidRPr="00222755" w:rsidRDefault="00194870" w:rsidP="00194870">
      <w:pPr>
        <w:autoSpaceDE w:val="0"/>
        <w:autoSpaceDN w:val="0"/>
        <w:adjustRightInd w:val="0"/>
        <w:jc w:val="both"/>
        <w:rPr>
          <w:rFonts w:asciiTheme="minorHAnsi" w:hAnsiTheme="minorHAnsi" w:cstheme="minorHAnsi"/>
          <w:sz w:val="22"/>
          <w:szCs w:val="22"/>
        </w:rPr>
      </w:pPr>
    </w:p>
    <w:p w14:paraId="2AEE9AA5" w14:textId="77777777" w:rsidR="00194870" w:rsidRPr="00222755" w:rsidRDefault="00194870" w:rsidP="00194870">
      <w:p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 xml:space="preserve">Menica je plačljiva pri banki: </w:t>
      </w:r>
      <w:sdt>
        <w:sdtPr>
          <w:rPr>
            <w:rFonts w:asciiTheme="minorHAnsi" w:hAnsiTheme="minorHAnsi" w:cstheme="minorHAnsi"/>
            <w:sz w:val="22"/>
            <w:szCs w:val="22"/>
          </w:rPr>
          <w:id w:val="-1183662345"/>
          <w:placeholder>
            <w:docPart w:val="5EFEF054108D40EBB0BAD3D1121EEB1F"/>
          </w:placeholder>
          <w:showingPlcHdr/>
          <w:text/>
        </w:sdtPr>
        <w:sdtContent>
          <w:r w:rsidRPr="00222755">
            <w:rPr>
              <w:rStyle w:val="Besedilooznabemesta"/>
              <w:rFonts w:asciiTheme="minorHAnsi" w:hAnsiTheme="minorHAnsi" w:cstheme="minorHAnsi"/>
              <w:sz w:val="22"/>
              <w:szCs w:val="22"/>
            </w:rPr>
            <w:t>Kliknite ali tapnite tukaj, če želite vnesti besedilo.</w:t>
          </w:r>
        </w:sdtContent>
      </w:sdt>
      <w:r w:rsidRPr="00222755">
        <w:rPr>
          <w:rFonts w:asciiTheme="minorHAnsi" w:hAnsiTheme="minorHAnsi" w:cstheme="minorHAnsi"/>
          <w:sz w:val="22"/>
          <w:szCs w:val="22"/>
        </w:rPr>
        <w:t xml:space="preserve"> , ki vodi naš TRR številka: </w:t>
      </w:r>
      <w:sdt>
        <w:sdtPr>
          <w:rPr>
            <w:rFonts w:asciiTheme="minorHAnsi" w:hAnsiTheme="minorHAnsi" w:cstheme="minorHAnsi"/>
            <w:sz w:val="22"/>
            <w:szCs w:val="22"/>
          </w:rPr>
          <w:id w:val="1497148727"/>
          <w:placeholder>
            <w:docPart w:val="5EFEF054108D40EBB0BAD3D1121EEB1F"/>
          </w:placeholder>
          <w:showingPlcHdr/>
          <w:text/>
        </w:sdtPr>
        <w:sdtContent>
          <w:r w:rsidRPr="00222755">
            <w:rPr>
              <w:rStyle w:val="Besedilooznabemesta"/>
              <w:rFonts w:asciiTheme="minorHAnsi" w:hAnsiTheme="minorHAnsi" w:cstheme="minorHAnsi"/>
              <w:sz w:val="22"/>
              <w:szCs w:val="22"/>
            </w:rPr>
            <w:t>Kliknite ali tapnite tukaj, če želite vnesti besedilo.</w:t>
          </w:r>
        </w:sdtContent>
      </w:sdt>
    </w:p>
    <w:p w14:paraId="1EAF888E" w14:textId="77777777" w:rsidR="00194870" w:rsidRPr="00222755" w:rsidRDefault="00194870" w:rsidP="00194870">
      <w:pPr>
        <w:autoSpaceDE w:val="0"/>
        <w:autoSpaceDN w:val="0"/>
        <w:adjustRightInd w:val="0"/>
        <w:jc w:val="both"/>
        <w:rPr>
          <w:rFonts w:asciiTheme="minorHAnsi" w:hAnsiTheme="minorHAnsi" w:cstheme="minorHAnsi"/>
          <w:sz w:val="22"/>
          <w:szCs w:val="22"/>
        </w:rPr>
      </w:pPr>
    </w:p>
    <w:p w14:paraId="4F16768B" w14:textId="77777777" w:rsidR="00194870" w:rsidRPr="00222755" w:rsidRDefault="00194870" w:rsidP="00194870">
      <w:p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Menico se lahko unovči najkasneje v roku 30 dni od poteka roka veljavnosti okvirnega sporazuma.</w:t>
      </w:r>
    </w:p>
    <w:p w14:paraId="2BCE8CDC" w14:textId="77777777" w:rsidR="00194870" w:rsidRPr="00222755" w:rsidRDefault="00194870" w:rsidP="00194870">
      <w:p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 xml:space="preserve">                                                                                                                                                                                                                                                                </w:t>
      </w:r>
    </w:p>
    <w:p w14:paraId="2DFEB003" w14:textId="77777777" w:rsidR="00194870" w:rsidRPr="00222755" w:rsidRDefault="00194870" w:rsidP="00194870">
      <w:p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Priloga: 2x bianco menica</w:t>
      </w:r>
    </w:p>
    <w:tbl>
      <w:tblPr>
        <w:tblW w:w="9846" w:type="dxa"/>
        <w:tblLook w:val="01E0" w:firstRow="1" w:lastRow="1" w:firstColumn="1" w:lastColumn="1" w:noHBand="0" w:noVBand="0"/>
      </w:tblPr>
      <w:tblGrid>
        <w:gridCol w:w="3261"/>
        <w:gridCol w:w="2126"/>
        <w:gridCol w:w="4459"/>
      </w:tblGrid>
      <w:tr w:rsidR="00194870" w:rsidRPr="00222755" w14:paraId="1343DDCE" w14:textId="77777777" w:rsidTr="00B16BA3">
        <w:tc>
          <w:tcPr>
            <w:tcW w:w="3261" w:type="dxa"/>
          </w:tcPr>
          <w:p w14:paraId="1EB31FA2" w14:textId="77777777" w:rsidR="00194870" w:rsidRPr="00222755" w:rsidRDefault="00194870" w:rsidP="00B16BA3">
            <w:pPr>
              <w:jc w:val="both"/>
              <w:rPr>
                <w:rFonts w:asciiTheme="minorHAnsi" w:hAnsiTheme="minorHAnsi" w:cstheme="minorHAnsi"/>
                <w:sz w:val="22"/>
                <w:szCs w:val="22"/>
              </w:rPr>
            </w:pPr>
          </w:p>
          <w:p w14:paraId="58D15AB3" w14:textId="77777777" w:rsidR="00194870" w:rsidRPr="00222755" w:rsidRDefault="00194870" w:rsidP="00B16BA3">
            <w:pPr>
              <w:jc w:val="both"/>
              <w:rPr>
                <w:rFonts w:asciiTheme="minorHAnsi" w:hAnsiTheme="minorHAnsi" w:cstheme="minorHAnsi"/>
                <w:sz w:val="22"/>
                <w:szCs w:val="22"/>
              </w:rPr>
            </w:pPr>
            <w:r w:rsidRPr="00222755">
              <w:rPr>
                <w:rFonts w:asciiTheme="minorHAnsi" w:hAnsiTheme="minorHAnsi" w:cstheme="minorHAnsi"/>
                <w:sz w:val="22"/>
                <w:szCs w:val="22"/>
              </w:rPr>
              <w:t xml:space="preserve">Datum: </w:t>
            </w:r>
            <w:sdt>
              <w:sdtPr>
                <w:rPr>
                  <w:rFonts w:asciiTheme="minorHAnsi" w:hAnsiTheme="minorHAnsi" w:cstheme="minorHAnsi"/>
                  <w:sz w:val="22"/>
                  <w:szCs w:val="22"/>
                </w:rPr>
                <w:id w:val="1752316952"/>
                <w:placeholder>
                  <w:docPart w:val="B920EF56E3754CA79B23925E881BD442"/>
                </w:placeholder>
                <w:showingPlcHdr/>
                <w:date>
                  <w:dateFormat w:val="dd/MM/yyyy"/>
                  <w:lid w:val="sl-SI"/>
                  <w:storeMappedDataAs w:val="dateTime"/>
                  <w:calendar w:val="gregorian"/>
                </w:date>
              </w:sdtPr>
              <w:sdtContent>
                <w:r w:rsidRPr="00222755">
                  <w:rPr>
                    <w:rStyle w:val="Besedilooznabemesta"/>
                    <w:rFonts w:asciiTheme="minorHAnsi" w:hAnsiTheme="minorHAnsi" w:cstheme="minorHAnsi"/>
                    <w:sz w:val="22"/>
                    <w:szCs w:val="22"/>
                  </w:rPr>
                  <w:t>Kliknite ali tapnite tukaj, če želite vnesti datum.</w:t>
                </w:r>
              </w:sdtContent>
            </w:sdt>
          </w:p>
        </w:tc>
        <w:tc>
          <w:tcPr>
            <w:tcW w:w="2126" w:type="dxa"/>
          </w:tcPr>
          <w:p w14:paraId="72915E7D" w14:textId="77777777" w:rsidR="00194870" w:rsidRPr="00222755" w:rsidRDefault="00194870" w:rsidP="00B16BA3">
            <w:pPr>
              <w:jc w:val="both"/>
              <w:rPr>
                <w:rFonts w:asciiTheme="minorHAnsi" w:hAnsiTheme="minorHAnsi" w:cstheme="minorHAnsi"/>
                <w:sz w:val="22"/>
                <w:szCs w:val="22"/>
              </w:rPr>
            </w:pPr>
          </w:p>
        </w:tc>
        <w:tc>
          <w:tcPr>
            <w:tcW w:w="4459" w:type="dxa"/>
          </w:tcPr>
          <w:p w14:paraId="4DE2DCF7" w14:textId="77777777" w:rsidR="00194870" w:rsidRPr="00222755" w:rsidRDefault="00194870" w:rsidP="00B16BA3">
            <w:pPr>
              <w:jc w:val="both"/>
              <w:rPr>
                <w:rFonts w:asciiTheme="minorHAnsi" w:hAnsiTheme="minorHAnsi" w:cstheme="minorHAnsi"/>
                <w:sz w:val="22"/>
                <w:szCs w:val="22"/>
              </w:rPr>
            </w:pPr>
          </w:p>
        </w:tc>
      </w:tr>
      <w:tr w:rsidR="00194870" w:rsidRPr="00222755" w14:paraId="49A8C286" w14:textId="77777777" w:rsidTr="00B16BA3">
        <w:tc>
          <w:tcPr>
            <w:tcW w:w="3261" w:type="dxa"/>
          </w:tcPr>
          <w:p w14:paraId="2DA0D4CB" w14:textId="77777777" w:rsidR="00194870" w:rsidRPr="00222755" w:rsidRDefault="00194870" w:rsidP="00B16BA3">
            <w:pPr>
              <w:jc w:val="both"/>
              <w:rPr>
                <w:rFonts w:asciiTheme="minorHAnsi" w:hAnsiTheme="minorHAnsi" w:cstheme="minorHAnsi"/>
                <w:sz w:val="22"/>
                <w:szCs w:val="22"/>
              </w:rPr>
            </w:pPr>
          </w:p>
        </w:tc>
        <w:tc>
          <w:tcPr>
            <w:tcW w:w="2126" w:type="dxa"/>
          </w:tcPr>
          <w:p w14:paraId="0E1048FD" w14:textId="77777777" w:rsidR="00194870" w:rsidRPr="00222755" w:rsidRDefault="00194870" w:rsidP="00B16BA3">
            <w:pPr>
              <w:jc w:val="both"/>
              <w:rPr>
                <w:rFonts w:asciiTheme="minorHAnsi" w:hAnsiTheme="minorHAnsi" w:cstheme="minorHAnsi"/>
                <w:sz w:val="22"/>
                <w:szCs w:val="22"/>
              </w:rPr>
            </w:pPr>
          </w:p>
        </w:tc>
        <w:tc>
          <w:tcPr>
            <w:tcW w:w="4459" w:type="dxa"/>
          </w:tcPr>
          <w:p w14:paraId="21CCD233" w14:textId="77777777" w:rsidR="00194870" w:rsidRPr="00222755" w:rsidRDefault="00194870" w:rsidP="00B16BA3">
            <w:pPr>
              <w:jc w:val="both"/>
              <w:rPr>
                <w:rFonts w:asciiTheme="minorHAnsi" w:hAnsiTheme="minorHAnsi" w:cstheme="minorHAnsi"/>
                <w:sz w:val="22"/>
                <w:szCs w:val="22"/>
              </w:rPr>
            </w:pPr>
          </w:p>
        </w:tc>
      </w:tr>
      <w:tr w:rsidR="00194870" w:rsidRPr="00222755" w14:paraId="0410E5AE" w14:textId="77777777" w:rsidTr="00B16BA3">
        <w:tc>
          <w:tcPr>
            <w:tcW w:w="3261" w:type="dxa"/>
          </w:tcPr>
          <w:p w14:paraId="6A3B59E8" w14:textId="77777777" w:rsidR="00194870" w:rsidRPr="00222755" w:rsidRDefault="00194870" w:rsidP="00B16BA3">
            <w:pPr>
              <w:rPr>
                <w:rFonts w:asciiTheme="minorHAnsi" w:hAnsiTheme="minorHAnsi" w:cstheme="minorHAnsi"/>
                <w:sz w:val="22"/>
                <w:szCs w:val="22"/>
              </w:rPr>
            </w:pPr>
            <w:r w:rsidRPr="00222755">
              <w:rPr>
                <w:rFonts w:asciiTheme="minorHAnsi" w:hAnsiTheme="minorHAnsi" w:cstheme="minorHAnsi"/>
                <w:sz w:val="22"/>
                <w:szCs w:val="22"/>
              </w:rPr>
              <w:t xml:space="preserve">Kraj: </w:t>
            </w:r>
            <w:sdt>
              <w:sdtPr>
                <w:rPr>
                  <w:rFonts w:asciiTheme="minorHAnsi" w:hAnsiTheme="minorHAnsi" w:cstheme="minorHAnsi"/>
                  <w:sz w:val="22"/>
                  <w:szCs w:val="22"/>
                </w:rPr>
                <w:id w:val="1379439073"/>
                <w:placeholder>
                  <w:docPart w:val="5EFEF054108D40EBB0BAD3D1121EEB1F"/>
                </w:placeholder>
                <w:showingPlcHdr/>
                <w:text/>
              </w:sdtPr>
              <w:sdtContent>
                <w:r w:rsidRPr="00222755">
                  <w:rPr>
                    <w:rStyle w:val="Besedilooznabemesta"/>
                    <w:rFonts w:asciiTheme="minorHAnsi" w:hAnsiTheme="minorHAnsi" w:cstheme="minorHAnsi"/>
                    <w:sz w:val="22"/>
                    <w:szCs w:val="22"/>
                  </w:rPr>
                  <w:t>Kliknite ali tapnite tukaj, če želite vnesti besedilo.</w:t>
                </w:r>
              </w:sdtContent>
            </w:sdt>
          </w:p>
        </w:tc>
        <w:tc>
          <w:tcPr>
            <w:tcW w:w="2126" w:type="dxa"/>
          </w:tcPr>
          <w:p w14:paraId="01F50136" w14:textId="77777777" w:rsidR="00194870" w:rsidRPr="00222755" w:rsidRDefault="00194870" w:rsidP="00B16BA3">
            <w:pPr>
              <w:rPr>
                <w:rFonts w:asciiTheme="minorHAnsi" w:hAnsiTheme="minorHAnsi" w:cstheme="minorHAnsi"/>
                <w:sz w:val="22"/>
                <w:szCs w:val="22"/>
              </w:rPr>
            </w:pPr>
            <w:r w:rsidRPr="00222755">
              <w:rPr>
                <w:rFonts w:asciiTheme="minorHAnsi" w:hAnsiTheme="minorHAnsi" w:cstheme="minorHAnsi"/>
                <w:sz w:val="22"/>
                <w:szCs w:val="22"/>
              </w:rPr>
              <w:t xml:space="preserve">   Izdajatelj menice</w:t>
            </w:r>
          </w:p>
        </w:tc>
        <w:tc>
          <w:tcPr>
            <w:tcW w:w="4459" w:type="dxa"/>
          </w:tcPr>
          <w:p w14:paraId="2F3C259F" w14:textId="77777777" w:rsidR="00194870" w:rsidRPr="00222755" w:rsidRDefault="00194870" w:rsidP="00B16BA3">
            <w:pPr>
              <w:rPr>
                <w:rFonts w:asciiTheme="minorHAnsi" w:hAnsiTheme="minorHAnsi" w:cstheme="minorHAnsi"/>
                <w:sz w:val="22"/>
                <w:szCs w:val="22"/>
              </w:rPr>
            </w:pPr>
          </w:p>
          <w:p w14:paraId="317C16A9" w14:textId="77777777" w:rsidR="00194870" w:rsidRPr="00222755" w:rsidRDefault="00194870" w:rsidP="00B16BA3">
            <w:pPr>
              <w:rPr>
                <w:rFonts w:asciiTheme="minorHAnsi" w:hAnsiTheme="minorHAnsi" w:cstheme="minorHAnsi"/>
                <w:sz w:val="22"/>
                <w:szCs w:val="22"/>
              </w:rPr>
            </w:pPr>
            <w:r w:rsidRPr="00222755">
              <w:rPr>
                <w:rFonts w:asciiTheme="minorHAnsi" w:hAnsiTheme="minorHAnsi" w:cstheme="minorHAnsi"/>
                <w:sz w:val="22"/>
                <w:szCs w:val="22"/>
              </w:rPr>
              <w:t>________________________________</w:t>
            </w:r>
          </w:p>
          <w:p w14:paraId="007E3055" w14:textId="77777777" w:rsidR="00194870" w:rsidRPr="00222755" w:rsidRDefault="00194870" w:rsidP="00B16BA3">
            <w:pPr>
              <w:jc w:val="center"/>
              <w:rPr>
                <w:rFonts w:asciiTheme="minorHAnsi" w:hAnsiTheme="minorHAnsi" w:cstheme="minorHAnsi"/>
                <w:sz w:val="22"/>
                <w:szCs w:val="22"/>
              </w:rPr>
            </w:pPr>
            <w:r w:rsidRPr="00222755">
              <w:rPr>
                <w:rFonts w:asciiTheme="minorHAnsi" w:hAnsiTheme="minorHAnsi" w:cstheme="minorHAnsi"/>
                <w:sz w:val="22"/>
                <w:szCs w:val="22"/>
              </w:rPr>
              <w:t>žig in podpis</w:t>
            </w:r>
          </w:p>
        </w:tc>
      </w:tr>
    </w:tbl>
    <w:p w14:paraId="351BD90E" w14:textId="77777777" w:rsidR="00222755" w:rsidRDefault="00222755" w:rsidP="001C3A9D">
      <w:pPr>
        <w:tabs>
          <w:tab w:val="left" w:pos="2694"/>
          <w:tab w:val="left" w:pos="2977"/>
        </w:tabs>
        <w:ind w:right="1"/>
        <w:rPr>
          <w:rFonts w:asciiTheme="minorHAnsi" w:hAnsiTheme="minorHAnsi" w:cstheme="minorHAnsi"/>
          <w:b/>
          <w:i/>
        </w:rPr>
        <w:sectPr w:rsidR="00222755" w:rsidSect="0070361F">
          <w:headerReference w:type="default" r:id="rId56"/>
          <w:footerReference w:type="default" r:id="rId57"/>
          <w:headerReference w:type="first" r:id="rId58"/>
          <w:footerReference w:type="first" r:id="rId59"/>
          <w:pgSz w:w="11906" w:h="16838"/>
          <w:pgMar w:top="1418" w:right="1440" w:bottom="1440" w:left="1440" w:header="709" w:footer="709" w:gutter="0"/>
          <w:cols w:space="708"/>
          <w:docGrid w:linePitch="360"/>
        </w:sectPr>
      </w:pPr>
    </w:p>
    <w:p w14:paraId="76399EC3" w14:textId="014B90C2" w:rsidR="001C3A9D" w:rsidRPr="00ED70A5" w:rsidRDefault="001C3A9D" w:rsidP="001C3A9D">
      <w:pPr>
        <w:tabs>
          <w:tab w:val="left" w:pos="2694"/>
          <w:tab w:val="left" w:pos="2977"/>
        </w:tabs>
        <w:ind w:right="1"/>
        <w:rPr>
          <w:rFonts w:asciiTheme="minorHAnsi" w:hAnsiTheme="minorHAnsi" w:cstheme="minorHAnsi"/>
          <w:b/>
        </w:rPr>
      </w:pPr>
      <w:r w:rsidRPr="00ED70A5">
        <w:rPr>
          <w:rFonts w:asciiTheme="minorHAnsi" w:hAnsiTheme="minorHAnsi" w:cstheme="minorHAnsi"/>
          <w:b/>
          <w:i/>
        </w:rPr>
        <w:lastRenderedPageBreak/>
        <w:t>OBR-11</w:t>
      </w:r>
    </w:p>
    <w:p w14:paraId="229A4B33" w14:textId="329AC30D" w:rsidR="001C3A9D" w:rsidRPr="00ED70A5" w:rsidRDefault="001C3A9D" w:rsidP="001C3A9D">
      <w:pPr>
        <w:tabs>
          <w:tab w:val="left" w:pos="2694"/>
          <w:tab w:val="left" w:pos="2977"/>
        </w:tabs>
        <w:ind w:right="1"/>
        <w:jc w:val="center"/>
        <w:rPr>
          <w:rFonts w:asciiTheme="minorHAnsi" w:hAnsiTheme="minorHAnsi" w:cstheme="minorHAnsi"/>
          <w:b/>
        </w:rPr>
      </w:pPr>
      <w:r w:rsidRPr="00ED70A5">
        <w:rPr>
          <w:rFonts w:asciiTheme="minorHAnsi" w:hAnsiTheme="minorHAnsi" w:cstheme="minorHAnsi"/>
          <w:b/>
        </w:rPr>
        <w:t>I Z J A V A</w:t>
      </w:r>
    </w:p>
    <w:p w14:paraId="1443A611" w14:textId="44C232B0" w:rsidR="001C3A9D" w:rsidRPr="00ED70A5" w:rsidRDefault="001C3A9D" w:rsidP="001C3A9D">
      <w:pPr>
        <w:ind w:right="1"/>
        <w:jc w:val="center"/>
        <w:rPr>
          <w:rFonts w:asciiTheme="minorHAnsi" w:hAnsiTheme="minorHAnsi" w:cstheme="minorHAnsi"/>
          <w:b/>
        </w:rPr>
      </w:pPr>
      <w:r w:rsidRPr="00ED70A5">
        <w:rPr>
          <w:rFonts w:asciiTheme="minorHAnsi" w:hAnsiTheme="minorHAnsi" w:cstheme="minorHAnsi"/>
          <w:b/>
        </w:rPr>
        <w:t xml:space="preserve">O UDELEŽBI FIZIČNIH IN PRAVNIH OSEB V LASTNIŠTVU </w:t>
      </w:r>
      <w:r w:rsidR="00023AAD">
        <w:rPr>
          <w:rFonts w:asciiTheme="minorHAnsi" w:hAnsiTheme="minorHAnsi" w:cstheme="minorHAnsi"/>
          <w:b/>
        </w:rPr>
        <w:t>GOSPODARSKEGA SUBJEKTA</w:t>
      </w:r>
      <w:r w:rsidR="000115F0" w:rsidRPr="00ED70A5">
        <w:rPr>
          <w:rStyle w:val="Sprotnaopomba-sklic"/>
          <w:rFonts w:asciiTheme="minorHAnsi" w:hAnsiTheme="minorHAnsi" w:cstheme="minorHAnsi"/>
          <w:b/>
        </w:rPr>
        <w:footnoteReference w:id="6"/>
      </w:r>
    </w:p>
    <w:p w14:paraId="0246990B" w14:textId="77777777" w:rsidR="001C3A9D" w:rsidRPr="00ED70A5" w:rsidRDefault="001C3A9D" w:rsidP="001C3A9D">
      <w:pPr>
        <w:tabs>
          <w:tab w:val="left" w:pos="284"/>
        </w:tabs>
        <w:rPr>
          <w:rFonts w:asciiTheme="minorHAnsi" w:hAnsiTheme="minorHAnsi" w:cstheme="minorHAnsi"/>
        </w:rPr>
      </w:pPr>
    </w:p>
    <w:p w14:paraId="6969FDAE" w14:textId="6748787C" w:rsidR="001C3A9D" w:rsidRPr="00ED70A5" w:rsidRDefault="001C3A9D" w:rsidP="001C3A9D">
      <w:pPr>
        <w:ind w:right="1"/>
        <w:jc w:val="both"/>
        <w:rPr>
          <w:rFonts w:asciiTheme="minorHAnsi" w:hAnsiTheme="minorHAnsi" w:cstheme="minorHAnsi"/>
          <w:i/>
          <w:iCs/>
        </w:rPr>
      </w:pPr>
      <w:r w:rsidRPr="00ED70A5">
        <w:rPr>
          <w:rFonts w:asciiTheme="minorHAnsi" w:hAnsiTheme="minorHAnsi" w:cstheme="minorHAnsi"/>
          <w:i/>
          <w:iCs/>
        </w:rPr>
        <w:t>Podatki o pravni osebi (</w:t>
      </w:r>
      <w:r w:rsidR="00023AAD">
        <w:rPr>
          <w:rFonts w:asciiTheme="minorHAnsi" w:hAnsiTheme="minorHAnsi" w:cstheme="minorHAnsi"/>
          <w:i/>
          <w:iCs/>
        </w:rPr>
        <w:t>gospodarski subjekt</w:t>
      </w:r>
      <w:r w:rsidRPr="00ED70A5">
        <w:rPr>
          <w:rFonts w:asciiTheme="minorHAnsi" w:hAnsiTheme="minorHAnsi" w:cstheme="minorHAnsi"/>
          <w:i/>
          <w:iCs/>
        </w:rPr>
        <w:t>):</w:t>
      </w:r>
    </w:p>
    <w:p w14:paraId="2235EF61"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Polno ime podjetja:</w:t>
      </w:r>
      <w:sdt>
        <w:sdtPr>
          <w:rPr>
            <w:rFonts w:asciiTheme="minorHAnsi" w:hAnsiTheme="minorHAnsi" w:cstheme="minorHAnsi"/>
          </w:rPr>
          <w:id w:val="-167178504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023E7D6D" w14:textId="2C46A260"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 xml:space="preserve">Sedež podjetja: </w:t>
      </w:r>
      <w:sdt>
        <w:sdtPr>
          <w:rPr>
            <w:rFonts w:asciiTheme="minorHAnsi" w:hAnsiTheme="minorHAnsi" w:cstheme="minorHAnsi"/>
          </w:rPr>
          <w:id w:val="-183337205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325E72D3"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Matična številka podjetja:</w:t>
      </w:r>
      <w:sdt>
        <w:sdtPr>
          <w:rPr>
            <w:rFonts w:asciiTheme="minorHAnsi" w:hAnsiTheme="minorHAnsi" w:cstheme="minorHAnsi"/>
          </w:rPr>
          <w:id w:val="1686398818"/>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C67D348"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ID ZA DDV:</w:t>
      </w:r>
      <w:sdt>
        <w:sdtPr>
          <w:rPr>
            <w:rFonts w:asciiTheme="minorHAnsi" w:hAnsiTheme="minorHAnsi" w:cstheme="minorHAnsi"/>
          </w:rPr>
          <w:id w:val="-171634288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6215EB3" w14:textId="77777777" w:rsidR="001C3A9D" w:rsidRPr="00ED70A5" w:rsidRDefault="001C3A9D" w:rsidP="001C3A9D">
      <w:pPr>
        <w:ind w:right="1"/>
        <w:jc w:val="both"/>
        <w:rPr>
          <w:rFonts w:asciiTheme="minorHAnsi" w:hAnsiTheme="minorHAnsi" w:cstheme="minorHAnsi"/>
        </w:rPr>
      </w:pPr>
    </w:p>
    <w:p w14:paraId="293AE873" w14:textId="004A4252" w:rsidR="001C3A9D" w:rsidRPr="00ED70A5" w:rsidRDefault="001C3A9D" w:rsidP="001C3A9D">
      <w:pPr>
        <w:jc w:val="both"/>
        <w:rPr>
          <w:rFonts w:asciiTheme="minorHAnsi" w:hAnsiTheme="minorHAnsi" w:cstheme="minorHAnsi"/>
        </w:rPr>
      </w:pPr>
      <w:r w:rsidRPr="00ED70A5">
        <w:rPr>
          <w:rFonts w:asciiTheme="minorHAnsi" w:hAnsiTheme="minorHAnsi" w:cstheme="minorHAnsi"/>
        </w:rPr>
        <w:t>Na podlagi šestega odstavka 14. in 35. člena Zakona o integriteti in preprečevanju korupcije (Uradni list RS, št.</w:t>
      </w:r>
      <w:r w:rsidR="00BB5A89" w:rsidRPr="00BB5A89">
        <w:rPr>
          <w:rFonts w:asciiTheme="minorHAnsi" w:hAnsiTheme="minorHAnsi" w:cstheme="minorHAnsi"/>
        </w:rPr>
        <w:t xml:space="preserve"> </w:t>
      </w:r>
      <w:hyperlink r:id="rId60" w:tgtFrame="_blank" w:tooltip="Zakon o integriteti in preprečevanju korupcije (uradno prečiščeno besedilo) (ZIntPK-UPB2)" w:history="1">
        <w:r w:rsidR="00BB5A89" w:rsidRPr="00BB5A89">
          <w:rPr>
            <w:rFonts w:asciiTheme="minorHAnsi" w:hAnsiTheme="minorHAnsi" w:cstheme="minorHAnsi"/>
          </w:rPr>
          <w:t>69/11</w:t>
        </w:r>
      </w:hyperlink>
      <w:r w:rsidR="00BB5A89" w:rsidRPr="00BB5A89">
        <w:rPr>
          <w:rFonts w:asciiTheme="minorHAnsi" w:hAnsiTheme="minorHAnsi" w:cstheme="minorHAnsi"/>
        </w:rPr>
        <w:t xml:space="preserve"> – uradno prečiščeno besedilo, </w:t>
      </w:r>
      <w:hyperlink r:id="rId61" w:tgtFrame="_blank" w:tooltip="Zakon o spremembah in dopolnitvah Zakona o integriteti in preprečevanju korupcije (ZIntPK-C)" w:history="1">
        <w:r w:rsidR="00BB5A89" w:rsidRPr="00BB5A89">
          <w:rPr>
            <w:rFonts w:asciiTheme="minorHAnsi" w:hAnsiTheme="minorHAnsi" w:cstheme="minorHAnsi"/>
          </w:rPr>
          <w:t>158/20</w:t>
        </w:r>
      </w:hyperlink>
      <w:r w:rsidR="00BB5A89" w:rsidRPr="00BB5A89">
        <w:rPr>
          <w:rFonts w:asciiTheme="minorHAnsi" w:hAnsiTheme="minorHAnsi" w:cstheme="minorHAnsi"/>
        </w:rPr>
        <w:t xml:space="preserve">, </w:t>
      </w:r>
      <w:hyperlink r:id="rId62" w:tgtFrame="_blank" w:tooltip="Zakon o debirokratizaciji (ZDeb)" w:history="1">
        <w:r w:rsidR="00BB5A89" w:rsidRPr="00BB5A89">
          <w:rPr>
            <w:rFonts w:asciiTheme="minorHAnsi" w:hAnsiTheme="minorHAnsi" w:cstheme="minorHAnsi"/>
          </w:rPr>
          <w:t>3/22</w:t>
        </w:r>
      </w:hyperlink>
      <w:r w:rsidR="00BB5A89" w:rsidRPr="00BB5A89">
        <w:rPr>
          <w:rFonts w:asciiTheme="minorHAnsi" w:hAnsiTheme="minorHAnsi" w:cstheme="minorHAnsi"/>
        </w:rPr>
        <w:t xml:space="preserve"> – </w:t>
      </w:r>
      <w:proofErr w:type="spellStart"/>
      <w:r w:rsidR="00BB5A89" w:rsidRPr="00BB5A89">
        <w:rPr>
          <w:rFonts w:asciiTheme="minorHAnsi" w:hAnsiTheme="minorHAnsi" w:cstheme="minorHAnsi"/>
        </w:rPr>
        <w:t>ZDeb</w:t>
      </w:r>
      <w:proofErr w:type="spellEnd"/>
      <w:r w:rsidR="00BB5A89" w:rsidRPr="00BB5A89">
        <w:rPr>
          <w:rFonts w:asciiTheme="minorHAnsi" w:hAnsiTheme="minorHAnsi" w:cstheme="minorHAnsi"/>
        </w:rPr>
        <w:t xml:space="preserve"> in </w:t>
      </w:r>
      <w:hyperlink r:id="rId63" w:tgtFrame="_blank" w:tooltip="Zakon o zaščiti prijaviteljev (ZZPri)" w:history="1">
        <w:r w:rsidR="00BB5A89" w:rsidRPr="00BB5A89">
          <w:rPr>
            <w:rFonts w:asciiTheme="minorHAnsi" w:hAnsiTheme="minorHAnsi" w:cstheme="minorHAnsi"/>
          </w:rPr>
          <w:t>16/23</w:t>
        </w:r>
      </w:hyperlink>
      <w:r w:rsidR="00BB5A89" w:rsidRPr="00BB5A89">
        <w:rPr>
          <w:rFonts w:asciiTheme="minorHAnsi" w:hAnsiTheme="minorHAnsi" w:cstheme="minorHAnsi"/>
        </w:rPr>
        <w:t xml:space="preserve"> – </w:t>
      </w:r>
      <w:proofErr w:type="spellStart"/>
      <w:r w:rsidR="00BB5A89" w:rsidRPr="00BB5A89">
        <w:rPr>
          <w:rFonts w:asciiTheme="minorHAnsi" w:hAnsiTheme="minorHAnsi" w:cstheme="minorHAnsi"/>
        </w:rPr>
        <w:t>ZZPri</w:t>
      </w:r>
      <w:proofErr w:type="spellEnd"/>
      <w:r w:rsidRPr="00ED70A5">
        <w:rPr>
          <w:rFonts w:asciiTheme="minorHAnsi" w:hAnsiTheme="minorHAnsi" w:cstheme="minorHAnsi"/>
        </w:rPr>
        <w:t xml:space="preserve">; v nadaljevanju </w:t>
      </w:r>
      <w:proofErr w:type="spellStart"/>
      <w:r w:rsidRPr="00ED70A5">
        <w:rPr>
          <w:rFonts w:asciiTheme="minorHAnsi" w:hAnsiTheme="minorHAnsi" w:cstheme="minorHAnsi"/>
        </w:rPr>
        <w:t>ZIntPK</w:t>
      </w:r>
      <w:proofErr w:type="spellEnd"/>
      <w:r w:rsidRPr="00ED70A5">
        <w:rPr>
          <w:rFonts w:asciiTheme="minorHAnsi" w:hAnsiTheme="minorHAnsi" w:cstheme="minorHAnsi"/>
        </w:rPr>
        <w:t>), vam v zvezi z javnim naročilom:</w:t>
      </w:r>
    </w:p>
    <w:p w14:paraId="53F43B13" w14:textId="77777777" w:rsidR="001C3A9D" w:rsidRPr="00ED70A5" w:rsidRDefault="001C3A9D" w:rsidP="001C3A9D">
      <w:pPr>
        <w:jc w:val="both"/>
        <w:rPr>
          <w:rFonts w:asciiTheme="minorHAnsi" w:hAnsiTheme="minorHAnsi" w:cstheme="minorHAnsi"/>
        </w:rPr>
      </w:pPr>
    </w:p>
    <w:p w14:paraId="5B8B23B0" w14:textId="0042C830" w:rsidR="001C3A9D" w:rsidRPr="00222755" w:rsidRDefault="001C3A9D" w:rsidP="001C3A9D">
      <w:pPr>
        <w:autoSpaceDE w:val="0"/>
        <w:autoSpaceDN w:val="0"/>
        <w:adjustRightInd w:val="0"/>
        <w:rPr>
          <w:rFonts w:asciiTheme="minorHAnsi" w:hAnsiTheme="minorHAnsi" w:cstheme="minorHAnsi"/>
        </w:rPr>
      </w:pPr>
      <w:r w:rsidRPr="00222755">
        <w:rPr>
          <w:rFonts w:asciiTheme="minorHAnsi" w:hAnsiTheme="minorHAnsi" w:cstheme="minorHAnsi"/>
          <w:b/>
          <w:bCs/>
        </w:rPr>
        <w:t>»</w:t>
      </w:r>
      <w:r w:rsidR="00222755" w:rsidRPr="00222755">
        <w:rPr>
          <w:rFonts w:asciiTheme="minorHAnsi" w:hAnsiTheme="minorHAnsi" w:cstheme="minorHAnsi"/>
          <w:b/>
          <w:bCs/>
        </w:rPr>
        <w:t>PREVZEM, PREVOZ  IN OBDELAVA BLATA</w:t>
      </w:r>
      <w:r w:rsidRPr="00222755">
        <w:rPr>
          <w:rFonts w:asciiTheme="minorHAnsi" w:hAnsiTheme="minorHAnsi" w:cstheme="minorHAnsi"/>
          <w:b/>
          <w:bCs/>
        </w:rPr>
        <w:t>«</w:t>
      </w:r>
    </w:p>
    <w:p w14:paraId="03E50456" w14:textId="77777777" w:rsidR="001C3A9D" w:rsidRPr="00ED70A5" w:rsidRDefault="001C3A9D" w:rsidP="001C3A9D">
      <w:pPr>
        <w:jc w:val="both"/>
        <w:rPr>
          <w:rFonts w:asciiTheme="minorHAnsi" w:hAnsiTheme="minorHAnsi" w:cstheme="minorHAnsi"/>
        </w:rPr>
      </w:pPr>
    </w:p>
    <w:p w14:paraId="03E41237" w14:textId="31A47258" w:rsidR="001C3A9D" w:rsidRPr="00ED70A5" w:rsidRDefault="001C3A9D" w:rsidP="005F5E54">
      <w:pPr>
        <w:pStyle w:val="Odstavekseznama"/>
        <w:numPr>
          <w:ilvl w:val="0"/>
          <w:numId w:val="21"/>
        </w:numPr>
        <w:ind w:hanging="578"/>
        <w:jc w:val="both"/>
        <w:rPr>
          <w:rFonts w:asciiTheme="minorHAnsi" w:hAnsiTheme="minorHAnsi" w:cstheme="minorHAnsi"/>
        </w:rPr>
      </w:pPr>
      <w:r w:rsidRPr="00ED70A5">
        <w:rPr>
          <w:rFonts w:asciiTheme="minorHAnsi" w:hAnsiTheme="minorHAnsi" w:cstheme="minorHAnsi"/>
        </w:rPr>
        <w:t xml:space="preserve">posredujemo podatke o udeležbi fizičnih in pravnih oseb v lastništvu </w:t>
      </w:r>
      <w:r w:rsidR="00D9577D">
        <w:rPr>
          <w:rFonts w:asciiTheme="minorHAnsi" w:hAnsiTheme="minorHAnsi" w:cstheme="minorHAnsi"/>
        </w:rPr>
        <w:t>gospodarskega subjekta</w:t>
      </w:r>
      <w:r w:rsidRPr="00ED70A5">
        <w:rPr>
          <w:rFonts w:asciiTheme="minorHAnsi" w:hAnsiTheme="minorHAnsi" w:cstheme="minorHAnsi"/>
        </w:rPr>
        <w:t>, vključno z udeležbo tihih družbenikov</w:t>
      </w:r>
      <w:r w:rsidR="005D6C95">
        <w:rPr>
          <w:rStyle w:val="Sprotnaopomba-sklic"/>
          <w:rFonts w:asciiTheme="minorHAnsi" w:hAnsiTheme="minorHAnsi" w:cstheme="minorHAnsi"/>
        </w:rPr>
        <w:footnoteReference w:id="7"/>
      </w:r>
      <w:r w:rsidRPr="00ED70A5">
        <w:rPr>
          <w:rFonts w:asciiTheme="minorHAnsi" w:hAnsiTheme="minorHAnsi" w:cstheme="minorHAnsi"/>
        </w:rPr>
        <w:t xml:space="preserve">, ter gospodarskih subjektih, za katere se glede na določbe zakona, ki ureja gospodarske družbe šteje, da so povezane družbe </w:t>
      </w:r>
      <w:r w:rsidR="00D9577D">
        <w:rPr>
          <w:rFonts w:asciiTheme="minorHAnsi" w:hAnsiTheme="minorHAnsi" w:cstheme="minorHAnsi"/>
        </w:rPr>
        <w:t>z</w:t>
      </w:r>
      <w:r w:rsidR="00D9577D" w:rsidRPr="00D9577D">
        <w:rPr>
          <w:rFonts w:asciiTheme="minorHAnsi" w:hAnsiTheme="minorHAnsi" w:cstheme="minorHAnsi"/>
        </w:rPr>
        <w:t xml:space="preserve"> </w:t>
      </w:r>
      <w:r w:rsidR="00D9577D">
        <w:rPr>
          <w:rFonts w:asciiTheme="minorHAnsi" w:hAnsiTheme="minorHAnsi" w:cstheme="minorHAnsi"/>
        </w:rPr>
        <w:t>gospodarskim subjektom</w:t>
      </w:r>
      <w:r w:rsidRPr="00ED70A5">
        <w:rPr>
          <w:rFonts w:asciiTheme="minorHAnsi" w:hAnsiTheme="minorHAnsi" w:cstheme="minorHAnsi"/>
        </w:rPr>
        <w:t>.</w:t>
      </w:r>
    </w:p>
    <w:p w14:paraId="5F9B7995" w14:textId="77777777" w:rsidR="001C3A9D" w:rsidRPr="00ED70A5" w:rsidRDefault="001C3A9D" w:rsidP="001C3A9D">
      <w:pPr>
        <w:jc w:val="both"/>
        <w:rPr>
          <w:rFonts w:asciiTheme="minorHAnsi" w:hAnsiTheme="minorHAnsi" w:cstheme="minorHAnsi"/>
        </w:rPr>
      </w:pPr>
    </w:p>
    <w:p w14:paraId="5DDA43B9" w14:textId="41A61937" w:rsidR="00B32B98" w:rsidRPr="00D9577D" w:rsidRDefault="00B32B98" w:rsidP="00B32B98">
      <w:pPr>
        <w:jc w:val="both"/>
        <w:rPr>
          <w:rFonts w:asciiTheme="minorHAnsi" w:hAnsiTheme="minorHAnsi" w:cstheme="minorHAnsi"/>
          <w:i/>
          <w:iCs/>
          <w:sz w:val="20"/>
          <w:szCs w:val="20"/>
        </w:rPr>
      </w:pPr>
      <w:r w:rsidRPr="00D9577D">
        <w:rPr>
          <w:rFonts w:asciiTheme="minorHAnsi" w:hAnsiTheme="minorHAnsi" w:cstheme="minorHAnsi"/>
          <w:i/>
          <w:iCs/>
          <w:sz w:val="20"/>
          <w:szCs w:val="20"/>
        </w:rPr>
        <w:t xml:space="preserve">Spodaj podpisani zastopnik izjavljam, da so pri lastništvu zgoraj navedenega </w:t>
      </w:r>
      <w:r w:rsidR="00D9577D" w:rsidRPr="00D9577D">
        <w:rPr>
          <w:rFonts w:asciiTheme="minorHAnsi" w:hAnsiTheme="minorHAnsi" w:cstheme="minorHAnsi"/>
          <w:i/>
          <w:iCs/>
          <w:sz w:val="20"/>
          <w:szCs w:val="20"/>
        </w:rPr>
        <w:t>gospodarskega subjekta</w:t>
      </w:r>
      <w:r w:rsidRPr="00D9577D">
        <w:rPr>
          <w:rFonts w:asciiTheme="minorHAnsi" w:hAnsiTheme="minorHAnsi" w:cstheme="minorHAnsi"/>
          <w:i/>
          <w:iCs/>
          <w:sz w:val="20"/>
          <w:szCs w:val="20"/>
        </w:rPr>
        <w:t xml:space="preserve"> udeleženi naslednji subjekti (fizične in pravne osebe):</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30"/>
        <w:gridCol w:w="2840"/>
        <w:gridCol w:w="2976"/>
        <w:gridCol w:w="2768"/>
      </w:tblGrid>
      <w:tr w:rsidR="00B32B98" w:rsidRPr="00D9577D" w14:paraId="3211E2BA" w14:textId="77777777" w:rsidTr="00B32B98">
        <w:trPr>
          <w:trHeight w:val="20"/>
          <w:jc w:val="center"/>
        </w:trPr>
        <w:tc>
          <w:tcPr>
            <w:tcW w:w="430" w:type="dxa"/>
            <w:tcBorders>
              <w:bottom w:val="single" w:sz="4" w:space="0" w:color="auto"/>
            </w:tcBorders>
            <w:shd w:val="clear" w:color="auto" w:fill="FDB940"/>
            <w:vAlign w:val="center"/>
          </w:tcPr>
          <w:p w14:paraId="196507F2"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Št.</w:t>
            </w:r>
          </w:p>
        </w:tc>
        <w:tc>
          <w:tcPr>
            <w:tcW w:w="2840" w:type="dxa"/>
            <w:shd w:val="clear" w:color="auto" w:fill="FDB940"/>
            <w:vAlign w:val="center"/>
          </w:tcPr>
          <w:p w14:paraId="53EE8C6E"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Ime in priimek/Naziv:</w:t>
            </w:r>
          </w:p>
        </w:tc>
        <w:tc>
          <w:tcPr>
            <w:tcW w:w="2976" w:type="dxa"/>
            <w:shd w:val="clear" w:color="auto" w:fill="FDB940"/>
            <w:vAlign w:val="center"/>
          </w:tcPr>
          <w:p w14:paraId="018E36AD"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Naslov stalnega bivališča/Sedež:</w:t>
            </w:r>
          </w:p>
        </w:tc>
        <w:tc>
          <w:tcPr>
            <w:tcW w:w="2768" w:type="dxa"/>
            <w:shd w:val="clear" w:color="auto" w:fill="FDB940"/>
            <w:vAlign w:val="center"/>
          </w:tcPr>
          <w:p w14:paraId="47D42EBD"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Delež lastništva v %</w:t>
            </w:r>
          </w:p>
        </w:tc>
      </w:tr>
      <w:tr w:rsidR="00B32B98" w:rsidRPr="00D9577D" w14:paraId="0ADA8F93" w14:textId="77777777" w:rsidTr="00B32B98">
        <w:trPr>
          <w:trHeight w:val="20"/>
          <w:jc w:val="center"/>
        </w:trPr>
        <w:tc>
          <w:tcPr>
            <w:tcW w:w="430" w:type="dxa"/>
            <w:shd w:val="clear" w:color="auto" w:fill="FDB940"/>
            <w:vAlign w:val="center"/>
          </w:tcPr>
          <w:p w14:paraId="7333C53F" w14:textId="77777777" w:rsidR="00B32B98" w:rsidRPr="00D9577D"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0FD93178E8634AE09CAAA93736DF5094"/>
            </w:placeholder>
            <w:showingPlcHdr/>
            <w:text/>
          </w:sdtPr>
          <w:sdtContent>
            <w:tc>
              <w:tcPr>
                <w:tcW w:w="2840" w:type="dxa"/>
                <w:shd w:val="clear" w:color="auto" w:fill="auto"/>
                <w:vAlign w:val="center"/>
              </w:tcPr>
              <w:p w14:paraId="2422ED43"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D4B04A3916E54FD6AEA2939C02FF2B8C"/>
            </w:placeholder>
            <w:showingPlcHdr/>
            <w:text/>
          </w:sdtPr>
          <w:sdtContent>
            <w:tc>
              <w:tcPr>
                <w:tcW w:w="2976" w:type="dxa"/>
                <w:shd w:val="clear" w:color="auto" w:fill="auto"/>
                <w:vAlign w:val="center"/>
              </w:tcPr>
              <w:p w14:paraId="6AF4E20D"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C2DEAF6ED9754453B8B97D8862D444CE"/>
            </w:placeholder>
            <w:showingPlcHdr/>
            <w:text/>
          </w:sdtPr>
          <w:sdtContent>
            <w:tc>
              <w:tcPr>
                <w:tcW w:w="2768" w:type="dxa"/>
                <w:shd w:val="clear" w:color="auto" w:fill="auto"/>
                <w:vAlign w:val="center"/>
              </w:tcPr>
              <w:p w14:paraId="4F910E33"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D9577D" w14:paraId="794607E7" w14:textId="77777777" w:rsidTr="00B32B98">
        <w:trPr>
          <w:trHeight w:val="20"/>
          <w:jc w:val="center"/>
        </w:trPr>
        <w:tc>
          <w:tcPr>
            <w:tcW w:w="430" w:type="dxa"/>
            <w:shd w:val="clear" w:color="auto" w:fill="FDB940"/>
            <w:vAlign w:val="center"/>
          </w:tcPr>
          <w:p w14:paraId="7DC2B418" w14:textId="77777777" w:rsidR="00B32B98" w:rsidRPr="00D9577D"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2CDB097B8B924B42BA44FBFB27D116DE"/>
            </w:placeholder>
            <w:showingPlcHdr/>
            <w:text/>
          </w:sdtPr>
          <w:sdtContent>
            <w:tc>
              <w:tcPr>
                <w:tcW w:w="2840" w:type="dxa"/>
                <w:shd w:val="clear" w:color="auto" w:fill="auto"/>
                <w:vAlign w:val="center"/>
              </w:tcPr>
              <w:p w14:paraId="3183F7AD"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0A65BE3D9FC941198963DC9502DDF6D2"/>
            </w:placeholder>
            <w:showingPlcHdr/>
            <w:text/>
          </w:sdtPr>
          <w:sdtContent>
            <w:tc>
              <w:tcPr>
                <w:tcW w:w="2976" w:type="dxa"/>
                <w:shd w:val="clear" w:color="auto" w:fill="auto"/>
                <w:vAlign w:val="center"/>
              </w:tcPr>
              <w:p w14:paraId="2EC18489"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D241B584B5344C33A8F9A2CD9E5C87D3"/>
            </w:placeholder>
            <w:showingPlcHdr/>
            <w:text/>
          </w:sdtPr>
          <w:sdtContent>
            <w:tc>
              <w:tcPr>
                <w:tcW w:w="2768" w:type="dxa"/>
                <w:shd w:val="clear" w:color="auto" w:fill="auto"/>
                <w:vAlign w:val="center"/>
              </w:tcPr>
              <w:p w14:paraId="510649B2"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D9577D" w14:paraId="19C16C54" w14:textId="77777777" w:rsidTr="00B32B98">
        <w:trPr>
          <w:trHeight w:val="20"/>
          <w:jc w:val="center"/>
        </w:trPr>
        <w:tc>
          <w:tcPr>
            <w:tcW w:w="430" w:type="dxa"/>
            <w:shd w:val="clear" w:color="auto" w:fill="FDB940"/>
            <w:vAlign w:val="center"/>
          </w:tcPr>
          <w:p w14:paraId="0EAA2BBF" w14:textId="77777777" w:rsidR="00B32B98" w:rsidRPr="00D9577D"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16AD18A723E54C9BABBF3EB420354C45"/>
            </w:placeholder>
            <w:showingPlcHdr/>
            <w:text/>
          </w:sdtPr>
          <w:sdtContent>
            <w:tc>
              <w:tcPr>
                <w:tcW w:w="2840" w:type="dxa"/>
                <w:shd w:val="clear" w:color="auto" w:fill="auto"/>
                <w:vAlign w:val="center"/>
              </w:tcPr>
              <w:p w14:paraId="315CF78F"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6D71C1C2BDC3415DA4CA4FBB9DD1F7B9"/>
            </w:placeholder>
            <w:showingPlcHdr/>
            <w:text/>
          </w:sdtPr>
          <w:sdtContent>
            <w:tc>
              <w:tcPr>
                <w:tcW w:w="2976" w:type="dxa"/>
                <w:shd w:val="clear" w:color="auto" w:fill="auto"/>
                <w:vAlign w:val="center"/>
              </w:tcPr>
              <w:p w14:paraId="5691F321"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A569606553B042648584998E5E9B444C"/>
            </w:placeholder>
            <w:showingPlcHdr/>
            <w:text/>
          </w:sdtPr>
          <w:sdtContent>
            <w:tc>
              <w:tcPr>
                <w:tcW w:w="2768" w:type="dxa"/>
                <w:shd w:val="clear" w:color="auto" w:fill="auto"/>
                <w:vAlign w:val="center"/>
              </w:tcPr>
              <w:p w14:paraId="38290C16"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D9577D" w14:paraId="79FA910B" w14:textId="77777777" w:rsidTr="00B32B98">
        <w:trPr>
          <w:trHeight w:val="20"/>
          <w:jc w:val="center"/>
        </w:trPr>
        <w:tc>
          <w:tcPr>
            <w:tcW w:w="430" w:type="dxa"/>
            <w:shd w:val="clear" w:color="auto" w:fill="FDB940"/>
            <w:vAlign w:val="center"/>
          </w:tcPr>
          <w:p w14:paraId="2C659F2B" w14:textId="77777777" w:rsidR="00B32B98" w:rsidRPr="00D9577D" w:rsidRDefault="00B32B98" w:rsidP="00A91583">
            <w:pPr>
              <w:rPr>
                <w:rFonts w:asciiTheme="minorHAnsi" w:hAnsiTheme="minorHAnsi" w:cstheme="minorHAnsi"/>
                <w:b/>
                <w:sz w:val="20"/>
                <w:szCs w:val="20"/>
              </w:rPr>
            </w:pPr>
            <w:r w:rsidRPr="00D9577D">
              <w:rPr>
                <w:rFonts w:asciiTheme="minorHAnsi" w:hAnsiTheme="minorHAnsi" w:cstheme="minorHAnsi"/>
                <w:b/>
                <w:sz w:val="20"/>
                <w:szCs w:val="20"/>
              </w:rPr>
              <w:t>....</w:t>
            </w:r>
          </w:p>
        </w:tc>
        <w:tc>
          <w:tcPr>
            <w:tcW w:w="2840" w:type="dxa"/>
            <w:shd w:val="clear" w:color="auto" w:fill="auto"/>
            <w:vAlign w:val="center"/>
          </w:tcPr>
          <w:p w14:paraId="5198077E" w14:textId="77777777" w:rsidR="00B32B98" w:rsidRPr="00D9577D" w:rsidRDefault="00B32B98" w:rsidP="00A91583">
            <w:pPr>
              <w:rPr>
                <w:rFonts w:asciiTheme="minorHAnsi" w:hAnsiTheme="minorHAnsi" w:cstheme="minorHAnsi"/>
                <w:sz w:val="20"/>
                <w:szCs w:val="20"/>
              </w:rPr>
            </w:pPr>
          </w:p>
        </w:tc>
        <w:tc>
          <w:tcPr>
            <w:tcW w:w="2976" w:type="dxa"/>
            <w:shd w:val="clear" w:color="auto" w:fill="auto"/>
            <w:vAlign w:val="center"/>
          </w:tcPr>
          <w:p w14:paraId="50644291" w14:textId="77777777" w:rsidR="00B32B98" w:rsidRPr="00D9577D" w:rsidRDefault="00B32B98" w:rsidP="00A91583">
            <w:pPr>
              <w:rPr>
                <w:rFonts w:asciiTheme="minorHAnsi" w:hAnsiTheme="minorHAnsi" w:cstheme="minorHAnsi"/>
                <w:sz w:val="20"/>
                <w:szCs w:val="20"/>
              </w:rPr>
            </w:pPr>
          </w:p>
        </w:tc>
        <w:tc>
          <w:tcPr>
            <w:tcW w:w="2768" w:type="dxa"/>
            <w:shd w:val="clear" w:color="auto" w:fill="auto"/>
            <w:vAlign w:val="center"/>
          </w:tcPr>
          <w:p w14:paraId="315A8DB1" w14:textId="77777777" w:rsidR="00B32B98" w:rsidRPr="00D9577D" w:rsidRDefault="00B32B98" w:rsidP="00A91583">
            <w:pPr>
              <w:rPr>
                <w:rFonts w:asciiTheme="minorHAnsi" w:hAnsiTheme="minorHAnsi" w:cstheme="minorHAnsi"/>
                <w:sz w:val="20"/>
                <w:szCs w:val="20"/>
              </w:rPr>
            </w:pPr>
          </w:p>
        </w:tc>
      </w:tr>
    </w:tbl>
    <w:p w14:paraId="1C9B59B8" w14:textId="77777777" w:rsidR="00B32B98" w:rsidRPr="00D9577D" w:rsidRDefault="00B32B98" w:rsidP="00B32B98">
      <w:pPr>
        <w:jc w:val="both"/>
        <w:rPr>
          <w:rFonts w:asciiTheme="minorHAnsi" w:hAnsiTheme="minorHAnsi" w:cstheme="minorHAnsi"/>
          <w:sz w:val="20"/>
          <w:szCs w:val="20"/>
        </w:rPr>
      </w:pPr>
    </w:p>
    <w:p w14:paraId="0ECDB21A" w14:textId="18A85935" w:rsidR="00B32B98" w:rsidRPr="00D9577D" w:rsidRDefault="00B32B98" w:rsidP="00B32B98">
      <w:pPr>
        <w:jc w:val="both"/>
        <w:rPr>
          <w:rFonts w:asciiTheme="minorHAnsi" w:hAnsiTheme="minorHAnsi" w:cstheme="minorHAnsi"/>
          <w:i/>
          <w:iCs/>
          <w:sz w:val="20"/>
          <w:szCs w:val="20"/>
        </w:rPr>
      </w:pPr>
      <w:r w:rsidRPr="00D9577D">
        <w:rPr>
          <w:rFonts w:asciiTheme="minorHAnsi" w:hAnsiTheme="minorHAnsi" w:cstheme="minorHAnsi"/>
          <w:i/>
          <w:iCs/>
          <w:sz w:val="20"/>
          <w:szCs w:val="20"/>
        </w:rPr>
        <w:t xml:space="preserve">Spodaj podpisani zastopnik izjavljam, da so skladno z določbami zakona, ki ureja gospodarske družbe, povezane družbe z zgoraj navedenim </w:t>
      </w:r>
      <w:r w:rsidR="00D9577D" w:rsidRPr="00D9577D">
        <w:rPr>
          <w:rFonts w:asciiTheme="minorHAnsi" w:hAnsiTheme="minorHAnsi" w:cstheme="minorHAnsi"/>
          <w:i/>
          <w:iCs/>
          <w:sz w:val="20"/>
          <w:szCs w:val="20"/>
        </w:rPr>
        <w:t>gospodarskim subjektom</w:t>
      </w:r>
      <w:r w:rsidRPr="00D9577D">
        <w:rPr>
          <w:rFonts w:asciiTheme="minorHAnsi" w:hAnsiTheme="minorHAnsi" w:cstheme="minorHAnsi"/>
          <w:i/>
          <w:iCs/>
          <w:sz w:val="20"/>
          <w:szCs w:val="20"/>
        </w:rPr>
        <w:t>, naslednji gospodarski subjekti: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113"/>
        <w:gridCol w:w="2268"/>
      </w:tblGrid>
      <w:tr w:rsidR="00B32B98" w:rsidRPr="00D9577D" w14:paraId="6CF06B79" w14:textId="77777777" w:rsidTr="00B32B98">
        <w:trPr>
          <w:trHeight w:val="20"/>
        </w:trPr>
        <w:tc>
          <w:tcPr>
            <w:tcW w:w="567" w:type="dxa"/>
            <w:tcBorders>
              <w:bottom w:val="single" w:sz="4" w:space="0" w:color="auto"/>
            </w:tcBorders>
            <w:shd w:val="clear" w:color="auto" w:fill="FDB940"/>
            <w:vAlign w:val="center"/>
          </w:tcPr>
          <w:p w14:paraId="04364326"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Št.</w:t>
            </w:r>
          </w:p>
        </w:tc>
        <w:tc>
          <w:tcPr>
            <w:tcW w:w="3119" w:type="dxa"/>
            <w:shd w:val="clear" w:color="auto" w:fill="FDB940"/>
            <w:vAlign w:val="center"/>
          </w:tcPr>
          <w:p w14:paraId="30BAC905"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Naziv</w:t>
            </w:r>
          </w:p>
        </w:tc>
        <w:tc>
          <w:tcPr>
            <w:tcW w:w="3113" w:type="dxa"/>
            <w:shd w:val="clear" w:color="auto" w:fill="FDB940"/>
            <w:vAlign w:val="center"/>
          </w:tcPr>
          <w:p w14:paraId="08BE91D9"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Sedež</w:t>
            </w:r>
          </w:p>
        </w:tc>
        <w:tc>
          <w:tcPr>
            <w:tcW w:w="2268" w:type="dxa"/>
            <w:shd w:val="clear" w:color="auto" w:fill="FDB940"/>
            <w:vAlign w:val="center"/>
          </w:tcPr>
          <w:p w14:paraId="11EDDAD2"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Matična številka</w:t>
            </w:r>
          </w:p>
        </w:tc>
      </w:tr>
      <w:tr w:rsidR="00B32B98" w:rsidRPr="00D9577D" w14:paraId="005CD78B" w14:textId="77777777" w:rsidTr="00B32B98">
        <w:trPr>
          <w:trHeight w:val="20"/>
        </w:trPr>
        <w:tc>
          <w:tcPr>
            <w:tcW w:w="567" w:type="dxa"/>
            <w:shd w:val="clear" w:color="auto" w:fill="FDB940"/>
            <w:vAlign w:val="center"/>
          </w:tcPr>
          <w:p w14:paraId="5E580235" w14:textId="77777777" w:rsidR="00B32B98" w:rsidRPr="00D9577D"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36083C9E8E4C473280E83468521E34AA"/>
            </w:placeholder>
            <w:showingPlcHdr/>
            <w:text/>
          </w:sdtPr>
          <w:sdtContent>
            <w:tc>
              <w:tcPr>
                <w:tcW w:w="3119" w:type="dxa"/>
                <w:shd w:val="clear" w:color="auto" w:fill="auto"/>
                <w:vAlign w:val="center"/>
              </w:tcPr>
              <w:p w14:paraId="715991D4"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1A2353EB006847B5AD65841F88A66C52"/>
            </w:placeholder>
            <w:showingPlcHdr/>
            <w:text/>
          </w:sdtPr>
          <w:sdtContent>
            <w:tc>
              <w:tcPr>
                <w:tcW w:w="3113" w:type="dxa"/>
                <w:shd w:val="clear" w:color="auto" w:fill="auto"/>
                <w:vAlign w:val="center"/>
              </w:tcPr>
              <w:p w14:paraId="143C6568"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1615E15DC71E4A65B19A8F92C2C965B1"/>
            </w:placeholder>
            <w:showingPlcHdr/>
            <w:text/>
          </w:sdtPr>
          <w:sdtContent>
            <w:tc>
              <w:tcPr>
                <w:tcW w:w="2268" w:type="dxa"/>
                <w:shd w:val="clear" w:color="auto" w:fill="auto"/>
                <w:vAlign w:val="center"/>
              </w:tcPr>
              <w:p w14:paraId="6C0B1621"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D9577D" w14:paraId="48100A16" w14:textId="77777777" w:rsidTr="00B32B98">
        <w:trPr>
          <w:trHeight w:val="20"/>
        </w:trPr>
        <w:tc>
          <w:tcPr>
            <w:tcW w:w="567" w:type="dxa"/>
            <w:shd w:val="clear" w:color="auto" w:fill="FDB940"/>
            <w:vAlign w:val="center"/>
          </w:tcPr>
          <w:p w14:paraId="04C5A42D" w14:textId="77777777" w:rsidR="00B32B98" w:rsidRPr="00D9577D"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2E3E99FA4022426AB1D8F316955084DE"/>
            </w:placeholder>
            <w:showingPlcHdr/>
            <w:text/>
          </w:sdtPr>
          <w:sdtContent>
            <w:tc>
              <w:tcPr>
                <w:tcW w:w="3119" w:type="dxa"/>
                <w:shd w:val="clear" w:color="auto" w:fill="auto"/>
                <w:vAlign w:val="center"/>
              </w:tcPr>
              <w:p w14:paraId="2D37FA10"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60D2D3618398455B9D1DC462A9D9A23A"/>
            </w:placeholder>
            <w:showingPlcHdr/>
            <w:text/>
          </w:sdtPr>
          <w:sdtContent>
            <w:tc>
              <w:tcPr>
                <w:tcW w:w="3113" w:type="dxa"/>
                <w:shd w:val="clear" w:color="auto" w:fill="auto"/>
                <w:vAlign w:val="center"/>
              </w:tcPr>
              <w:p w14:paraId="57810400"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FEFACD503F3E459EBB12244FD2127B82"/>
            </w:placeholder>
            <w:showingPlcHdr/>
            <w:text/>
          </w:sdtPr>
          <w:sdtContent>
            <w:tc>
              <w:tcPr>
                <w:tcW w:w="2268" w:type="dxa"/>
                <w:shd w:val="clear" w:color="auto" w:fill="auto"/>
                <w:vAlign w:val="center"/>
              </w:tcPr>
              <w:p w14:paraId="0B8352E6"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D9577D" w14:paraId="57C31E1F" w14:textId="77777777" w:rsidTr="00B32B98">
        <w:trPr>
          <w:trHeight w:val="20"/>
        </w:trPr>
        <w:tc>
          <w:tcPr>
            <w:tcW w:w="567" w:type="dxa"/>
            <w:shd w:val="clear" w:color="auto" w:fill="FDB940"/>
            <w:vAlign w:val="center"/>
          </w:tcPr>
          <w:p w14:paraId="2A5FC13D" w14:textId="77777777" w:rsidR="00B32B98" w:rsidRPr="00D9577D"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D32EE0CB97584E4CB178C27F23B365FE"/>
            </w:placeholder>
            <w:showingPlcHdr/>
            <w:text/>
          </w:sdtPr>
          <w:sdtContent>
            <w:tc>
              <w:tcPr>
                <w:tcW w:w="3119" w:type="dxa"/>
                <w:shd w:val="clear" w:color="auto" w:fill="auto"/>
                <w:vAlign w:val="center"/>
              </w:tcPr>
              <w:p w14:paraId="3685136F"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689B8A72DA4B4E0F80CF7D91C4AC63D8"/>
            </w:placeholder>
            <w:showingPlcHdr/>
            <w:text/>
          </w:sdtPr>
          <w:sdtContent>
            <w:tc>
              <w:tcPr>
                <w:tcW w:w="3113" w:type="dxa"/>
                <w:shd w:val="clear" w:color="auto" w:fill="auto"/>
                <w:vAlign w:val="center"/>
              </w:tcPr>
              <w:p w14:paraId="2A474DBC"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59BA9549F1DF45C0A62263F0C6F2A79B"/>
            </w:placeholder>
            <w:showingPlcHdr/>
            <w:text/>
          </w:sdtPr>
          <w:sdtContent>
            <w:tc>
              <w:tcPr>
                <w:tcW w:w="2268" w:type="dxa"/>
                <w:shd w:val="clear" w:color="auto" w:fill="auto"/>
                <w:vAlign w:val="center"/>
              </w:tcPr>
              <w:p w14:paraId="0C7DF8EC"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D9577D" w14:paraId="3B287FBC" w14:textId="77777777" w:rsidTr="00B32B98">
        <w:trPr>
          <w:trHeight w:val="20"/>
        </w:trPr>
        <w:tc>
          <w:tcPr>
            <w:tcW w:w="567" w:type="dxa"/>
            <w:shd w:val="clear" w:color="auto" w:fill="FDB940"/>
            <w:vAlign w:val="center"/>
          </w:tcPr>
          <w:p w14:paraId="7367616D"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w:t>
            </w:r>
          </w:p>
        </w:tc>
        <w:tc>
          <w:tcPr>
            <w:tcW w:w="3119" w:type="dxa"/>
            <w:shd w:val="clear" w:color="auto" w:fill="auto"/>
            <w:vAlign w:val="center"/>
          </w:tcPr>
          <w:p w14:paraId="60118E74" w14:textId="77777777" w:rsidR="00B32B98" w:rsidRPr="00D9577D" w:rsidRDefault="00B32B98" w:rsidP="00A91583">
            <w:pPr>
              <w:rPr>
                <w:rFonts w:asciiTheme="minorHAnsi" w:hAnsiTheme="minorHAnsi" w:cstheme="minorHAnsi"/>
                <w:sz w:val="20"/>
                <w:szCs w:val="20"/>
              </w:rPr>
            </w:pPr>
          </w:p>
        </w:tc>
        <w:tc>
          <w:tcPr>
            <w:tcW w:w="3113" w:type="dxa"/>
            <w:shd w:val="clear" w:color="auto" w:fill="auto"/>
            <w:vAlign w:val="center"/>
          </w:tcPr>
          <w:p w14:paraId="1C92DBB9" w14:textId="77777777" w:rsidR="00B32B98" w:rsidRPr="00D9577D" w:rsidRDefault="00B32B98" w:rsidP="00A91583">
            <w:pPr>
              <w:rPr>
                <w:rFonts w:asciiTheme="minorHAnsi" w:hAnsiTheme="minorHAnsi" w:cstheme="minorHAnsi"/>
                <w:sz w:val="20"/>
                <w:szCs w:val="20"/>
              </w:rPr>
            </w:pPr>
          </w:p>
        </w:tc>
        <w:tc>
          <w:tcPr>
            <w:tcW w:w="2268" w:type="dxa"/>
            <w:shd w:val="clear" w:color="auto" w:fill="auto"/>
            <w:vAlign w:val="center"/>
          </w:tcPr>
          <w:p w14:paraId="49040B0B" w14:textId="77777777" w:rsidR="00B32B98" w:rsidRPr="00D9577D" w:rsidRDefault="00B32B98" w:rsidP="00A91583">
            <w:pPr>
              <w:rPr>
                <w:rFonts w:asciiTheme="minorHAnsi" w:hAnsiTheme="minorHAnsi" w:cstheme="minorHAnsi"/>
                <w:sz w:val="20"/>
                <w:szCs w:val="20"/>
              </w:rPr>
            </w:pPr>
          </w:p>
        </w:tc>
      </w:tr>
    </w:tbl>
    <w:p w14:paraId="1CE2119C" w14:textId="05A38D18" w:rsidR="001C3A9D" w:rsidRPr="00D9577D" w:rsidRDefault="00B32B98" w:rsidP="001C3A9D">
      <w:pPr>
        <w:jc w:val="both"/>
        <w:rPr>
          <w:rFonts w:asciiTheme="minorHAnsi" w:hAnsiTheme="minorHAnsi" w:cstheme="minorHAnsi"/>
          <w:i/>
          <w:sz w:val="20"/>
          <w:szCs w:val="20"/>
        </w:rPr>
      </w:pPr>
      <w:r w:rsidRPr="00D9577D">
        <w:rPr>
          <w:rFonts w:asciiTheme="minorHAnsi" w:hAnsiTheme="minorHAnsi" w:cstheme="minorHAnsi"/>
          <w:i/>
          <w:sz w:val="20"/>
          <w:szCs w:val="20"/>
        </w:rPr>
        <w:t>*V primeru, da ponudnik ne bo izpolnil zgornje tabele, bo naročnik štel, da ponudnik izjavlja, da nima povezanih družb.</w:t>
      </w:r>
    </w:p>
    <w:p w14:paraId="27CA44F9" w14:textId="77777777" w:rsidR="001C3A9D" w:rsidRPr="00ED70A5" w:rsidRDefault="001C3A9D" w:rsidP="001C3A9D">
      <w:pPr>
        <w:jc w:val="both"/>
        <w:rPr>
          <w:rFonts w:asciiTheme="minorHAnsi" w:hAnsiTheme="minorHAnsi" w:cstheme="minorHAnsi"/>
        </w:rPr>
      </w:pPr>
    </w:p>
    <w:p w14:paraId="15C4B9E2"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1BDA22" w14:textId="77777777" w:rsidR="001C3A9D" w:rsidRPr="00ED70A5" w:rsidRDefault="001C3A9D" w:rsidP="001C3A9D">
      <w:pPr>
        <w:jc w:val="both"/>
        <w:rPr>
          <w:rFonts w:asciiTheme="minorHAnsi" w:hAnsiTheme="minorHAnsi" w:cstheme="minorHAnsi"/>
        </w:rPr>
      </w:pPr>
    </w:p>
    <w:p w14:paraId="428C2BAF"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674B08B" w14:textId="77777777" w:rsidR="001C3A9D" w:rsidRPr="00ED70A5" w:rsidRDefault="001C3A9D" w:rsidP="001C3A9D">
      <w:pPr>
        <w:jc w:val="both"/>
        <w:rPr>
          <w:rFonts w:asciiTheme="minorHAnsi" w:hAnsiTheme="minorHAnsi" w:cstheme="minorHAnsi"/>
        </w:rPr>
      </w:pPr>
    </w:p>
    <w:p w14:paraId="15A5816A" w14:textId="77777777" w:rsidR="001C3A9D" w:rsidRPr="00ED70A5" w:rsidRDefault="001C3A9D" w:rsidP="005F5E54">
      <w:pPr>
        <w:pStyle w:val="Odstavekseznama"/>
        <w:numPr>
          <w:ilvl w:val="0"/>
          <w:numId w:val="21"/>
        </w:numPr>
        <w:jc w:val="both"/>
        <w:rPr>
          <w:rFonts w:asciiTheme="minorHAnsi" w:hAnsiTheme="minorHAnsi" w:cstheme="minorHAnsi"/>
        </w:rPr>
      </w:pPr>
      <w:r w:rsidRPr="00ED70A5">
        <w:rPr>
          <w:rFonts w:asciiTheme="minorHAnsi" w:hAnsiTheme="minorHAnsi" w:cstheme="minorHAnsi"/>
        </w:rPr>
        <w:t>izjavljamo, da nismo povezani s funkcionarji naročnika predmetnega javnega naročila in, po našem vedenju, z njihovimi družinskimi člani</w:t>
      </w:r>
      <w:r w:rsidRPr="00D9577D">
        <w:rPr>
          <w:rFonts w:asciiTheme="minorHAnsi" w:hAnsiTheme="minorHAnsi" w:cstheme="minorHAnsi"/>
          <w:sz w:val="20"/>
          <w:szCs w:val="20"/>
          <w:vertAlign w:val="superscript"/>
        </w:rPr>
        <w:footnoteReference w:id="8"/>
      </w:r>
      <w:r w:rsidRPr="00ED70A5">
        <w:rPr>
          <w:rFonts w:asciiTheme="minorHAnsi" w:hAnsiTheme="minorHAnsi" w:cstheme="minorHAnsi"/>
        </w:rPr>
        <w:t xml:space="preserve"> na način, da bi bil funkcionar ali njegov družinski član v gospodarskem subjektu: </w:t>
      </w:r>
    </w:p>
    <w:p w14:paraId="09628CD6" w14:textId="77777777" w:rsidR="001C3A9D" w:rsidRPr="00ED70A5" w:rsidRDefault="001C3A9D" w:rsidP="005F5E54">
      <w:pPr>
        <w:pStyle w:val="Odstavekseznama"/>
        <w:numPr>
          <w:ilvl w:val="0"/>
          <w:numId w:val="17"/>
        </w:numPr>
        <w:jc w:val="both"/>
        <w:rPr>
          <w:rFonts w:asciiTheme="minorHAnsi" w:hAnsiTheme="minorHAnsi" w:cstheme="minorHAnsi"/>
        </w:rPr>
      </w:pPr>
      <w:r w:rsidRPr="00ED70A5">
        <w:rPr>
          <w:rFonts w:asciiTheme="minorHAnsi" w:hAnsiTheme="minorHAnsi" w:cstheme="minorHAnsi"/>
        </w:rPr>
        <w:t xml:space="preserve">udeležen kot poslovodja, član poslovodstva ali zakoniti zastopnik ali </w:t>
      </w:r>
    </w:p>
    <w:p w14:paraId="24C1B29A" w14:textId="77777777" w:rsidR="001C3A9D" w:rsidRPr="00ED70A5" w:rsidRDefault="001C3A9D" w:rsidP="005F5E54">
      <w:pPr>
        <w:pStyle w:val="Odstavekseznama"/>
        <w:numPr>
          <w:ilvl w:val="0"/>
          <w:numId w:val="17"/>
        </w:numPr>
        <w:jc w:val="both"/>
        <w:rPr>
          <w:rFonts w:asciiTheme="minorHAnsi" w:hAnsiTheme="minorHAnsi" w:cstheme="minorHAnsi"/>
        </w:rPr>
      </w:pPr>
      <w:r w:rsidRPr="00ED70A5">
        <w:rPr>
          <w:rFonts w:asciiTheme="minorHAnsi" w:hAnsiTheme="minorHAnsi" w:cstheme="minorHAnsi"/>
        </w:rPr>
        <w:t xml:space="preserve">je neposredno ali preko drugih pravnih oseb v več kot pet odstotnem deležu udeležen pri ustanoviteljskih pravicah, upravljanju ali kapitalu. </w:t>
      </w:r>
    </w:p>
    <w:p w14:paraId="35ED9503" w14:textId="77777777" w:rsidR="001C3A9D" w:rsidRPr="00ED70A5" w:rsidRDefault="001C3A9D" w:rsidP="001C3A9D">
      <w:pPr>
        <w:jc w:val="both"/>
        <w:rPr>
          <w:rFonts w:asciiTheme="minorHAnsi" w:hAnsiTheme="minorHAnsi" w:cstheme="minorHAnsi"/>
        </w:rPr>
      </w:pPr>
    </w:p>
    <w:p w14:paraId="767A7079"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 xml:space="preserve">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ED70A5">
        <w:rPr>
          <w:rFonts w:asciiTheme="minorHAnsi" w:hAnsiTheme="minorHAnsi" w:cstheme="minorHAnsi"/>
        </w:rPr>
        <w:t>ZIntPK</w:t>
      </w:r>
      <w:proofErr w:type="spellEnd"/>
      <w:r w:rsidRPr="00ED70A5">
        <w:rPr>
          <w:rFonts w:asciiTheme="minorHAnsi" w:hAnsiTheme="minorHAnsi" w:cstheme="minorHAnsi"/>
        </w:rPr>
        <w:t>) pridobili podatke, da ni povezave s funkcionarjem naročnika predmetnega javnega naročila in po njihovem vedenju ni povezanosti z družinskim članom funkcionarja naročnika predmetnega javnega naročila.</w:t>
      </w:r>
    </w:p>
    <w:p w14:paraId="5239D0BC" w14:textId="77777777" w:rsidR="001C3A9D" w:rsidRPr="00ED70A5" w:rsidRDefault="001C3A9D" w:rsidP="001C3A9D">
      <w:pPr>
        <w:jc w:val="both"/>
        <w:rPr>
          <w:rFonts w:asciiTheme="minorHAnsi" w:hAnsiTheme="minorHAnsi" w:cstheme="minorHAnsi"/>
        </w:rPr>
      </w:pPr>
    </w:p>
    <w:p w14:paraId="0F09A307"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 xml:space="preserve">Zavedamo se posledice, da je pogodba nična, če je sklenjena v nasprotju z določbami 35. člena </w:t>
      </w:r>
      <w:proofErr w:type="spellStart"/>
      <w:r w:rsidRPr="00ED70A5">
        <w:rPr>
          <w:rFonts w:asciiTheme="minorHAnsi" w:hAnsiTheme="minorHAnsi" w:cstheme="minorHAnsi"/>
        </w:rPr>
        <w:t>ZIntPK</w:t>
      </w:r>
      <w:proofErr w:type="spellEnd"/>
      <w:r w:rsidRPr="00ED70A5">
        <w:rPr>
          <w:rFonts w:asciiTheme="minorHAnsi" w:hAnsiTheme="minorHAnsi" w:cstheme="minorHAnsi"/>
        </w:rPr>
        <w:t>.</w:t>
      </w:r>
    </w:p>
    <w:p w14:paraId="7FBFF824" w14:textId="77777777" w:rsidR="001C3A9D" w:rsidRPr="00ED70A5" w:rsidRDefault="001C3A9D" w:rsidP="001C3A9D">
      <w:pPr>
        <w:jc w:val="both"/>
        <w:rPr>
          <w:rFonts w:asciiTheme="minorHAnsi" w:hAnsiTheme="minorHAnsi" w:cstheme="minorHAnsi"/>
        </w:rPr>
      </w:pPr>
    </w:p>
    <w:p w14:paraId="029F6A8D" w14:textId="77777777" w:rsidR="001C3A9D" w:rsidRPr="00ED70A5" w:rsidRDefault="001C3A9D" w:rsidP="001C3A9D">
      <w:pPr>
        <w:jc w:val="both"/>
        <w:rPr>
          <w:rFonts w:asciiTheme="minorHAnsi" w:hAnsiTheme="minorHAnsi" w:cstheme="minorHAnsi"/>
        </w:rPr>
      </w:pPr>
    </w:p>
    <w:p w14:paraId="38C7653C"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Vse izjave podajamo pod kazensko in materialno odgovornostjo.</w:t>
      </w:r>
    </w:p>
    <w:p w14:paraId="5483899D" w14:textId="77777777" w:rsidR="001C3A9D" w:rsidRPr="00ED70A5" w:rsidRDefault="001C3A9D" w:rsidP="001C3A9D">
      <w:pPr>
        <w:jc w:val="both"/>
        <w:rPr>
          <w:rFonts w:asciiTheme="minorHAnsi" w:hAnsiTheme="minorHAnsi" w:cstheme="minorHAnsi"/>
        </w:rPr>
      </w:pPr>
    </w:p>
    <w:sdt>
      <w:sdtPr>
        <w:rPr>
          <w:rFonts w:asciiTheme="minorHAnsi" w:hAnsiTheme="minorHAnsi" w:cstheme="minorHAnsi"/>
        </w:rPr>
        <w:id w:val="-1428186444"/>
        <w:placeholder>
          <w:docPart w:val="DefaultPlaceholder_-1854013440"/>
        </w:placeholder>
        <w:showingPlcHdr/>
        <w:text/>
      </w:sdtPr>
      <w:sdtContent>
        <w:p w14:paraId="55431C35" w14:textId="1F1B25AE" w:rsidR="001C3A9D"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4B8CE93F" w14:textId="53614CF2" w:rsidR="00885580" w:rsidRPr="00ED70A5" w:rsidRDefault="001C3A9D" w:rsidP="001C3A9D">
      <w:pPr>
        <w:jc w:val="both"/>
        <w:rPr>
          <w:rFonts w:asciiTheme="minorHAnsi" w:hAnsiTheme="minorHAnsi" w:cstheme="minorHAnsi"/>
        </w:rPr>
      </w:pPr>
      <w:r w:rsidRPr="00ED70A5">
        <w:rPr>
          <w:rFonts w:asciiTheme="minorHAnsi" w:hAnsiTheme="minorHAnsi" w:cstheme="minorHAnsi"/>
        </w:rPr>
        <w:t xml:space="preserve">(Kraj in datum)                                </w:t>
      </w:r>
      <w:r w:rsidR="00885580" w:rsidRPr="00ED70A5">
        <w:rPr>
          <w:rFonts w:asciiTheme="minorHAnsi" w:hAnsiTheme="minorHAnsi" w:cstheme="minorHAnsi"/>
        </w:rPr>
        <w:t xml:space="preserve">                                                   </w:t>
      </w:r>
      <w:r w:rsidRPr="00ED70A5">
        <w:rPr>
          <w:rFonts w:asciiTheme="minorHAnsi" w:hAnsiTheme="minorHAnsi" w:cstheme="minorHAnsi"/>
        </w:rPr>
        <w:t xml:space="preserve"> Žig            </w:t>
      </w:r>
    </w:p>
    <w:p w14:paraId="7304F74F" w14:textId="77777777" w:rsidR="00885580" w:rsidRPr="00ED70A5" w:rsidRDefault="00885580" w:rsidP="001C3A9D">
      <w:pPr>
        <w:jc w:val="both"/>
        <w:rPr>
          <w:rFonts w:asciiTheme="minorHAnsi" w:hAnsiTheme="minorHAnsi" w:cstheme="minorHAnsi"/>
        </w:rPr>
      </w:pPr>
    </w:p>
    <w:p w14:paraId="60EA4E53" w14:textId="77777777" w:rsidR="00885580" w:rsidRPr="00ED70A5" w:rsidRDefault="00885580" w:rsidP="001C3A9D">
      <w:pPr>
        <w:jc w:val="both"/>
        <w:rPr>
          <w:rFonts w:asciiTheme="minorHAnsi" w:hAnsiTheme="minorHAnsi" w:cstheme="minorHAnsi"/>
        </w:rPr>
      </w:pPr>
    </w:p>
    <w:sdt>
      <w:sdtPr>
        <w:rPr>
          <w:rFonts w:asciiTheme="minorHAnsi" w:hAnsiTheme="minorHAnsi" w:cstheme="minorHAnsi"/>
        </w:rPr>
        <w:id w:val="-480536525"/>
        <w:placeholder>
          <w:docPart w:val="DefaultPlaceholder_-1854013440"/>
        </w:placeholder>
        <w:showingPlcHdr/>
        <w:text/>
      </w:sdtPr>
      <w:sdtContent>
        <w:p w14:paraId="7C2FA923" w14:textId="1C9A77C6" w:rsidR="00885580"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043F8ED2" w14:textId="17CBB01B" w:rsidR="001C3A9D" w:rsidRPr="00ED70A5" w:rsidRDefault="001C3A9D" w:rsidP="001C3A9D">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bookmarkEnd w:id="32"/>
    <w:p w14:paraId="3495624C" w14:textId="77777777" w:rsidR="00B04370" w:rsidRDefault="00B04370">
      <w:pPr>
        <w:rPr>
          <w:rFonts w:asciiTheme="minorHAnsi" w:hAnsiTheme="minorHAnsi" w:cstheme="minorHAnsi"/>
        </w:rPr>
        <w:sectPr w:rsidR="00B04370" w:rsidSect="0070361F">
          <w:pgSz w:w="11906" w:h="16838"/>
          <w:pgMar w:top="1418" w:right="1440" w:bottom="1440" w:left="1440" w:header="709" w:footer="709" w:gutter="0"/>
          <w:cols w:space="708"/>
          <w:docGrid w:linePitch="360"/>
        </w:sectPr>
      </w:pPr>
    </w:p>
    <w:p w14:paraId="230394D4" w14:textId="71E1B908" w:rsidR="00B04370" w:rsidRPr="00B04370" w:rsidRDefault="00B04370" w:rsidP="00B04370">
      <w:pPr>
        <w:tabs>
          <w:tab w:val="left" w:pos="2694"/>
          <w:tab w:val="left" w:pos="2977"/>
        </w:tabs>
        <w:ind w:right="1"/>
        <w:rPr>
          <w:rFonts w:asciiTheme="minorHAnsi" w:hAnsiTheme="minorHAnsi" w:cstheme="minorHAnsi"/>
          <w:b/>
        </w:rPr>
      </w:pPr>
      <w:bookmarkStart w:id="33" w:name="_Hlk113274074"/>
      <w:r w:rsidRPr="00B04370">
        <w:rPr>
          <w:rFonts w:asciiTheme="minorHAnsi" w:hAnsiTheme="minorHAnsi" w:cstheme="minorHAnsi"/>
          <w:b/>
          <w:i/>
        </w:rPr>
        <w:lastRenderedPageBreak/>
        <w:t>OBR-1</w:t>
      </w:r>
      <w:r>
        <w:rPr>
          <w:rFonts w:asciiTheme="minorHAnsi" w:hAnsiTheme="minorHAnsi" w:cstheme="minorHAnsi"/>
          <w:b/>
          <w:i/>
        </w:rPr>
        <w:t>2</w:t>
      </w:r>
    </w:p>
    <w:p w14:paraId="75DFBA86" w14:textId="77777777" w:rsidR="00B04370" w:rsidRPr="00B04370" w:rsidRDefault="00B04370" w:rsidP="00B04370">
      <w:pPr>
        <w:spacing w:after="120"/>
        <w:rPr>
          <w:rFonts w:asciiTheme="minorHAnsi" w:hAnsiTheme="minorHAnsi" w:cstheme="minorHAnsi"/>
          <w:b/>
        </w:rPr>
      </w:pPr>
    </w:p>
    <w:p w14:paraId="52B78A31" w14:textId="77777777" w:rsidR="00B04370" w:rsidRPr="00B04370" w:rsidRDefault="00B04370" w:rsidP="00B04370">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804004835"/>
        <w:placeholder>
          <w:docPart w:val="86B726BCBFD349449898394D93A198B9"/>
        </w:placeholder>
        <w:showingPlcHdr/>
      </w:sdtPr>
      <w:sdtContent>
        <w:p w14:paraId="0B4D9E41" w14:textId="663D4ACC" w:rsidR="00B04370" w:rsidRPr="00B04370" w:rsidRDefault="00B04370" w:rsidP="00B04370">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53754BA8" w14:textId="77777777" w:rsidR="00B04370" w:rsidRPr="00B04370" w:rsidRDefault="00B04370" w:rsidP="00B04370">
      <w:pPr>
        <w:spacing w:after="120"/>
        <w:rPr>
          <w:rFonts w:asciiTheme="minorHAnsi" w:hAnsiTheme="minorHAnsi" w:cstheme="minorHAnsi"/>
        </w:rPr>
      </w:pPr>
    </w:p>
    <w:p w14:paraId="3039DA9E" w14:textId="77777777" w:rsidR="00B04370" w:rsidRPr="00B04370" w:rsidRDefault="00B04370" w:rsidP="00B04370">
      <w:pPr>
        <w:spacing w:after="120"/>
        <w:rPr>
          <w:rFonts w:asciiTheme="minorHAnsi" w:hAnsiTheme="minorHAnsi" w:cstheme="minorHAnsi"/>
          <w:b/>
        </w:rPr>
      </w:pPr>
    </w:p>
    <w:p w14:paraId="61E8D07A" w14:textId="7B8465DB" w:rsidR="00B04370" w:rsidRPr="00B04370" w:rsidRDefault="00B04370" w:rsidP="00B04370">
      <w:pPr>
        <w:spacing w:after="120"/>
        <w:jc w:val="center"/>
        <w:rPr>
          <w:rFonts w:asciiTheme="minorHAnsi" w:hAnsiTheme="minorHAnsi" w:cstheme="minorHAnsi"/>
          <w:b/>
        </w:rPr>
      </w:pPr>
      <w:r w:rsidRPr="00B04370">
        <w:rPr>
          <w:rFonts w:asciiTheme="minorHAnsi" w:hAnsiTheme="minorHAnsi" w:cstheme="minorHAnsi"/>
          <w:b/>
        </w:rPr>
        <w:t>IZJAVA GOSPODARSKEGA SUBJEKTA</w:t>
      </w:r>
    </w:p>
    <w:bookmarkEnd w:id="33"/>
    <w:p w14:paraId="46D873DA" w14:textId="77777777" w:rsidR="00B04370" w:rsidRPr="00B04370" w:rsidRDefault="00B04370" w:rsidP="00B04370">
      <w:pPr>
        <w:spacing w:after="120"/>
        <w:rPr>
          <w:rFonts w:asciiTheme="minorHAnsi" w:hAnsiTheme="minorHAnsi" w:cstheme="minorHAnsi"/>
          <w:color w:val="000000"/>
        </w:rPr>
      </w:pPr>
    </w:p>
    <w:p w14:paraId="78E158C5" w14:textId="77777777" w:rsidR="00B04370" w:rsidRPr="00B04370" w:rsidRDefault="00B04370" w:rsidP="00B04370">
      <w:pPr>
        <w:spacing w:after="120"/>
        <w:jc w:val="both"/>
        <w:rPr>
          <w:rFonts w:asciiTheme="minorHAnsi" w:hAnsiTheme="minorHAnsi" w:cstheme="minorHAnsi"/>
          <w:color w:val="000000"/>
        </w:rPr>
      </w:pPr>
      <w:r w:rsidRPr="00B04370">
        <w:rPr>
          <w:rFonts w:asciiTheme="minorHAnsi" w:hAnsiTheme="minorHAnsi" w:cstheme="minorHAnsi"/>
          <w:color w:val="000000"/>
        </w:rPr>
        <w:t xml:space="preserve">Pod materialno in kazensko odgovornostjo izjavljamo, da nismo v enem od spodaj navedenih položajev, ki jih opredeljuje </w:t>
      </w:r>
      <w:r w:rsidRPr="00B04370">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B04370">
        <w:rPr>
          <w:rFonts w:asciiTheme="minorHAnsi" w:hAnsiTheme="minorHAnsi" w:cstheme="minorHAnsi"/>
          <w:color w:val="000000"/>
        </w:rPr>
        <w:t>:</w:t>
      </w:r>
    </w:p>
    <w:p w14:paraId="781770F4" w14:textId="77777777" w:rsidR="00B04370" w:rsidRPr="00B04370" w:rsidRDefault="00B04370" w:rsidP="00B04370">
      <w:pPr>
        <w:rPr>
          <w:rFonts w:asciiTheme="minorHAnsi" w:hAnsiTheme="minorHAnsi" w:cstheme="minorHAnsi"/>
          <w:b/>
        </w:rPr>
      </w:pPr>
    </w:p>
    <w:p w14:paraId="3655365B"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ruski državljan ali fizična ali pravna oseba, subjekt ali organ s sedežem v Rusiji;</w:t>
      </w:r>
    </w:p>
    <w:p w14:paraId="7E130251"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pravna oseba, subjekt ali organ, katerega več kot 50-odstotni delež je v neposredni ali posredni lasti subjekta iz točke (a) tega odstavka, ali</w:t>
      </w:r>
    </w:p>
    <w:p w14:paraId="3A4CE5A5"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fizična ali pravna oseba, subjekt ali organ, ki deluje v imenu ali po navodilih subjekta iz točke (a) ali (b) tega odstavka,</w:t>
      </w:r>
    </w:p>
    <w:p w14:paraId="3312CD79"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podizvajalec, dobavitelj ali subjekt, katerega zmogljivosti se uporabljajo v smislu direktiv o javnem naročanju, ki predstavljajo več kot 10 % vrednosti predmetnega naročila.</w:t>
      </w:r>
    </w:p>
    <w:p w14:paraId="73616F53" w14:textId="77777777" w:rsidR="00B04370" w:rsidRPr="00B04370" w:rsidRDefault="00B04370" w:rsidP="00B04370">
      <w:pPr>
        <w:rPr>
          <w:rFonts w:asciiTheme="minorHAnsi" w:hAnsiTheme="minorHAnsi" w:cstheme="minorHAnsi"/>
        </w:rPr>
      </w:pPr>
    </w:p>
    <w:p w14:paraId="7BF8B138" w14:textId="77777777" w:rsidR="00B04370" w:rsidRPr="00B04370" w:rsidRDefault="00B04370" w:rsidP="00B04370">
      <w:pPr>
        <w:rPr>
          <w:rFonts w:asciiTheme="minorHAnsi" w:hAnsiTheme="minorHAnsi" w:cstheme="minorHAnsi"/>
        </w:rPr>
      </w:pPr>
    </w:p>
    <w:sdt>
      <w:sdtPr>
        <w:rPr>
          <w:rFonts w:asciiTheme="minorHAnsi" w:hAnsiTheme="minorHAnsi" w:cstheme="minorHAnsi"/>
        </w:rPr>
        <w:id w:val="-1015602503"/>
        <w:placeholder>
          <w:docPart w:val="98AF2E09C52342B293671DED741E7AF9"/>
        </w:placeholder>
        <w:showingPlcHdr/>
        <w:text/>
      </w:sdtPr>
      <w:sdtContent>
        <w:p w14:paraId="370E1FD4"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33E7D844" w14:textId="4F7D4DE0"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606070C8" w14:textId="77777777" w:rsidR="00B04370" w:rsidRPr="00ED70A5" w:rsidRDefault="00B04370" w:rsidP="00B04370">
      <w:pPr>
        <w:jc w:val="both"/>
        <w:rPr>
          <w:rFonts w:asciiTheme="minorHAnsi" w:hAnsiTheme="minorHAnsi" w:cstheme="minorHAnsi"/>
        </w:rPr>
      </w:pPr>
    </w:p>
    <w:p w14:paraId="6ED39ED1" w14:textId="77777777" w:rsidR="00B04370" w:rsidRPr="00ED70A5" w:rsidRDefault="00B04370" w:rsidP="00B04370">
      <w:pPr>
        <w:jc w:val="both"/>
        <w:rPr>
          <w:rFonts w:asciiTheme="minorHAnsi" w:hAnsiTheme="minorHAnsi" w:cstheme="minorHAnsi"/>
        </w:rPr>
      </w:pPr>
    </w:p>
    <w:sdt>
      <w:sdtPr>
        <w:rPr>
          <w:rFonts w:asciiTheme="minorHAnsi" w:hAnsiTheme="minorHAnsi" w:cstheme="minorHAnsi"/>
        </w:rPr>
        <w:id w:val="1710139846"/>
        <w:placeholder>
          <w:docPart w:val="98AF2E09C52342B293671DED741E7AF9"/>
        </w:placeholder>
        <w:showingPlcHdr/>
        <w:text/>
      </w:sdtPr>
      <w:sdtContent>
        <w:p w14:paraId="4780A2EC"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2CF72043" w14:textId="77777777"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6FA8D476" w14:textId="2E362DFD" w:rsidR="00B04370" w:rsidRPr="00C20AF8" w:rsidRDefault="00B04370" w:rsidP="00222755">
      <w:pPr>
        <w:rPr>
          <w:lang w:val="x-none" w:eastAsia="x-none"/>
        </w:rPr>
      </w:pPr>
    </w:p>
    <w:sectPr w:rsidR="00B04370" w:rsidRPr="00C20AF8" w:rsidSect="0070361F">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877F56" w14:textId="77777777" w:rsidR="00AD3A0A" w:rsidRDefault="00AD3A0A" w:rsidP="008370BA">
      <w:r>
        <w:separator/>
      </w:r>
    </w:p>
  </w:endnote>
  <w:endnote w:type="continuationSeparator" w:id="0">
    <w:p w14:paraId="5EB967F7" w14:textId="77777777" w:rsidR="00AD3A0A" w:rsidRDefault="00AD3A0A"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0500700"/>
      <w:docPartObj>
        <w:docPartGallery w:val="Page Numbers (Bottom of Page)"/>
        <w:docPartUnique/>
      </w:docPartObj>
    </w:sdtPr>
    <w:sdtContent>
      <w:p w14:paraId="5D364FD2" w14:textId="0A5FEDF6" w:rsidR="008A33F9" w:rsidRDefault="008A33F9">
        <w:pPr>
          <w:pStyle w:val="Noga"/>
          <w:jc w:val="center"/>
        </w:pPr>
        <w:r>
          <w:fldChar w:fldCharType="begin"/>
        </w:r>
        <w:r>
          <w:instrText>PAGE   \* MERGEFORMAT</w:instrText>
        </w:r>
        <w:r>
          <w:fldChar w:fldCharType="separate"/>
        </w:r>
        <w:r>
          <w:t>2</w:t>
        </w:r>
        <w:r>
          <w:fldChar w:fldCharType="end"/>
        </w:r>
      </w:p>
    </w:sdtContent>
  </w:sdt>
  <w:p w14:paraId="2F0B3D2A" w14:textId="77777777" w:rsidR="008A33F9" w:rsidRDefault="008A33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3674891"/>
      <w:docPartObj>
        <w:docPartGallery w:val="Page Numbers (Bottom of Page)"/>
        <w:docPartUnique/>
      </w:docPartObj>
    </w:sdtPr>
    <w:sdtContent>
      <w:p w14:paraId="4E07C989" w14:textId="77777777" w:rsidR="002730AD" w:rsidRDefault="002730AD"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t>46</w:t>
        </w:r>
        <w:r>
          <w:fldChar w:fldCharType="end"/>
        </w:r>
      </w:p>
    </w:sdtContent>
  </w:sdt>
  <w:p w14:paraId="4B5BD001" w14:textId="77777777" w:rsidR="002730AD" w:rsidRDefault="002730A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48344" w14:textId="77777777" w:rsidR="002730AD" w:rsidRDefault="002730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4C669D" w14:textId="77777777" w:rsidR="00AD3A0A" w:rsidRDefault="00AD3A0A" w:rsidP="008370BA">
      <w:r>
        <w:separator/>
      </w:r>
    </w:p>
  </w:footnote>
  <w:footnote w:type="continuationSeparator" w:id="0">
    <w:p w14:paraId="33B04767" w14:textId="77777777" w:rsidR="00AD3A0A" w:rsidRDefault="00AD3A0A" w:rsidP="008370BA">
      <w:r>
        <w:continuationSeparator/>
      </w:r>
    </w:p>
  </w:footnote>
  <w:footnote w:id="1">
    <w:p w14:paraId="28720F4E" w14:textId="77777777" w:rsidR="002730AD" w:rsidRDefault="002730AD"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102C9EAF" w14:textId="77777777" w:rsidR="003B285E" w:rsidRDefault="003B285E" w:rsidP="003B285E">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3BD8DE86" w14:textId="3B1CFC9A" w:rsidR="002730AD" w:rsidRPr="008D382F" w:rsidRDefault="002730AD" w:rsidP="008370BA">
      <w:pPr>
        <w:jc w:val="both"/>
        <w:rPr>
          <w:rFonts w:asciiTheme="minorHAnsi" w:hAnsiTheme="minorHAnsi" w:cstheme="minorHAnsi"/>
          <w:sz w:val="16"/>
          <w:szCs w:val="16"/>
        </w:rPr>
      </w:pPr>
      <w:r>
        <w:rPr>
          <w:rStyle w:val="Sprotnaopomba-sklic"/>
        </w:rPr>
        <w:footnoteRef/>
      </w:r>
      <w:r>
        <w:t xml:space="preserve"> </w:t>
      </w:r>
      <w:r w:rsidRPr="008D382F">
        <w:rPr>
          <w:rFonts w:asciiTheme="minorHAnsi" w:hAnsiTheme="minorHAnsi" w:cstheme="minorHAnsi"/>
          <w:i/>
          <w:sz w:val="16"/>
          <w:szCs w:val="16"/>
        </w:rPr>
        <w:t>Ta obrazec predloži ponudnik za vsakega podizvajalca, ki bo sodeloval pri javnem naročilu. Ponudnik predloži za vsakega podizvajalca še izjavo, da ne obstajajo izključitveni razlogi (ESPD)</w:t>
      </w:r>
      <w:r w:rsidR="0081450E" w:rsidRPr="008D382F">
        <w:rPr>
          <w:rFonts w:asciiTheme="minorHAnsi" w:hAnsiTheme="minorHAnsi" w:cstheme="minorHAnsi"/>
          <w:i/>
          <w:sz w:val="16"/>
          <w:szCs w:val="16"/>
        </w:rPr>
        <w:t xml:space="preserve"> in drugo dokazila skladna z razpisno dokumentacijo</w:t>
      </w:r>
      <w:r w:rsidRPr="008D382F">
        <w:rPr>
          <w:rFonts w:asciiTheme="minorHAnsi" w:hAnsiTheme="minorHAnsi" w:cstheme="minorHAnsi"/>
          <w:i/>
          <w:sz w:val="16"/>
          <w:szCs w:val="16"/>
        </w:rPr>
        <w:t>.</w:t>
      </w:r>
    </w:p>
    <w:p w14:paraId="09DD99EB" w14:textId="77777777" w:rsidR="002730AD" w:rsidRDefault="002730AD" w:rsidP="008370BA">
      <w:pPr>
        <w:pStyle w:val="Sprotnaopomba-besedilo"/>
      </w:pPr>
    </w:p>
  </w:footnote>
  <w:footnote w:id="4">
    <w:p w14:paraId="6BFB01E9" w14:textId="77777777" w:rsidR="005036EA" w:rsidRDefault="005036EA" w:rsidP="005036EA">
      <w:pPr>
        <w:pStyle w:val="Sprotnaopomba-besedilo"/>
        <w:jc w:val="both"/>
      </w:pPr>
      <w:r>
        <w:rPr>
          <w:rStyle w:val="Sprotnaopomba-sklic"/>
        </w:rPr>
        <w:footnoteRef/>
      </w:r>
      <w:r>
        <w:t xml:space="preserve"> </w:t>
      </w:r>
      <w:r w:rsidRPr="00443C2D">
        <w:rPr>
          <w:i/>
          <w:sz w:val="16"/>
          <w:szCs w:val="16"/>
        </w:rPr>
        <w:t xml:space="preserve">Določbe, navedene v tem delu, bodo vključene v </w:t>
      </w:r>
      <w:r>
        <w:rPr>
          <w:i/>
          <w:sz w:val="16"/>
          <w:szCs w:val="16"/>
        </w:rPr>
        <w:t>okvirni sporazum</w:t>
      </w:r>
      <w:r w:rsidRPr="00443C2D">
        <w:rPr>
          <w:i/>
          <w:sz w:val="16"/>
          <w:szCs w:val="16"/>
        </w:rPr>
        <w:t xml:space="preserve"> le, če bo </w:t>
      </w:r>
      <w:r>
        <w:rPr>
          <w:i/>
          <w:sz w:val="16"/>
          <w:szCs w:val="16"/>
        </w:rPr>
        <w:t xml:space="preserve">izvajalec </w:t>
      </w:r>
      <w:r w:rsidRPr="00443C2D">
        <w:rPr>
          <w:i/>
          <w:sz w:val="16"/>
          <w:szCs w:val="16"/>
        </w:rPr>
        <w:t xml:space="preserve">nastopal skupaj s podizvajalci. V nasprotnem primeru se ta del vzorca </w:t>
      </w:r>
      <w:r>
        <w:rPr>
          <w:i/>
          <w:sz w:val="16"/>
          <w:szCs w:val="16"/>
        </w:rPr>
        <w:t>okvirnega sporazuma</w:t>
      </w:r>
      <w:r w:rsidRPr="00443C2D">
        <w:rPr>
          <w:i/>
          <w:sz w:val="16"/>
          <w:szCs w:val="16"/>
        </w:rPr>
        <w:t xml:space="preserve">, ki se nanaša na izvajanje storitev s podizvajalci, </w:t>
      </w:r>
      <w:r>
        <w:rPr>
          <w:i/>
          <w:sz w:val="16"/>
          <w:szCs w:val="16"/>
        </w:rPr>
        <w:t>nadomesti z besedilom: »Izvajalec pri izvedbi ne nastopa s podizvajalci«.</w:t>
      </w:r>
    </w:p>
  </w:footnote>
  <w:footnote w:id="5">
    <w:p w14:paraId="1747EB8D" w14:textId="1C6AD2A9" w:rsidR="00194870" w:rsidRPr="00172708" w:rsidRDefault="00194870" w:rsidP="00194870">
      <w:pPr>
        <w:rPr>
          <w:rFonts w:asciiTheme="minorHAnsi" w:hAnsiTheme="minorHAnsi" w:cstheme="minorHAnsi"/>
          <w:bCs/>
        </w:rPr>
      </w:pPr>
      <w:r>
        <w:rPr>
          <w:rStyle w:val="Sprotnaopomba-sklic"/>
        </w:rPr>
        <w:footnoteRef/>
      </w:r>
      <w:r>
        <w:t xml:space="preserve"> </w:t>
      </w:r>
      <w:r w:rsidRPr="00A975F0">
        <w:rPr>
          <w:rFonts w:asciiTheme="minorHAnsi" w:hAnsiTheme="minorHAnsi" w:cstheme="minorHAnsi"/>
          <w:sz w:val="18"/>
          <w:szCs w:val="18"/>
        </w:rPr>
        <w:t>Okvirni sporazum</w:t>
      </w:r>
      <w:r w:rsidRPr="009915EC">
        <w:rPr>
          <w:rFonts w:asciiTheme="minorHAnsi" w:hAnsiTheme="minorHAnsi" w:cstheme="minorHAnsi"/>
          <w:sz w:val="18"/>
          <w:szCs w:val="18"/>
        </w:rPr>
        <w:t xml:space="preserve"> o </w:t>
      </w:r>
      <w:r>
        <w:rPr>
          <w:rFonts w:asciiTheme="minorHAnsi" w:hAnsiTheme="minorHAnsi" w:cstheme="minorHAnsi"/>
          <w:sz w:val="18"/>
          <w:szCs w:val="18"/>
        </w:rPr>
        <w:t>izvedbi storitve z oznako</w:t>
      </w:r>
      <w:r w:rsidRPr="009915EC">
        <w:rPr>
          <w:rFonts w:asciiTheme="minorHAnsi" w:hAnsiTheme="minorHAnsi" w:cstheme="minorHAnsi"/>
          <w:sz w:val="18"/>
          <w:szCs w:val="18"/>
        </w:rPr>
        <w:t xml:space="preserve"> </w:t>
      </w:r>
      <w:r w:rsidR="00161635" w:rsidRPr="00161635">
        <w:rPr>
          <w:rFonts w:asciiTheme="minorHAnsi" w:hAnsiTheme="minorHAnsi" w:cstheme="minorHAnsi"/>
          <w:sz w:val="18"/>
          <w:szCs w:val="18"/>
        </w:rPr>
        <w:t>OP-ST-1/2024</w:t>
      </w:r>
    </w:p>
    <w:p w14:paraId="3D244D0F" w14:textId="77777777" w:rsidR="00194870" w:rsidRDefault="00194870" w:rsidP="00194870">
      <w:pPr>
        <w:pStyle w:val="Sprotnaopomba-besedilo"/>
      </w:pPr>
    </w:p>
  </w:footnote>
  <w:footnote w:id="6">
    <w:p w14:paraId="6D7F2D4F" w14:textId="79C274BA" w:rsidR="000115F0" w:rsidRDefault="000115F0">
      <w:pPr>
        <w:pStyle w:val="Sprotnaopomba-besedilo"/>
      </w:pPr>
      <w:r>
        <w:rPr>
          <w:rStyle w:val="Sprotnaopomba-sklic"/>
        </w:rPr>
        <w:footnoteRef/>
      </w:r>
      <w:r>
        <w:t xml:space="preserve"> Gospodarski subjekt lahko obrazec po potrebi dopolni z lastno prilogo.</w:t>
      </w:r>
    </w:p>
  </w:footnote>
  <w:footnote w:id="7">
    <w:p w14:paraId="2EFA17EF" w14:textId="4B558742" w:rsidR="005D6C95" w:rsidRDefault="005D6C95">
      <w:pPr>
        <w:pStyle w:val="Sprotnaopomba-besedilo"/>
      </w:pPr>
      <w:r>
        <w:rPr>
          <w:rStyle w:val="Sprotnaopomba-sklic"/>
        </w:rPr>
        <w:footnoteRef/>
      </w:r>
      <w:r>
        <w:t xml:space="preserve"> </w:t>
      </w:r>
      <w:r w:rsidRPr="009A3039">
        <w:rPr>
          <w:shd w:val="clear" w:color="auto" w:fill="FFFFFF" w:themeFill="background1"/>
        </w:rPr>
        <w:t>izključno za tuje gospodarske subjekte, če po tujem pravu institut tihe družbe obstaja.</w:t>
      </w:r>
    </w:p>
  </w:footnote>
  <w:footnote w:id="8">
    <w:p w14:paraId="1556D40D" w14:textId="77777777" w:rsidR="001C3A9D" w:rsidRPr="008D56E2" w:rsidRDefault="001C3A9D" w:rsidP="001C3A9D">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
      <w:gridCol w:w="4678"/>
      <w:gridCol w:w="3683"/>
    </w:tblGrid>
    <w:tr w:rsidR="003537DB" w:rsidRPr="006668C8" w14:paraId="5AEAC047" w14:textId="77777777" w:rsidTr="00A91583">
      <w:trPr>
        <w:trHeight w:val="20"/>
      </w:trPr>
      <w:tc>
        <w:tcPr>
          <w:tcW w:w="489" w:type="pct"/>
          <w:shd w:val="clear" w:color="auto" w:fill="auto"/>
        </w:tcPr>
        <w:p w14:paraId="3F1B19CC" w14:textId="77777777" w:rsidR="003537DB" w:rsidRPr="00A531F5" w:rsidRDefault="003537DB" w:rsidP="003537DB">
          <w:pPr>
            <w:rPr>
              <w:sz w:val="16"/>
            </w:rPr>
          </w:pPr>
          <w:r w:rsidRPr="00CD6DDD">
            <w:rPr>
              <w:noProof/>
            </w:rPr>
            <w:drawing>
              <wp:inline distT="0" distB="0" distL="0" distR="0" wp14:anchorId="638567EA" wp14:editId="0FF0716C">
                <wp:extent cx="518615" cy="741906"/>
                <wp:effectExtent l="0" t="0" r="0" b="1270"/>
                <wp:docPr id="139723095" name="Slika 139723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2953" cy="891166"/>
                        </a:xfrm>
                        <a:prstGeom prst="rect">
                          <a:avLst/>
                        </a:prstGeom>
                      </pic:spPr>
                    </pic:pic>
                  </a:graphicData>
                </a:graphic>
              </wp:inline>
            </w:drawing>
          </w:r>
        </w:p>
      </w:tc>
      <w:tc>
        <w:tcPr>
          <w:tcW w:w="2523" w:type="pct"/>
          <w:shd w:val="clear" w:color="auto" w:fill="auto"/>
          <w:tcMar>
            <w:top w:w="28" w:type="dxa"/>
            <w:left w:w="85" w:type="dxa"/>
            <w:bottom w:w="28" w:type="dxa"/>
            <w:right w:w="85" w:type="dxa"/>
          </w:tcMar>
          <w:vAlign w:val="center"/>
        </w:tcPr>
        <w:p w14:paraId="0DB98C91" w14:textId="77777777" w:rsidR="003537DB" w:rsidRPr="00B124BF" w:rsidRDefault="003537DB" w:rsidP="003537DB">
          <w:pPr>
            <w:rPr>
              <w:sz w:val="27"/>
              <w:szCs w:val="27"/>
            </w:rPr>
          </w:pPr>
          <w:r w:rsidRPr="00B124BF">
            <w:rPr>
              <w:rFonts w:eastAsia="+mn-ea" w:cs="+mn-cs"/>
              <w:b/>
              <w:bCs/>
              <w:kern w:val="24"/>
              <w:sz w:val="27"/>
              <w:szCs w:val="27"/>
            </w:rPr>
            <w:t xml:space="preserve">VODOVOD SISTEMA B </w:t>
          </w:r>
          <w:proofErr w:type="spellStart"/>
          <w:r w:rsidRPr="00B124BF">
            <w:rPr>
              <w:rFonts w:eastAsia="+mn-ea" w:cs="+mn-cs"/>
              <w:b/>
              <w:bCs/>
              <w:kern w:val="24"/>
              <w:sz w:val="27"/>
              <w:szCs w:val="27"/>
            </w:rPr>
            <w:t>d.o.o</w:t>
          </w:r>
          <w:proofErr w:type="spellEnd"/>
          <w:r w:rsidRPr="00B124BF">
            <w:rPr>
              <w:rFonts w:eastAsia="+mn-ea" w:cs="+mn-cs"/>
              <w:b/>
              <w:bCs/>
              <w:kern w:val="24"/>
              <w:sz w:val="27"/>
              <w:szCs w:val="27"/>
            </w:rPr>
            <w:t>.</w:t>
          </w:r>
        </w:p>
        <w:p w14:paraId="225247E8" w14:textId="77777777" w:rsidR="003537DB" w:rsidRPr="00B124BF" w:rsidRDefault="003537DB" w:rsidP="003537DB">
          <w:pPr>
            <w:rPr>
              <w:rFonts w:ascii="Calibri Light" w:eastAsia="+mn-ea" w:hAnsi="Calibri Light" w:cs="+mn-cs"/>
              <w:kern w:val="24"/>
              <w:sz w:val="21"/>
              <w:szCs w:val="21"/>
            </w:rPr>
          </w:pPr>
          <w:r w:rsidRPr="00B124BF">
            <w:rPr>
              <w:rFonts w:ascii="Calibri Light" w:eastAsia="+mn-ea" w:hAnsi="Calibri Light" w:cs="+mn-cs"/>
              <w:kern w:val="24"/>
              <w:sz w:val="21"/>
              <w:szCs w:val="21"/>
            </w:rPr>
            <w:t>Kopališka ulica 2, 9000 Murska Sobota</w:t>
          </w:r>
        </w:p>
        <w:p w14:paraId="499D4FB8" w14:textId="77777777" w:rsidR="003537DB" w:rsidRPr="00B124BF" w:rsidRDefault="003537DB" w:rsidP="003537DB">
          <w:r w:rsidRPr="00B124BF">
            <w:rPr>
              <w:rFonts w:ascii="Calibri Light" w:eastAsia="+mn-ea" w:hAnsi="Calibri Light" w:cs="+mn-cs"/>
              <w:kern w:val="24"/>
              <w:sz w:val="20"/>
              <w:szCs w:val="20"/>
            </w:rPr>
            <w:t>www.vodovod-b.si, +386(0)</w:t>
          </w:r>
          <w:r>
            <w:rPr>
              <w:rFonts w:ascii="Calibri Light" w:eastAsia="+mn-ea" w:hAnsi="Calibri Light" w:cs="+mn-cs"/>
              <w:kern w:val="24"/>
              <w:sz w:val="20"/>
              <w:szCs w:val="20"/>
            </w:rPr>
            <w:t>8</w:t>
          </w:r>
          <w:r w:rsidRPr="00B124BF">
            <w:rPr>
              <w:rFonts w:ascii="Calibri Light" w:eastAsia="+mn-ea" w:hAnsi="Calibri Light" w:cs="+mn-cs"/>
              <w:kern w:val="24"/>
              <w:sz w:val="20"/>
              <w:szCs w:val="20"/>
            </w:rPr>
            <w:t xml:space="preserve"> </w:t>
          </w:r>
          <w:r>
            <w:rPr>
              <w:rFonts w:ascii="Calibri Light" w:eastAsia="+mn-ea" w:hAnsi="Calibri Light" w:cs="+mn-cs"/>
              <w:kern w:val="24"/>
              <w:sz w:val="20"/>
              <w:szCs w:val="20"/>
            </w:rPr>
            <w:t>201</w:t>
          </w:r>
          <w:r w:rsidRPr="00B124BF">
            <w:rPr>
              <w:rFonts w:ascii="Calibri Light" w:eastAsia="+mn-ea" w:hAnsi="Calibri Light" w:cs="+mn-cs"/>
              <w:kern w:val="24"/>
              <w:sz w:val="20"/>
              <w:szCs w:val="20"/>
            </w:rPr>
            <w:t>-</w:t>
          </w:r>
          <w:r>
            <w:rPr>
              <w:rFonts w:ascii="Calibri Light" w:eastAsia="+mn-ea" w:hAnsi="Calibri Light" w:cs="+mn-cs"/>
              <w:kern w:val="24"/>
              <w:sz w:val="20"/>
              <w:szCs w:val="20"/>
            </w:rPr>
            <w:t>83</w:t>
          </w:r>
          <w:r w:rsidRPr="00B124BF">
            <w:rPr>
              <w:rFonts w:ascii="Calibri Light" w:eastAsia="+mn-ea" w:hAnsi="Calibri Light" w:cs="+mn-cs"/>
              <w:kern w:val="24"/>
              <w:sz w:val="20"/>
              <w:szCs w:val="20"/>
            </w:rPr>
            <w:t>-</w:t>
          </w:r>
          <w:r>
            <w:rPr>
              <w:rFonts w:ascii="Calibri Light" w:eastAsia="+mn-ea" w:hAnsi="Calibri Light" w:cs="+mn-cs"/>
              <w:kern w:val="24"/>
              <w:sz w:val="20"/>
              <w:szCs w:val="20"/>
            </w:rPr>
            <w:t>41</w:t>
          </w:r>
        </w:p>
      </w:tc>
      <w:tc>
        <w:tcPr>
          <w:tcW w:w="1987" w:type="pct"/>
          <w:shd w:val="clear" w:color="auto" w:fill="auto"/>
          <w:tcMar>
            <w:top w:w="28" w:type="dxa"/>
            <w:left w:w="85" w:type="dxa"/>
            <w:bottom w:w="28" w:type="dxa"/>
            <w:right w:w="85" w:type="dxa"/>
          </w:tcMar>
          <w:vAlign w:val="center"/>
        </w:tcPr>
        <w:p w14:paraId="330827C7" w14:textId="77777777" w:rsidR="003537DB" w:rsidRPr="006668C8" w:rsidRDefault="003537DB" w:rsidP="003537DB">
          <w:pPr>
            <w:jc w:val="right"/>
            <w:rPr>
              <w:rFonts w:ascii="Calibri Light" w:eastAsia="+mn-ea" w:hAnsi="Calibri Light" w:cs="+mn-cs"/>
              <w:color w:val="3C4A54"/>
              <w:kern w:val="24"/>
              <w:sz w:val="18"/>
            </w:rPr>
          </w:pPr>
          <w:r w:rsidRPr="00A35E73">
            <w:rPr>
              <w:rFonts w:eastAsia="+mn-ea" w:cs="+mn-cs"/>
              <w:b/>
              <w:bCs/>
              <w:color w:val="04ABCC"/>
              <w:kern w:val="24"/>
              <w:szCs w:val="28"/>
            </w:rPr>
            <w:t>PIJMO DOBRO VODO!</w:t>
          </w:r>
        </w:p>
      </w:tc>
    </w:tr>
  </w:tbl>
  <w:p w14:paraId="17B4613B" w14:textId="3405E9DD" w:rsidR="003537DB" w:rsidRDefault="003537DB" w:rsidP="008D1CA5">
    <w:pPr>
      <w:pStyle w:val="Glava"/>
      <w:tabs>
        <w:tab w:val="clear" w:pos="4536"/>
        <w:tab w:val="clear" w:pos="9072"/>
        <w:tab w:val="left" w:pos="378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FDCDF" w14:textId="77777777" w:rsidR="002730AD" w:rsidRPr="0087155C" w:rsidRDefault="002730AD" w:rsidP="0087155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AFABA" w14:textId="77777777" w:rsidR="002730AD" w:rsidRPr="000818AF" w:rsidRDefault="002730AD"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730AD" w:rsidRPr="000818AF" w:rsidRDefault="002730AD" w:rsidP="00163D82">
    <w:pPr>
      <w:ind w:left="426"/>
      <w:rPr>
        <w:rFonts w:ascii="Arial" w:hAnsi="Arial" w:cs="Arial"/>
      </w:rPr>
    </w:pPr>
    <w:r w:rsidRPr="000818AF">
      <w:rPr>
        <w:rFonts w:ascii="Arial" w:hAnsi="Arial" w:cs="Arial"/>
      </w:rPr>
      <w:t xml:space="preserve">Ulica Štefana Kovača 73, </w:t>
    </w:r>
  </w:p>
  <w:p w14:paraId="15F7FA62" w14:textId="77777777" w:rsidR="002730AD" w:rsidRPr="000818AF" w:rsidRDefault="002730AD" w:rsidP="00163D82">
    <w:pPr>
      <w:ind w:left="426"/>
      <w:rPr>
        <w:rFonts w:ascii="Arial" w:hAnsi="Arial" w:cs="Arial"/>
      </w:rPr>
    </w:pPr>
    <w:r w:rsidRPr="000818AF">
      <w:rPr>
        <w:rFonts w:ascii="Arial" w:hAnsi="Arial" w:cs="Arial"/>
      </w:rPr>
      <w:t>SI-9224 Turnišče</w:t>
    </w:r>
  </w:p>
  <w:p w14:paraId="654D4D6D" w14:textId="77777777" w:rsidR="002730AD" w:rsidRDefault="002730AD" w:rsidP="00163D82">
    <w:pPr>
      <w:pStyle w:val="Glava"/>
      <w:ind w:right="-108"/>
      <w:rPr>
        <w:rStyle w:val="Hiperpovezava"/>
        <w:rFonts w:cs="Arial"/>
        <w:b/>
        <w:sz w:val="14"/>
        <w:szCs w:val="14"/>
      </w:rPr>
    </w:pPr>
    <w:r>
      <w:rPr>
        <w:i/>
        <w:szCs w:val="20"/>
      </w:rPr>
      <w:t xml:space="preserve">               </w:t>
    </w:r>
  </w:p>
  <w:p w14:paraId="74348A5A" w14:textId="77777777" w:rsidR="002730AD" w:rsidRPr="00905A56" w:rsidRDefault="002730AD" w:rsidP="00271AF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5BA75" w14:textId="77777777" w:rsidR="002730AD" w:rsidRDefault="002730AD" w:rsidP="00271AF1">
    <w:pPr>
      <w:pStyle w:val="Glava"/>
      <w:tabs>
        <w:tab w:val="clear" w:pos="4536"/>
        <w:tab w:val="clear" w:pos="9072"/>
        <w:tab w:val="left" w:pos="5595"/>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2AF6A" w14:textId="77777777" w:rsidR="002730AD" w:rsidRPr="000818AF" w:rsidRDefault="002730AD"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730AD" w:rsidRPr="000818AF" w:rsidRDefault="002730AD" w:rsidP="008237CD">
    <w:pPr>
      <w:ind w:left="426"/>
      <w:rPr>
        <w:rFonts w:ascii="Arial" w:hAnsi="Arial" w:cs="Arial"/>
      </w:rPr>
    </w:pPr>
    <w:r w:rsidRPr="000818AF">
      <w:rPr>
        <w:rFonts w:ascii="Arial" w:hAnsi="Arial" w:cs="Arial"/>
      </w:rPr>
      <w:t xml:space="preserve">Ulica Štefana Kovača 73, </w:t>
    </w:r>
  </w:p>
  <w:p w14:paraId="0E35E875" w14:textId="77777777" w:rsidR="002730AD" w:rsidRPr="000818AF" w:rsidRDefault="002730AD" w:rsidP="008237CD">
    <w:pPr>
      <w:ind w:left="426"/>
      <w:rPr>
        <w:rFonts w:ascii="Arial" w:hAnsi="Arial" w:cs="Arial"/>
      </w:rPr>
    </w:pPr>
    <w:r w:rsidRPr="000818AF">
      <w:rPr>
        <w:rFonts w:ascii="Arial" w:hAnsi="Arial" w:cs="Arial"/>
      </w:rPr>
      <w:t>SI-9224 Turnišče</w:t>
    </w:r>
  </w:p>
  <w:p w14:paraId="7F0C9CBA" w14:textId="77777777" w:rsidR="002730AD" w:rsidRDefault="002730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03"/>
    <w:multiLevelType w:val="singleLevel"/>
    <w:tmpl w:val="00000003"/>
    <w:name w:val="WW8Num5"/>
    <w:lvl w:ilvl="0">
      <w:start w:val="1"/>
      <w:numFmt w:val="decimal"/>
      <w:lvlText w:val="%1."/>
      <w:lvlJc w:val="left"/>
      <w:pPr>
        <w:tabs>
          <w:tab w:val="num" w:pos="5322"/>
        </w:tabs>
        <w:ind w:left="5322" w:hanging="360"/>
      </w:pPr>
      <w:rPr>
        <w:rFonts w:ascii="Times New Roman" w:hAnsi="Times New Roman" w:cs="Times New Roman" w:hint="default"/>
        <w:sz w:val="24"/>
        <w:szCs w:val="24"/>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8"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9"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10"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1"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2" w15:restartNumberingAfterBreak="0">
    <w:nsid w:val="00515E2A"/>
    <w:multiLevelType w:val="multilevel"/>
    <w:tmpl w:val="807CB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4CA6E77"/>
    <w:multiLevelType w:val="hybridMultilevel"/>
    <w:tmpl w:val="04FCAE62"/>
    <w:lvl w:ilvl="0" w:tplc="AB22B5D0">
      <w:start w:val="1"/>
      <w:numFmt w:val="bullet"/>
      <w:lvlText w:val="-"/>
      <w:lvlJc w:val="left"/>
      <w:pPr>
        <w:ind w:left="927" w:hanging="360"/>
      </w:pPr>
      <w:rPr>
        <w:rFonts w:ascii="Times New Roman" w:eastAsia="Times New Roman" w:hAnsi="Times New Roman" w:cs="Times New Roman"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6" w15:restartNumberingAfterBreak="0">
    <w:nsid w:val="08E97FC6"/>
    <w:multiLevelType w:val="hybridMultilevel"/>
    <w:tmpl w:val="861E8D3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0D8725E9"/>
    <w:multiLevelType w:val="hybridMultilevel"/>
    <w:tmpl w:val="19205E40"/>
    <w:lvl w:ilvl="0" w:tplc="014403C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0DD4258B"/>
    <w:multiLevelType w:val="hybridMultilevel"/>
    <w:tmpl w:val="8CCE1EA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6840C51"/>
    <w:multiLevelType w:val="hybridMultilevel"/>
    <w:tmpl w:val="2444AE14"/>
    <w:lvl w:ilvl="0" w:tplc="04240001">
      <w:start w:val="1"/>
      <w:numFmt w:val="bullet"/>
      <w:lvlText w:val=""/>
      <w:lvlJc w:val="left"/>
      <w:pPr>
        <w:ind w:left="720" w:hanging="360"/>
      </w:pPr>
      <w:rPr>
        <w:rFonts w:ascii="Symbol" w:hAnsi="Symbol" w:cs="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97C5471"/>
    <w:multiLevelType w:val="hybridMultilevel"/>
    <w:tmpl w:val="7CCC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F8784C"/>
    <w:multiLevelType w:val="hybridMultilevel"/>
    <w:tmpl w:val="C19CFC32"/>
    <w:lvl w:ilvl="0" w:tplc="04240001">
      <w:start w:val="1"/>
      <w:numFmt w:val="bullet"/>
      <w:lvlText w:val=""/>
      <w:lvlJc w:val="left"/>
      <w:pPr>
        <w:ind w:left="927" w:hanging="360"/>
      </w:pPr>
      <w:rPr>
        <w:rFonts w:ascii="Symbol" w:hAnsi="Symbol" w:cs="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2"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24" w15:restartNumberingAfterBreak="0">
    <w:nsid w:val="1CE400BE"/>
    <w:multiLevelType w:val="hybridMultilevel"/>
    <w:tmpl w:val="43A816B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5" w15:restartNumberingAfterBreak="0">
    <w:nsid w:val="1DFA2E38"/>
    <w:multiLevelType w:val="multilevel"/>
    <w:tmpl w:val="C8A27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0D37F4E"/>
    <w:multiLevelType w:val="hybridMultilevel"/>
    <w:tmpl w:val="56126F50"/>
    <w:lvl w:ilvl="0" w:tplc="7CD20508">
      <w:start w:val="1"/>
      <w:numFmt w:val="decimal"/>
      <w:lvlText w:val="%1."/>
      <w:lvlJc w:val="left"/>
      <w:pPr>
        <w:tabs>
          <w:tab w:val="num" w:pos="717"/>
        </w:tabs>
        <w:ind w:left="71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8"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31" w15:restartNumberingAfterBreak="0">
    <w:nsid w:val="3FFA17FA"/>
    <w:multiLevelType w:val="hybridMultilevel"/>
    <w:tmpl w:val="D0028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33" w15:restartNumberingAfterBreak="0">
    <w:nsid w:val="49E46A36"/>
    <w:multiLevelType w:val="hybridMultilevel"/>
    <w:tmpl w:val="0CB24F68"/>
    <w:lvl w:ilvl="0" w:tplc="04240001">
      <w:start w:val="1"/>
      <w:numFmt w:val="bullet"/>
      <w:lvlText w:val=""/>
      <w:lvlJc w:val="left"/>
      <w:pPr>
        <w:tabs>
          <w:tab w:val="num" w:pos="360"/>
        </w:tabs>
        <w:ind w:left="360" w:hanging="360"/>
      </w:pPr>
      <w:rPr>
        <w:rFonts w:ascii="Symbol" w:hAnsi="Symbol" w:cs="Symbol" w:hint="default"/>
      </w:rPr>
    </w:lvl>
    <w:lvl w:ilvl="1" w:tplc="FFFFFFFF">
      <w:start w:val="1"/>
      <w:numFmt w:val="decimal"/>
      <w:lvlText w:val="%2."/>
      <w:lvlJc w:val="left"/>
      <w:pPr>
        <w:tabs>
          <w:tab w:val="num" w:pos="1080"/>
        </w:tabs>
        <w:ind w:left="1080" w:hanging="360"/>
      </w:pPr>
      <w:rPr>
        <w:rFonts w:hint="default"/>
        <w:b w:val="0"/>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35" w15:restartNumberingAfterBreak="0">
    <w:nsid w:val="57CF6A79"/>
    <w:multiLevelType w:val="hybridMultilevel"/>
    <w:tmpl w:val="F1085D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005584D"/>
    <w:multiLevelType w:val="hybridMultilevel"/>
    <w:tmpl w:val="7958BF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1"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7131E66"/>
    <w:multiLevelType w:val="hybridMultilevel"/>
    <w:tmpl w:val="B4B867AE"/>
    <w:lvl w:ilvl="0" w:tplc="04240001">
      <w:start w:val="1"/>
      <w:numFmt w:val="bullet"/>
      <w:lvlText w:val=""/>
      <w:lvlJc w:val="left"/>
      <w:pPr>
        <w:ind w:left="360" w:hanging="360"/>
      </w:pPr>
      <w:rPr>
        <w:rFonts w:ascii="Symbol" w:hAnsi="Symbol" w:cs="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82F189E"/>
    <w:multiLevelType w:val="hybridMultilevel"/>
    <w:tmpl w:val="C6E4B630"/>
    <w:lvl w:ilvl="0" w:tplc="5ADE92F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48"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49"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0" w15:restartNumberingAfterBreak="0">
    <w:nsid w:val="7B6470B3"/>
    <w:multiLevelType w:val="hybridMultilevel"/>
    <w:tmpl w:val="54EA0E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Lucida Sans Typewriter" w:hAnsi="Lucida Sans Typewriter"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Lucida Sans Typewriter" w:hAnsi="Lucida Sans Typewriter"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Lucida Sans Typewriter" w:hAnsi="Lucida Sans Typewriter"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1" w15:restartNumberingAfterBreak="0">
    <w:nsid w:val="7C157853"/>
    <w:multiLevelType w:val="hybridMultilevel"/>
    <w:tmpl w:val="881899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0889553">
    <w:abstractNumId w:val="36"/>
  </w:num>
  <w:num w:numId="2" w16cid:durableId="1065103588">
    <w:abstractNumId w:val="47"/>
  </w:num>
  <w:num w:numId="3" w16cid:durableId="1970210722">
    <w:abstractNumId w:val="32"/>
  </w:num>
  <w:num w:numId="4" w16cid:durableId="57170454">
    <w:abstractNumId w:val="1"/>
  </w:num>
  <w:num w:numId="5" w16cid:durableId="649558925">
    <w:abstractNumId w:val="2"/>
  </w:num>
  <w:num w:numId="6" w16cid:durableId="108555017">
    <w:abstractNumId w:val="3"/>
  </w:num>
  <w:num w:numId="7" w16cid:durableId="213544954">
    <w:abstractNumId w:val="4"/>
  </w:num>
  <w:num w:numId="8" w16cid:durableId="927151102">
    <w:abstractNumId w:val="6"/>
  </w:num>
  <w:num w:numId="9" w16cid:durableId="1013192448">
    <w:abstractNumId w:val="8"/>
  </w:num>
  <w:num w:numId="10" w16cid:durableId="210728628">
    <w:abstractNumId w:val="10"/>
  </w:num>
  <w:num w:numId="11" w16cid:durableId="2050831840">
    <w:abstractNumId w:val="11"/>
  </w:num>
  <w:num w:numId="12" w16cid:durableId="1344673157">
    <w:abstractNumId w:val="27"/>
  </w:num>
  <w:num w:numId="13" w16cid:durableId="818349140">
    <w:abstractNumId w:val="5"/>
  </w:num>
  <w:num w:numId="14" w16cid:durableId="1023824738">
    <w:abstractNumId w:val="9"/>
  </w:num>
  <w:num w:numId="15" w16cid:durableId="333606751">
    <w:abstractNumId w:val="23"/>
  </w:num>
  <w:num w:numId="16" w16cid:durableId="2068256363">
    <w:abstractNumId w:val="14"/>
  </w:num>
  <w:num w:numId="17" w16cid:durableId="513619619">
    <w:abstractNumId w:val="22"/>
  </w:num>
  <w:num w:numId="18" w16cid:durableId="920412505">
    <w:abstractNumId w:val="45"/>
  </w:num>
  <w:num w:numId="19" w16cid:durableId="2073040171">
    <w:abstractNumId w:val="48"/>
  </w:num>
  <w:num w:numId="20" w16cid:durableId="103958805">
    <w:abstractNumId w:val="40"/>
  </w:num>
  <w:num w:numId="21" w16cid:durableId="284893714">
    <w:abstractNumId w:val="46"/>
  </w:num>
  <w:num w:numId="22" w16cid:durableId="1903711375">
    <w:abstractNumId w:val="17"/>
  </w:num>
  <w:num w:numId="23" w16cid:durableId="1705400829">
    <w:abstractNumId w:val="50"/>
  </w:num>
  <w:num w:numId="24" w16cid:durableId="1225989255">
    <w:abstractNumId w:val="18"/>
  </w:num>
  <w:num w:numId="25" w16cid:durableId="777532658">
    <w:abstractNumId w:val="44"/>
  </w:num>
  <w:num w:numId="26" w16cid:durableId="1633053163">
    <w:abstractNumId w:val="37"/>
  </w:num>
  <w:num w:numId="27" w16cid:durableId="1409839240">
    <w:abstractNumId w:val="31"/>
  </w:num>
  <w:num w:numId="28" w16cid:durableId="1646813941">
    <w:abstractNumId w:val="51"/>
  </w:num>
  <w:num w:numId="29" w16cid:durableId="1870488125">
    <w:abstractNumId w:val="0"/>
  </w:num>
  <w:num w:numId="30" w16cid:durableId="132062326">
    <w:abstractNumId w:val="13"/>
  </w:num>
  <w:num w:numId="31" w16cid:durableId="1143697207">
    <w:abstractNumId w:val="26"/>
  </w:num>
  <w:num w:numId="32" w16cid:durableId="1828131887">
    <w:abstractNumId w:val="33"/>
  </w:num>
  <w:num w:numId="33" w16cid:durableId="102264698">
    <w:abstractNumId w:val="42"/>
  </w:num>
  <w:num w:numId="34" w16cid:durableId="712776352">
    <w:abstractNumId w:val="19"/>
  </w:num>
  <w:num w:numId="35" w16cid:durableId="1358384122">
    <w:abstractNumId w:val="16"/>
  </w:num>
  <w:num w:numId="36" w16cid:durableId="2125994996">
    <w:abstractNumId w:val="15"/>
  </w:num>
  <w:num w:numId="37" w16cid:durableId="16451585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423628">
    <w:abstractNumId w:val="21"/>
  </w:num>
  <w:num w:numId="39" w16cid:durableId="1454981153">
    <w:abstractNumId w:val="12"/>
  </w:num>
  <w:num w:numId="40" w16cid:durableId="645816219">
    <w:abstractNumId w:val="25"/>
  </w:num>
  <w:num w:numId="41" w16cid:durableId="1895002955">
    <w:abstractNumId w:val="7"/>
  </w:num>
  <w:num w:numId="42" w16cid:durableId="862980169">
    <w:abstractNumId w:val="30"/>
  </w:num>
  <w:num w:numId="43" w16cid:durableId="1189098733">
    <w:abstractNumId w:val="49"/>
  </w:num>
  <w:num w:numId="44" w16cid:durableId="1447625567">
    <w:abstractNumId w:val="34"/>
  </w:num>
  <w:num w:numId="45" w16cid:durableId="423499752">
    <w:abstractNumId w:val="38"/>
  </w:num>
  <w:num w:numId="46" w16cid:durableId="483398012">
    <w:abstractNumId w:val="20"/>
  </w:num>
  <w:num w:numId="47" w16cid:durableId="1191800216">
    <w:abstractNumId w:val="39"/>
  </w:num>
  <w:num w:numId="48" w16cid:durableId="2052537865">
    <w:abstractNumId w:val="35"/>
  </w:num>
  <w:num w:numId="49" w16cid:durableId="1093207220">
    <w:abstractNumId w:val="24"/>
  </w:num>
  <w:num w:numId="50" w16cid:durableId="1973754691">
    <w:abstractNumId w:val="41"/>
  </w:num>
  <w:num w:numId="51" w16cid:durableId="987518785">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wCpqU44lcWb0JwxhSHRSJEIktX3rIaM3+QZZ/PzJtqdTqYU+55uv/x7g2tkIK40jn2/Uimmn0mlas3IYWT3JTg==" w:salt="ReIYV7oOxialEhhChlRrv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0BA"/>
    <w:rsid w:val="00003660"/>
    <w:rsid w:val="00003901"/>
    <w:rsid w:val="000115F0"/>
    <w:rsid w:val="00012353"/>
    <w:rsid w:val="00012827"/>
    <w:rsid w:val="0001352A"/>
    <w:rsid w:val="000223E6"/>
    <w:rsid w:val="00023AAD"/>
    <w:rsid w:val="00025B59"/>
    <w:rsid w:val="0002639C"/>
    <w:rsid w:val="00026A0B"/>
    <w:rsid w:val="00027F04"/>
    <w:rsid w:val="000331E3"/>
    <w:rsid w:val="00036882"/>
    <w:rsid w:val="00036DD9"/>
    <w:rsid w:val="00051AB9"/>
    <w:rsid w:val="00052FF3"/>
    <w:rsid w:val="00060E08"/>
    <w:rsid w:val="00061E91"/>
    <w:rsid w:val="00062FC7"/>
    <w:rsid w:val="00063090"/>
    <w:rsid w:val="00070808"/>
    <w:rsid w:val="00071FA4"/>
    <w:rsid w:val="000721FD"/>
    <w:rsid w:val="00072EAD"/>
    <w:rsid w:val="00076786"/>
    <w:rsid w:val="00081FBF"/>
    <w:rsid w:val="000822AC"/>
    <w:rsid w:val="00082E52"/>
    <w:rsid w:val="00085B3E"/>
    <w:rsid w:val="00085FFB"/>
    <w:rsid w:val="0008650B"/>
    <w:rsid w:val="00086A8E"/>
    <w:rsid w:val="000875E5"/>
    <w:rsid w:val="00093F2E"/>
    <w:rsid w:val="00096FBB"/>
    <w:rsid w:val="000A0BD7"/>
    <w:rsid w:val="000A1376"/>
    <w:rsid w:val="000A3E6F"/>
    <w:rsid w:val="000A600F"/>
    <w:rsid w:val="000A6A43"/>
    <w:rsid w:val="000B5B71"/>
    <w:rsid w:val="000C6B7F"/>
    <w:rsid w:val="000E1B26"/>
    <w:rsid w:val="000E1E65"/>
    <w:rsid w:val="000E45F6"/>
    <w:rsid w:val="000E7428"/>
    <w:rsid w:val="000F02A2"/>
    <w:rsid w:val="000F14C5"/>
    <w:rsid w:val="000F43B9"/>
    <w:rsid w:val="000F547D"/>
    <w:rsid w:val="000F7679"/>
    <w:rsid w:val="0010010C"/>
    <w:rsid w:val="00100F58"/>
    <w:rsid w:val="001067FA"/>
    <w:rsid w:val="00106F00"/>
    <w:rsid w:val="00110557"/>
    <w:rsid w:val="0011373F"/>
    <w:rsid w:val="00114560"/>
    <w:rsid w:val="00117DB5"/>
    <w:rsid w:val="00122FF9"/>
    <w:rsid w:val="00127383"/>
    <w:rsid w:val="00130D5E"/>
    <w:rsid w:val="0013120F"/>
    <w:rsid w:val="001333F6"/>
    <w:rsid w:val="001337CF"/>
    <w:rsid w:val="001359F7"/>
    <w:rsid w:val="00142583"/>
    <w:rsid w:val="00142A71"/>
    <w:rsid w:val="00144FAC"/>
    <w:rsid w:val="0014503A"/>
    <w:rsid w:val="00154DFB"/>
    <w:rsid w:val="001605AD"/>
    <w:rsid w:val="00161635"/>
    <w:rsid w:val="00162F20"/>
    <w:rsid w:val="00163D82"/>
    <w:rsid w:val="00170EA0"/>
    <w:rsid w:val="0017182F"/>
    <w:rsid w:val="00175428"/>
    <w:rsid w:val="00181A74"/>
    <w:rsid w:val="00183090"/>
    <w:rsid w:val="00183D9C"/>
    <w:rsid w:val="00184590"/>
    <w:rsid w:val="00194870"/>
    <w:rsid w:val="00197538"/>
    <w:rsid w:val="001A31B2"/>
    <w:rsid w:val="001B269B"/>
    <w:rsid w:val="001B3637"/>
    <w:rsid w:val="001B4202"/>
    <w:rsid w:val="001B4813"/>
    <w:rsid w:val="001C2385"/>
    <w:rsid w:val="001C304B"/>
    <w:rsid w:val="001C3A9D"/>
    <w:rsid w:val="001C3D40"/>
    <w:rsid w:val="001C5470"/>
    <w:rsid w:val="001C600C"/>
    <w:rsid w:val="001C6FB1"/>
    <w:rsid w:val="001D52CA"/>
    <w:rsid w:val="001E03D1"/>
    <w:rsid w:val="001E39DD"/>
    <w:rsid w:val="001E3D8A"/>
    <w:rsid w:val="001F0F38"/>
    <w:rsid w:val="002006F4"/>
    <w:rsid w:val="00206C24"/>
    <w:rsid w:val="00211C7B"/>
    <w:rsid w:val="002140EF"/>
    <w:rsid w:val="002174F8"/>
    <w:rsid w:val="00222755"/>
    <w:rsid w:val="0022732A"/>
    <w:rsid w:val="00233FEB"/>
    <w:rsid w:val="00240064"/>
    <w:rsid w:val="002414E3"/>
    <w:rsid w:val="0024589A"/>
    <w:rsid w:val="00245FA6"/>
    <w:rsid w:val="002463A6"/>
    <w:rsid w:val="0025737B"/>
    <w:rsid w:val="00260C03"/>
    <w:rsid w:val="002614CA"/>
    <w:rsid w:val="002615F6"/>
    <w:rsid w:val="00261AB1"/>
    <w:rsid w:val="00264A1E"/>
    <w:rsid w:val="00270D89"/>
    <w:rsid w:val="00271AF1"/>
    <w:rsid w:val="002730AD"/>
    <w:rsid w:val="002736C3"/>
    <w:rsid w:val="00274236"/>
    <w:rsid w:val="00274DE7"/>
    <w:rsid w:val="002757DC"/>
    <w:rsid w:val="00275AAA"/>
    <w:rsid w:val="00275DA1"/>
    <w:rsid w:val="0027630C"/>
    <w:rsid w:val="00277A3E"/>
    <w:rsid w:val="0028079D"/>
    <w:rsid w:val="002812A2"/>
    <w:rsid w:val="00282B46"/>
    <w:rsid w:val="00283528"/>
    <w:rsid w:val="00285A76"/>
    <w:rsid w:val="00285A89"/>
    <w:rsid w:val="00291538"/>
    <w:rsid w:val="002938F2"/>
    <w:rsid w:val="002A1151"/>
    <w:rsid w:val="002A1916"/>
    <w:rsid w:val="002A4905"/>
    <w:rsid w:val="002A4F6E"/>
    <w:rsid w:val="002A7740"/>
    <w:rsid w:val="002B2D4F"/>
    <w:rsid w:val="002B3328"/>
    <w:rsid w:val="002B7969"/>
    <w:rsid w:val="002C0250"/>
    <w:rsid w:val="002C1442"/>
    <w:rsid w:val="002C1562"/>
    <w:rsid w:val="002C17F1"/>
    <w:rsid w:val="002C3440"/>
    <w:rsid w:val="002C475D"/>
    <w:rsid w:val="002C4D19"/>
    <w:rsid w:val="002C7067"/>
    <w:rsid w:val="002D013E"/>
    <w:rsid w:val="002D1424"/>
    <w:rsid w:val="002D327C"/>
    <w:rsid w:val="002E0656"/>
    <w:rsid w:val="002E2090"/>
    <w:rsid w:val="002E73BD"/>
    <w:rsid w:val="002F09FF"/>
    <w:rsid w:val="002F7E02"/>
    <w:rsid w:val="00303640"/>
    <w:rsid w:val="00307A90"/>
    <w:rsid w:val="00313D49"/>
    <w:rsid w:val="00316E32"/>
    <w:rsid w:val="00316FB5"/>
    <w:rsid w:val="0032791E"/>
    <w:rsid w:val="00327A9A"/>
    <w:rsid w:val="00327FD0"/>
    <w:rsid w:val="00337275"/>
    <w:rsid w:val="00342CE8"/>
    <w:rsid w:val="003437FB"/>
    <w:rsid w:val="00345C3A"/>
    <w:rsid w:val="0034656B"/>
    <w:rsid w:val="00346AAD"/>
    <w:rsid w:val="0035178E"/>
    <w:rsid w:val="00352989"/>
    <w:rsid w:val="003537DB"/>
    <w:rsid w:val="00357780"/>
    <w:rsid w:val="00361F8A"/>
    <w:rsid w:val="003633B3"/>
    <w:rsid w:val="00364064"/>
    <w:rsid w:val="003640C6"/>
    <w:rsid w:val="00367A34"/>
    <w:rsid w:val="003720FB"/>
    <w:rsid w:val="00372E81"/>
    <w:rsid w:val="00373C1A"/>
    <w:rsid w:val="00375CDB"/>
    <w:rsid w:val="00376AD2"/>
    <w:rsid w:val="00382A5C"/>
    <w:rsid w:val="00391AC4"/>
    <w:rsid w:val="00391D6B"/>
    <w:rsid w:val="00391E53"/>
    <w:rsid w:val="00393EA0"/>
    <w:rsid w:val="00395300"/>
    <w:rsid w:val="00396208"/>
    <w:rsid w:val="0039720B"/>
    <w:rsid w:val="00397C21"/>
    <w:rsid w:val="003A0F9C"/>
    <w:rsid w:val="003A403E"/>
    <w:rsid w:val="003A47D7"/>
    <w:rsid w:val="003A57A5"/>
    <w:rsid w:val="003A5C61"/>
    <w:rsid w:val="003A6411"/>
    <w:rsid w:val="003A65D6"/>
    <w:rsid w:val="003A7565"/>
    <w:rsid w:val="003A7614"/>
    <w:rsid w:val="003B2133"/>
    <w:rsid w:val="003B285E"/>
    <w:rsid w:val="003B540D"/>
    <w:rsid w:val="003B6549"/>
    <w:rsid w:val="003B6F1B"/>
    <w:rsid w:val="003C444B"/>
    <w:rsid w:val="003C6453"/>
    <w:rsid w:val="003C786A"/>
    <w:rsid w:val="003D27BF"/>
    <w:rsid w:val="003D6037"/>
    <w:rsid w:val="003D68C9"/>
    <w:rsid w:val="003E554F"/>
    <w:rsid w:val="003F6EFA"/>
    <w:rsid w:val="0040029F"/>
    <w:rsid w:val="004023E6"/>
    <w:rsid w:val="00405B66"/>
    <w:rsid w:val="00406F39"/>
    <w:rsid w:val="0040732E"/>
    <w:rsid w:val="00413880"/>
    <w:rsid w:val="00413C3A"/>
    <w:rsid w:val="00413CD4"/>
    <w:rsid w:val="004149E3"/>
    <w:rsid w:val="00416091"/>
    <w:rsid w:val="00416295"/>
    <w:rsid w:val="00417458"/>
    <w:rsid w:val="0042088D"/>
    <w:rsid w:val="0042562B"/>
    <w:rsid w:val="00425F5F"/>
    <w:rsid w:val="004273CA"/>
    <w:rsid w:val="00430CF9"/>
    <w:rsid w:val="004328A9"/>
    <w:rsid w:val="00432D85"/>
    <w:rsid w:val="004338FE"/>
    <w:rsid w:val="00436629"/>
    <w:rsid w:val="004447C7"/>
    <w:rsid w:val="004454B4"/>
    <w:rsid w:val="004508F8"/>
    <w:rsid w:val="00450929"/>
    <w:rsid w:val="00454EAF"/>
    <w:rsid w:val="004623EC"/>
    <w:rsid w:val="0046415E"/>
    <w:rsid w:val="00467104"/>
    <w:rsid w:val="004675DB"/>
    <w:rsid w:val="00467C36"/>
    <w:rsid w:val="0047289E"/>
    <w:rsid w:val="004763CF"/>
    <w:rsid w:val="0047730D"/>
    <w:rsid w:val="00482024"/>
    <w:rsid w:val="00483607"/>
    <w:rsid w:val="00483F80"/>
    <w:rsid w:val="0048657A"/>
    <w:rsid w:val="00493C93"/>
    <w:rsid w:val="004944BB"/>
    <w:rsid w:val="0049548C"/>
    <w:rsid w:val="004959F9"/>
    <w:rsid w:val="004A1160"/>
    <w:rsid w:val="004A445A"/>
    <w:rsid w:val="004A7F75"/>
    <w:rsid w:val="004B5ACD"/>
    <w:rsid w:val="004C3903"/>
    <w:rsid w:val="004C50FF"/>
    <w:rsid w:val="004C6E8F"/>
    <w:rsid w:val="004D58CA"/>
    <w:rsid w:val="004E27B3"/>
    <w:rsid w:val="004E4D2E"/>
    <w:rsid w:val="004E67C5"/>
    <w:rsid w:val="004F1CFA"/>
    <w:rsid w:val="005013FB"/>
    <w:rsid w:val="0050217A"/>
    <w:rsid w:val="005024E3"/>
    <w:rsid w:val="00502F5A"/>
    <w:rsid w:val="005035A5"/>
    <w:rsid w:val="005036EA"/>
    <w:rsid w:val="00503A65"/>
    <w:rsid w:val="00504101"/>
    <w:rsid w:val="0051028F"/>
    <w:rsid w:val="0051082C"/>
    <w:rsid w:val="0051500A"/>
    <w:rsid w:val="005171BC"/>
    <w:rsid w:val="005221CF"/>
    <w:rsid w:val="00525405"/>
    <w:rsid w:val="005315B0"/>
    <w:rsid w:val="005335E8"/>
    <w:rsid w:val="0053367F"/>
    <w:rsid w:val="0053433A"/>
    <w:rsid w:val="00534C2B"/>
    <w:rsid w:val="0053532C"/>
    <w:rsid w:val="005462C0"/>
    <w:rsid w:val="00546451"/>
    <w:rsid w:val="00546F2D"/>
    <w:rsid w:val="00547A08"/>
    <w:rsid w:val="00557071"/>
    <w:rsid w:val="00557E9D"/>
    <w:rsid w:val="00563123"/>
    <w:rsid w:val="00565877"/>
    <w:rsid w:val="005724D2"/>
    <w:rsid w:val="005727B8"/>
    <w:rsid w:val="00575D33"/>
    <w:rsid w:val="00575E53"/>
    <w:rsid w:val="0057651A"/>
    <w:rsid w:val="00581086"/>
    <w:rsid w:val="00583881"/>
    <w:rsid w:val="00586B2E"/>
    <w:rsid w:val="00590DBC"/>
    <w:rsid w:val="005924E2"/>
    <w:rsid w:val="005936AC"/>
    <w:rsid w:val="0059421A"/>
    <w:rsid w:val="005947A7"/>
    <w:rsid w:val="00597BF2"/>
    <w:rsid w:val="005A1894"/>
    <w:rsid w:val="005B29AE"/>
    <w:rsid w:val="005B33B6"/>
    <w:rsid w:val="005B55D2"/>
    <w:rsid w:val="005B5C14"/>
    <w:rsid w:val="005B5CC1"/>
    <w:rsid w:val="005B5F5D"/>
    <w:rsid w:val="005C1B6B"/>
    <w:rsid w:val="005C2E17"/>
    <w:rsid w:val="005C35A3"/>
    <w:rsid w:val="005C553D"/>
    <w:rsid w:val="005C7A5E"/>
    <w:rsid w:val="005D0FAE"/>
    <w:rsid w:val="005D6C95"/>
    <w:rsid w:val="005E0755"/>
    <w:rsid w:val="005E131A"/>
    <w:rsid w:val="005E16B3"/>
    <w:rsid w:val="005E26A2"/>
    <w:rsid w:val="005E279B"/>
    <w:rsid w:val="005E32BC"/>
    <w:rsid w:val="005F1763"/>
    <w:rsid w:val="005F1ED5"/>
    <w:rsid w:val="005F3670"/>
    <w:rsid w:val="005F5E54"/>
    <w:rsid w:val="00603B79"/>
    <w:rsid w:val="00604DEB"/>
    <w:rsid w:val="00607EFC"/>
    <w:rsid w:val="00612E46"/>
    <w:rsid w:val="0061737D"/>
    <w:rsid w:val="006175E2"/>
    <w:rsid w:val="00620758"/>
    <w:rsid w:val="00622283"/>
    <w:rsid w:val="006228E1"/>
    <w:rsid w:val="00625AAF"/>
    <w:rsid w:val="00625CBD"/>
    <w:rsid w:val="00630530"/>
    <w:rsid w:val="00633BF3"/>
    <w:rsid w:val="00634CF6"/>
    <w:rsid w:val="0063656A"/>
    <w:rsid w:val="0063715D"/>
    <w:rsid w:val="00637A61"/>
    <w:rsid w:val="00643A57"/>
    <w:rsid w:val="00651384"/>
    <w:rsid w:val="00652281"/>
    <w:rsid w:val="00654722"/>
    <w:rsid w:val="00656BD5"/>
    <w:rsid w:val="00657520"/>
    <w:rsid w:val="0067229A"/>
    <w:rsid w:val="00673A94"/>
    <w:rsid w:val="00674627"/>
    <w:rsid w:val="006761A0"/>
    <w:rsid w:val="0068128E"/>
    <w:rsid w:val="00685C84"/>
    <w:rsid w:val="0069160A"/>
    <w:rsid w:val="006931AD"/>
    <w:rsid w:val="006A0017"/>
    <w:rsid w:val="006A0E87"/>
    <w:rsid w:val="006A2812"/>
    <w:rsid w:val="006B4C94"/>
    <w:rsid w:val="006C299D"/>
    <w:rsid w:val="006C433D"/>
    <w:rsid w:val="006C6633"/>
    <w:rsid w:val="006D019C"/>
    <w:rsid w:val="006D5986"/>
    <w:rsid w:val="006D665C"/>
    <w:rsid w:val="006D6F04"/>
    <w:rsid w:val="006E6AC1"/>
    <w:rsid w:val="006E6C4F"/>
    <w:rsid w:val="006E7613"/>
    <w:rsid w:val="006F23E3"/>
    <w:rsid w:val="006F4B40"/>
    <w:rsid w:val="006F4DC4"/>
    <w:rsid w:val="00703262"/>
    <w:rsid w:val="0070361F"/>
    <w:rsid w:val="007072F2"/>
    <w:rsid w:val="00707F3C"/>
    <w:rsid w:val="00710966"/>
    <w:rsid w:val="00712BDD"/>
    <w:rsid w:val="00717D1D"/>
    <w:rsid w:val="007248E8"/>
    <w:rsid w:val="00727C3E"/>
    <w:rsid w:val="00730778"/>
    <w:rsid w:val="00731138"/>
    <w:rsid w:val="00732F03"/>
    <w:rsid w:val="00737C79"/>
    <w:rsid w:val="00744957"/>
    <w:rsid w:val="00746231"/>
    <w:rsid w:val="007515F4"/>
    <w:rsid w:val="00751861"/>
    <w:rsid w:val="007522DA"/>
    <w:rsid w:val="00754C3E"/>
    <w:rsid w:val="00755A15"/>
    <w:rsid w:val="00760EB7"/>
    <w:rsid w:val="00761913"/>
    <w:rsid w:val="00762367"/>
    <w:rsid w:val="00763E49"/>
    <w:rsid w:val="00765EBC"/>
    <w:rsid w:val="00766D46"/>
    <w:rsid w:val="00767EF0"/>
    <w:rsid w:val="00775E4C"/>
    <w:rsid w:val="00780F7B"/>
    <w:rsid w:val="007833F3"/>
    <w:rsid w:val="0078364A"/>
    <w:rsid w:val="00787728"/>
    <w:rsid w:val="00793E11"/>
    <w:rsid w:val="00795EFB"/>
    <w:rsid w:val="007961D5"/>
    <w:rsid w:val="007A068F"/>
    <w:rsid w:val="007A329B"/>
    <w:rsid w:val="007A353A"/>
    <w:rsid w:val="007A677B"/>
    <w:rsid w:val="007A6BDE"/>
    <w:rsid w:val="007A7385"/>
    <w:rsid w:val="007B68E8"/>
    <w:rsid w:val="007B6C92"/>
    <w:rsid w:val="007B7D12"/>
    <w:rsid w:val="007C0359"/>
    <w:rsid w:val="007C796B"/>
    <w:rsid w:val="007D11E7"/>
    <w:rsid w:val="007D4D2D"/>
    <w:rsid w:val="007D794F"/>
    <w:rsid w:val="007E2133"/>
    <w:rsid w:val="007E5230"/>
    <w:rsid w:val="007F5039"/>
    <w:rsid w:val="007F7BA0"/>
    <w:rsid w:val="0080019E"/>
    <w:rsid w:val="00801FE3"/>
    <w:rsid w:val="00803366"/>
    <w:rsid w:val="008037EA"/>
    <w:rsid w:val="00805AB8"/>
    <w:rsid w:val="008060BE"/>
    <w:rsid w:val="0081061B"/>
    <w:rsid w:val="0081450E"/>
    <w:rsid w:val="008218CC"/>
    <w:rsid w:val="008237CD"/>
    <w:rsid w:val="00823E76"/>
    <w:rsid w:val="00825A21"/>
    <w:rsid w:val="00827997"/>
    <w:rsid w:val="00831A6C"/>
    <w:rsid w:val="00836E3D"/>
    <w:rsid w:val="008370BA"/>
    <w:rsid w:val="00837A9E"/>
    <w:rsid w:val="008407DA"/>
    <w:rsid w:val="00841429"/>
    <w:rsid w:val="00841AB2"/>
    <w:rsid w:val="00842F4A"/>
    <w:rsid w:val="00843278"/>
    <w:rsid w:val="0084648E"/>
    <w:rsid w:val="008464B8"/>
    <w:rsid w:val="00847BD8"/>
    <w:rsid w:val="00850CE1"/>
    <w:rsid w:val="00852DD1"/>
    <w:rsid w:val="00852F5D"/>
    <w:rsid w:val="008619AC"/>
    <w:rsid w:val="0086213A"/>
    <w:rsid w:val="0086291C"/>
    <w:rsid w:val="0087155C"/>
    <w:rsid w:val="00875856"/>
    <w:rsid w:val="0088248B"/>
    <w:rsid w:val="00884DD2"/>
    <w:rsid w:val="00884DE3"/>
    <w:rsid w:val="00885580"/>
    <w:rsid w:val="00890BE2"/>
    <w:rsid w:val="00891E36"/>
    <w:rsid w:val="00892C1B"/>
    <w:rsid w:val="008A13CC"/>
    <w:rsid w:val="008A33F9"/>
    <w:rsid w:val="008A535A"/>
    <w:rsid w:val="008A572B"/>
    <w:rsid w:val="008B1209"/>
    <w:rsid w:val="008B3E12"/>
    <w:rsid w:val="008B6A17"/>
    <w:rsid w:val="008C7063"/>
    <w:rsid w:val="008D1CA5"/>
    <w:rsid w:val="008D382F"/>
    <w:rsid w:val="008E00D6"/>
    <w:rsid w:val="008E42AF"/>
    <w:rsid w:val="008E52AF"/>
    <w:rsid w:val="008F0A56"/>
    <w:rsid w:val="008F4303"/>
    <w:rsid w:val="008F4A97"/>
    <w:rsid w:val="00900F43"/>
    <w:rsid w:val="00902BF0"/>
    <w:rsid w:val="00903DF0"/>
    <w:rsid w:val="00904D12"/>
    <w:rsid w:val="00904FA8"/>
    <w:rsid w:val="00906513"/>
    <w:rsid w:val="00907E24"/>
    <w:rsid w:val="00912CBC"/>
    <w:rsid w:val="00912CF2"/>
    <w:rsid w:val="009249F4"/>
    <w:rsid w:val="00925E39"/>
    <w:rsid w:val="00926B03"/>
    <w:rsid w:val="00931149"/>
    <w:rsid w:val="00934EA0"/>
    <w:rsid w:val="00935A9B"/>
    <w:rsid w:val="00936437"/>
    <w:rsid w:val="00951DE9"/>
    <w:rsid w:val="009523F5"/>
    <w:rsid w:val="00965C7A"/>
    <w:rsid w:val="00972C61"/>
    <w:rsid w:val="00972E7A"/>
    <w:rsid w:val="00973C3F"/>
    <w:rsid w:val="0097406F"/>
    <w:rsid w:val="00985285"/>
    <w:rsid w:val="0098575F"/>
    <w:rsid w:val="00991403"/>
    <w:rsid w:val="009917E7"/>
    <w:rsid w:val="0099361F"/>
    <w:rsid w:val="009A122D"/>
    <w:rsid w:val="009A259B"/>
    <w:rsid w:val="009A70C0"/>
    <w:rsid w:val="009B1E5F"/>
    <w:rsid w:val="009B201F"/>
    <w:rsid w:val="009B28C6"/>
    <w:rsid w:val="009B3D58"/>
    <w:rsid w:val="009B56A7"/>
    <w:rsid w:val="009B6278"/>
    <w:rsid w:val="009C1637"/>
    <w:rsid w:val="009C6976"/>
    <w:rsid w:val="009D027C"/>
    <w:rsid w:val="009D051A"/>
    <w:rsid w:val="009D1E62"/>
    <w:rsid w:val="009D45D3"/>
    <w:rsid w:val="009E07F8"/>
    <w:rsid w:val="009E25BF"/>
    <w:rsid w:val="009E34C9"/>
    <w:rsid w:val="009E55D3"/>
    <w:rsid w:val="009E5677"/>
    <w:rsid w:val="009F0C97"/>
    <w:rsid w:val="009F38FC"/>
    <w:rsid w:val="009F390B"/>
    <w:rsid w:val="009F5CAC"/>
    <w:rsid w:val="009F7469"/>
    <w:rsid w:val="00A011B2"/>
    <w:rsid w:val="00A01B95"/>
    <w:rsid w:val="00A03BE4"/>
    <w:rsid w:val="00A0435E"/>
    <w:rsid w:val="00A1057F"/>
    <w:rsid w:val="00A1644F"/>
    <w:rsid w:val="00A16E35"/>
    <w:rsid w:val="00A2112D"/>
    <w:rsid w:val="00A2539D"/>
    <w:rsid w:val="00A315EF"/>
    <w:rsid w:val="00A3423C"/>
    <w:rsid w:val="00A3448E"/>
    <w:rsid w:val="00A34753"/>
    <w:rsid w:val="00A348B3"/>
    <w:rsid w:val="00A367EE"/>
    <w:rsid w:val="00A36859"/>
    <w:rsid w:val="00A375D5"/>
    <w:rsid w:val="00A4020B"/>
    <w:rsid w:val="00A42328"/>
    <w:rsid w:val="00A43DFE"/>
    <w:rsid w:val="00A44234"/>
    <w:rsid w:val="00A46E6F"/>
    <w:rsid w:val="00A47186"/>
    <w:rsid w:val="00A47E02"/>
    <w:rsid w:val="00A50A3A"/>
    <w:rsid w:val="00A52005"/>
    <w:rsid w:val="00A52CC3"/>
    <w:rsid w:val="00A5304B"/>
    <w:rsid w:val="00A5361A"/>
    <w:rsid w:val="00A536E2"/>
    <w:rsid w:val="00A55FA3"/>
    <w:rsid w:val="00A578E3"/>
    <w:rsid w:val="00A65515"/>
    <w:rsid w:val="00A66D99"/>
    <w:rsid w:val="00A7317F"/>
    <w:rsid w:val="00A742F1"/>
    <w:rsid w:val="00A74A63"/>
    <w:rsid w:val="00A76F51"/>
    <w:rsid w:val="00A81FCE"/>
    <w:rsid w:val="00A8277F"/>
    <w:rsid w:val="00A83174"/>
    <w:rsid w:val="00A8407C"/>
    <w:rsid w:val="00A843D1"/>
    <w:rsid w:val="00A84636"/>
    <w:rsid w:val="00A84DDA"/>
    <w:rsid w:val="00A965C5"/>
    <w:rsid w:val="00A96A04"/>
    <w:rsid w:val="00AA34A1"/>
    <w:rsid w:val="00AA750D"/>
    <w:rsid w:val="00AB3E31"/>
    <w:rsid w:val="00AB437C"/>
    <w:rsid w:val="00AB4998"/>
    <w:rsid w:val="00AB5081"/>
    <w:rsid w:val="00AC0AE2"/>
    <w:rsid w:val="00AC5143"/>
    <w:rsid w:val="00AD3A0A"/>
    <w:rsid w:val="00AD5216"/>
    <w:rsid w:val="00AD5578"/>
    <w:rsid w:val="00AD7306"/>
    <w:rsid w:val="00AE5FC2"/>
    <w:rsid w:val="00AF0B3F"/>
    <w:rsid w:val="00AF0CCF"/>
    <w:rsid w:val="00AF5091"/>
    <w:rsid w:val="00AF7BD7"/>
    <w:rsid w:val="00B01274"/>
    <w:rsid w:val="00B04370"/>
    <w:rsid w:val="00B0460A"/>
    <w:rsid w:val="00B11092"/>
    <w:rsid w:val="00B1649B"/>
    <w:rsid w:val="00B17B86"/>
    <w:rsid w:val="00B223E7"/>
    <w:rsid w:val="00B22FEB"/>
    <w:rsid w:val="00B23238"/>
    <w:rsid w:val="00B27110"/>
    <w:rsid w:val="00B31D72"/>
    <w:rsid w:val="00B32B98"/>
    <w:rsid w:val="00B35306"/>
    <w:rsid w:val="00B370E0"/>
    <w:rsid w:val="00B41565"/>
    <w:rsid w:val="00B41B8E"/>
    <w:rsid w:val="00B43242"/>
    <w:rsid w:val="00B44930"/>
    <w:rsid w:val="00B45C2B"/>
    <w:rsid w:val="00B47173"/>
    <w:rsid w:val="00B504B5"/>
    <w:rsid w:val="00B520FA"/>
    <w:rsid w:val="00B57588"/>
    <w:rsid w:val="00B60B92"/>
    <w:rsid w:val="00B630B2"/>
    <w:rsid w:val="00B6382E"/>
    <w:rsid w:val="00B63E17"/>
    <w:rsid w:val="00B64E3C"/>
    <w:rsid w:val="00B659B6"/>
    <w:rsid w:val="00B72330"/>
    <w:rsid w:val="00B74C06"/>
    <w:rsid w:val="00B74F8D"/>
    <w:rsid w:val="00B77FA5"/>
    <w:rsid w:val="00B807C4"/>
    <w:rsid w:val="00B80CC4"/>
    <w:rsid w:val="00B86FE0"/>
    <w:rsid w:val="00B913BC"/>
    <w:rsid w:val="00B91C25"/>
    <w:rsid w:val="00B9384F"/>
    <w:rsid w:val="00BA0ABD"/>
    <w:rsid w:val="00BA38DE"/>
    <w:rsid w:val="00BA6338"/>
    <w:rsid w:val="00BA76CF"/>
    <w:rsid w:val="00BA7D00"/>
    <w:rsid w:val="00BB3AB7"/>
    <w:rsid w:val="00BB3E44"/>
    <w:rsid w:val="00BB5A89"/>
    <w:rsid w:val="00BB635C"/>
    <w:rsid w:val="00BC0E75"/>
    <w:rsid w:val="00BC648F"/>
    <w:rsid w:val="00BC7115"/>
    <w:rsid w:val="00BD0183"/>
    <w:rsid w:val="00BD2E7B"/>
    <w:rsid w:val="00BD3060"/>
    <w:rsid w:val="00BD458A"/>
    <w:rsid w:val="00BD7CD2"/>
    <w:rsid w:val="00BE0052"/>
    <w:rsid w:val="00BE00A9"/>
    <w:rsid w:val="00BE0579"/>
    <w:rsid w:val="00BE1C23"/>
    <w:rsid w:val="00C02778"/>
    <w:rsid w:val="00C03B38"/>
    <w:rsid w:val="00C04DD8"/>
    <w:rsid w:val="00C06401"/>
    <w:rsid w:val="00C073D9"/>
    <w:rsid w:val="00C07B10"/>
    <w:rsid w:val="00C12B76"/>
    <w:rsid w:val="00C13341"/>
    <w:rsid w:val="00C15232"/>
    <w:rsid w:val="00C16455"/>
    <w:rsid w:val="00C16A61"/>
    <w:rsid w:val="00C17414"/>
    <w:rsid w:val="00C20164"/>
    <w:rsid w:val="00C21EFD"/>
    <w:rsid w:val="00C23AEB"/>
    <w:rsid w:val="00C2492F"/>
    <w:rsid w:val="00C26DF5"/>
    <w:rsid w:val="00C27D03"/>
    <w:rsid w:val="00C30676"/>
    <w:rsid w:val="00C31C29"/>
    <w:rsid w:val="00C328E8"/>
    <w:rsid w:val="00C3381D"/>
    <w:rsid w:val="00C376A9"/>
    <w:rsid w:val="00C40272"/>
    <w:rsid w:val="00C42F7A"/>
    <w:rsid w:val="00C43AAD"/>
    <w:rsid w:val="00C466E9"/>
    <w:rsid w:val="00C51AB3"/>
    <w:rsid w:val="00C54838"/>
    <w:rsid w:val="00C600A4"/>
    <w:rsid w:val="00C6328D"/>
    <w:rsid w:val="00C633F4"/>
    <w:rsid w:val="00C661D7"/>
    <w:rsid w:val="00C67FCC"/>
    <w:rsid w:val="00C704B7"/>
    <w:rsid w:val="00C71048"/>
    <w:rsid w:val="00C7230E"/>
    <w:rsid w:val="00C816B2"/>
    <w:rsid w:val="00C832C2"/>
    <w:rsid w:val="00C83DFB"/>
    <w:rsid w:val="00C840BB"/>
    <w:rsid w:val="00C856C9"/>
    <w:rsid w:val="00C9688B"/>
    <w:rsid w:val="00C97CCB"/>
    <w:rsid w:val="00CA097C"/>
    <w:rsid w:val="00CA7408"/>
    <w:rsid w:val="00CA741B"/>
    <w:rsid w:val="00CA77BF"/>
    <w:rsid w:val="00CA7F9A"/>
    <w:rsid w:val="00CB009A"/>
    <w:rsid w:val="00CB329A"/>
    <w:rsid w:val="00CB5ED2"/>
    <w:rsid w:val="00CB6FF1"/>
    <w:rsid w:val="00CC2028"/>
    <w:rsid w:val="00CC3206"/>
    <w:rsid w:val="00CC4BED"/>
    <w:rsid w:val="00CD2A58"/>
    <w:rsid w:val="00CD6571"/>
    <w:rsid w:val="00CE3E78"/>
    <w:rsid w:val="00CF04E2"/>
    <w:rsid w:val="00CF183B"/>
    <w:rsid w:val="00CF49F6"/>
    <w:rsid w:val="00CF73D6"/>
    <w:rsid w:val="00D02991"/>
    <w:rsid w:val="00D029D2"/>
    <w:rsid w:val="00D060BF"/>
    <w:rsid w:val="00D070E3"/>
    <w:rsid w:val="00D1039B"/>
    <w:rsid w:val="00D10672"/>
    <w:rsid w:val="00D148E7"/>
    <w:rsid w:val="00D160B6"/>
    <w:rsid w:val="00D22401"/>
    <w:rsid w:val="00D241D8"/>
    <w:rsid w:val="00D24CE9"/>
    <w:rsid w:val="00D30264"/>
    <w:rsid w:val="00D30693"/>
    <w:rsid w:val="00D35E0B"/>
    <w:rsid w:val="00D378EC"/>
    <w:rsid w:val="00D409E5"/>
    <w:rsid w:val="00D45A36"/>
    <w:rsid w:val="00D47373"/>
    <w:rsid w:val="00D508AC"/>
    <w:rsid w:val="00D52C86"/>
    <w:rsid w:val="00D65843"/>
    <w:rsid w:val="00D665F9"/>
    <w:rsid w:val="00D71A27"/>
    <w:rsid w:val="00D73CB1"/>
    <w:rsid w:val="00D74EC2"/>
    <w:rsid w:val="00D771F7"/>
    <w:rsid w:val="00D93DAF"/>
    <w:rsid w:val="00D9577D"/>
    <w:rsid w:val="00DA3029"/>
    <w:rsid w:val="00DA59FD"/>
    <w:rsid w:val="00DA69F0"/>
    <w:rsid w:val="00DB2430"/>
    <w:rsid w:val="00DB2FA3"/>
    <w:rsid w:val="00DB3682"/>
    <w:rsid w:val="00DB4481"/>
    <w:rsid w:val="00DB4756"/>
    <w:rsid w:val="00DB4878"/>
    <w:rsid w:val="00DB57A3"/>
    <w:rsid w:val="00DB58AC"/>
    <w:rsid w:val="00DB6D43"/>
    <w:rsid w:val="00DC2B22"/>
    <w:rsid w:val="00DD121E"/>
    <w:rsid w:val="00DD16B0"/>
    <w:rsid w:val="00DD60E2"/>
    <w:rsid w:val="00DE334B"/>
    <w:rsid w:val="00DE48C6"/>
    <w:rsid w:val="00DE50D1"/>
    <w:rsid w:val="00DE5711"/>
    <w:rsid w:val="00DF0448"/>
    <w:rsid w:val="00DF327E"/>
    <w:rsid w:val="00DF3E91"/>
    <w:rsid w:val="00DF62E1"/>
    <w:rsid w:val="00E00B89"/>
    <w:rsid w:val="00E02A32"/>
    <w:rsid w:val="00E1136C"/>
    <w:rsid w:val="00E146CD"/>
    <w:rsid w:val="00E152C1"/>
    <w:rsid w:val="00E1729A"/>
    <w:rsid w:val="00E17C8C"/>
    <w:rsid w:val="00E20CBE"/>
    <w:rsid w:val="00E215B1"/>
    <w:rsid w:val="00E227C6"/>
    <w:rsid w:val="00E22E89"/>
    <w:rsid w:val="00E23D71"/>
    <w:rsid w:val="00E23DFB"/>
    <w:rsid w:val="00E32C1E"/>
    <w:rsid w:val="00E369E4"/>
    <w:rsid w:val="00E4185F"/>
    <w:rsid w:val="00E426D6"/>
    <w:rsid w:val="00E45FDC"/>
    <w:rsid w:val="00E51921"/>
    <w:rsid w:val="00E5291B"/>
    <w:rsid w:val="00E53A89"/>
    <w:rsid w:val="00E570BD"/>
    <w:rsid w:val="00E60CAD"/>
    <w:rsid w:val="00E619F0"/>
    <w:rsid w:val="00E6281D"/>
    <w:rsid w:val="00E63702"/>
    <w:rsid w:val="00E6378D"/>
    <w:rsid w:val="00E65BC0"/>
    <w:rsid w:val="00E66E5D"/>
    <w:rsid w:val="00E671C6"/>
    <w:rsid w:val="00E75DE7"/>
    <w:rsid w:val="00E75E8B"/>
    <w:rsid w:val="00E779F7"/>
    <w:rsid w:val="00E84A4C"/>
    <w:rsid w:val="00E852B1"/>
    <w:rsid w:val="00E91E63"/>
    <w:rsid w:val="00E9639C"/>
    <w:rsid w:val="00EA0F32"/>
    <w:rsid w:val="00EA49AB"/>
    <w:rsid w:val="00EA6982"/>
    <w:rsid w:val="00EA7333"/>
    <w:rsid w:val="00EB11BC"/>
    <w:rsid w:val="00EB3856"/>
    <w:rsid w:val="00EB463F"/>
    <w:rsid w:val="00EB5453"/>
    <w:rsid w:val="00EB7262"/>
    <w:rsid w:val="00EC35B2"/>
    <w:rsid w:val="00ED1CE6"/>
    <w:rsid w:val="00ED26A6"/>
    <w:rsid w:val="00ED2CA5"/>
    <w:rsid w:val="00ED306D"/>
    <w:rsid w:val="00ED70A5"/>
    <w:rsid w:val="00ED7819"/>
    <w:rsid w:val="00EE00EA"/>
    <w:rsid w:val="00EE0F14"/>
    <w:rsid w:val="00EE2816"/>
    <w:rsid w:val="00EE2C3C"/>
    <w:rsid w:val="00EE30E8"/>
    <w:rsid w:val="00EE79E3"/>
    <w:rsid w:val="00EF088F"/>
    <w:rsid w:val="00EF0DE7"/>
    <w:rsid w:val="00EF32E4"/>
    <w:rsid w:val="00EF5469"/>
    <w:rsid w:val="00EF6D39"/>
    <w:rsid w:val="00F0184F"/>
    <w:rsid w:val="00F03199"/>
    <w:rsid w:val="00F03308"/>
    <w:rsid w:val="00F068E3"/>
    <w:rsid w:val="00F07568"/>
    <w:rsid w:val="00F110FF"/>
    <w:rsid w:val="00F13997"/>
    <w:rsid w:val="00F1427E"/>
    <w:rsid w:val="00F202B1"/>
    <w:rsid w:val="00F244DD"/>
    <w:rsid w:val="00F259B8"/>
    <w:rsid w:val="00F30284"/>
    <w:rsid w:val="00F30A59"/>
    <w:rsid w:val="00F3354F"/>
    <w:rsid w:val="00F40263"/>
    <w:rsid w:val="00F41714"/>
    <w:rsid w:val="00F43341"/>
    <w:rsid w:val="00F50C9B"/>
    <w:rsid w:val="00F532FA"/>
    <w:rsid w:val="00F54817"/>
    <w:rsid w:val="00F64AD1"/>
    <w:rsid w:val="00F71CA2"/>
    <w:rsid w:val="00F7243A"/>
    <w:rsid w:val="00F7696A"/>
    <w:rsid w:val="00F77FCC"/>
    <w:rsid w:val="00F81C32"/>
    <w:rsid w:val="00F82490"/>
    <w:rsid w:val="00F836BB"/>
    <w:rsid w:val="00F85ACB"/>
    <w:rsid w:val="00F8702F"/>
    <w:rsid w:val="00F90C07"/>
    <w:rsid w:val="00F947E0"/>
    <w:rsid w:val="00F948FB"/>
    <w:rsid w:val="00F96965"/>
    <w:rsid w:val="00FA00C3"/>
    <w:rsid w:val="00FA13FE"/>
    <w:rsid w:val="00FA4153"/>
    <w:rsid w:val="00FA45EB"/>
    <w:rsid w:val="00FA4F79"/>
    <w:rsid w:val="00FA5204"/>
    <w:rsid w:val="00FA523F"/>
    <w:rsid w:val="00FA63AA"/>
    <w:rsid w:val="00FB2BCC"/>
    <w:rsid w:val="00FB64ED"/>
    <w:rsid w:val="00FC027C"/>
    <w:rsid w:val="00FC06F6"/>
    <w:rsid w:val="00FC17F2"/>
    <w:rsid w:val="00FC26EA"/>
    <w:rsid w:val="00FC2927"/>
    <w:rsid w:val="00FC4119"/>
    <w:rsid w:val="00FC5504"/>
    <w:rsid w:val="00FD100C"/>
    <w:rsid w:val="00FD100D"/>
    <w:rsid w:val="00FD216E"/>
    <w:rsid w:val="00FD26D9"/>
    <w:rsid w:val="00FD2F62"/>
    <w:rsid w:val="00FD308F"/>
    <w:rsid w:val="00FD4464"/>
    <w:rsid w:val="00FE2BE9"/>
    <w:rsid w:val="00FE30F2"/>
    <w:rsid w:val="00FE4BA1"/>
    <w:rsid w:val="00FE4D8F"/>
    <w:rsid w:val="00FF036F"/>
    <w:rsid w:val="00FF1423"/>
    <w:rsid w:val="00FF3264"/>
    <w:rsid w:val="00FF42C4"/>
    <w:rsid w:val="00FF5E3B"/>
    <w:rsid w:val="00FF62E3"/>
    <w:rsid w:val="00FF77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8575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iPriority w:val="99"/>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4"/>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styleId="Nerazreenaomemba">
    <w:name w:val="Unresolved Mention"/>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styleId="Telobesedila-zamik2">
    <w:name w:val="Body Text Indent 2"/>
    <w:basedOn w:val="Navaden"/>
    <w:link w:val="Telobesedila-zamik2Znak1"/>
    <w:uiPriority w:val="99"/>
    <w:semiHidden/>
    <w:unhideWhenUsed/>
    <w:rsid w:val="00F54817"/>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F5481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AD5216"/>
    <w:rPr>
      <w:sz w:val="16"/>
      <w:szCs w:val="16"/>
    </w:rPr>
  </w:style>
  <w:style w:type="paragraph" w:styleId="Pripombabesedilo">
    <w:name w:val="annotation text"/>
    <w:basedOn w:val="Navaden"/>
    <w:link w:val="PripombabesediloZnak"/>
    <w:uiPriority w:val="99"/>
    <w:unhideWhenUsed/>
    <w:rsid w:val="00AD5216"/>
    <w:rPr>
      <w:sz w:val="20"/>
      <w:szCs w:val="20"/>
    </w:rPr>
  </w:style>
  <w:style w:type="character" w:customStyle="1" w:styleId="PripombabesediloZnak">
    <w:name w:val="Pripomba – besedilo Znak"/>
    <w:basedOn w:val="Privzetapisavaodstavka"/>
    <w:link w:val="Pripombabesedilo"/>
    <w:uiPriority w:val="99"/>
    <w:rsid w:val="00AD521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D5216"/>
    <w:rPr>
      <w:b/>
      <w:bCs/>
    </w:rPr>
  </w:style>
  <w:style w:type="character" w:customStyle="1" w:styleId="ZadevapripombeZnak">
    <w:name w:val="Zadeva pripombe Znak"/>
    <w:basedOn w:val="PripombabesediloZnak"/>
    <w:link w:val="Zadevapripombe"/>
    <w:uiPriority w:val="99"/>
    <w:semiHidden/>
    <w:rsid w:val="00AD5216"/>
    <w:rPr>
      <w:rFonts w:ascii="Times New Roman" w:eastAsia="Times New Roman" w:hAnsi="Times New Roman" w:cs="Times New Roman"/>
      <w:b/>
      <w:bCs/>
      <w:sz w:val="20"/>
      <w:szCs w:val="20"/>
      <w:lang w:eastAsia="sl-SI"/>
    </w:rPr>
  </w:style>
  <w:style w:type="paragraph" w:styleId="Revizija">
    <w:name w:val="Revision"/>
    <w:hidden/>
    <w:uiPriority w:val="99"/>
    <w:semiHidden/>
    <w:rsid w:val="005E131A"/>
    <w:pPr>
      <w:spacing w:after="0" w:line="240" w:lineRule="auto"/>
    </w:pPr>
    <w:rPr>
      <w:rFonts w:ascii="Times New Roman" w:eastAsia="Times New Roman" w:hAnsi="Times New Roman" w:cs="Times New Roman"/>
      <w:sz w:val="24"/>
      <w:szCs w:val="24"/>
      <w:lang w:eastAsia="sl-SI"/>
    </w:rPr>
  </w:style>
  <w:style w:type="character" w:customStyle="1" w:styleId="col-12">
    <w:name w:val="col-12"/>
    <w:basedOn w:val="Privzetapisavaodstavka"/>
    <w:rsid w:val="00483F80"/>
  </w:style>
  <w:style w:type="paragraph" w:styleId="Otevilenseznam3">
    <w:name w:val="List Number 3"/>
    <w:basedOn w:val="Navaden"/>
    <w:rsid w:val="00B04370"/>
    <w:pPr>
      <w:numPr>
        <w:numId w:val="29"/>
      </w:numPr>
      <w:jc w:val="both"/>
    </w:pPr>
    <w:rPr>
      <w:rFonts w:ascii="Arial" w:hAnsi="Arial"/>
      <w:sz w:val="22"/>
      <w:szCs w:val="20"/>
    </w:rPr>
  </w:style>
  <w:style w:type="character" w:customStyle="1" w:styleId="hgkelc">
    <w:name w:val="hgkelc"/>
    <w:basedOn w:val="Privzetapisavaodstavka"/>
    <w:rsid w:val="00B659B6"/>
  </w:style>
  <w:style w:type="character" w:styleId="Krepko">
    <w:name w:val="Strong"/>
    <w:basedOn w:val="Privzetapisavaodstavka"/>
    <w:uiPriority w:val="22"/>
    <w:qFormat/>
    <w:rsid w:val="006C6633"/>
    <w:rPr>
      <w:b/>
      <w:bCs/>
    </w:rPr>
  </w:style>
  <w:style w:type="paragraph" w:styleId="Brezrazmikov">
    <w:name w:val="No Spacing"/>
    <w:qFormat/>
    <w:rsid w:val="005036EA"/>
    <w:pPr>
      <w:spacing w:after="0" w:line="240" w:lineRule="auto"/>
      <w:jc w:val="both"/>
    </w:pPr>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11189">
      <w:bodyDiv w:val="1"/>
      <w:marLeft w:val="0"/>
      <w:marRight w:val="0"/>
      <w:marTop w:val="0"/>
      <w:marBottom w:val="0"/>
      <w:divBdr>
        <w:top w:val="none" w:sz="0" w:space="0" w:color="auto"/>
        <w:left w:val="none" w:sz="0" w:space="0" w:color="auto"/>
        <w:bottom w:val="none" w:sz="0" w:space="0" w:color="auto"/>
        <w:right w:val="none" w:sz="0" w:space="0" w:color="auto"/>
      </w:divBdr>
    </w:div>
    <w:div w:id="70857237">
      <w:bodyDiv w:val="1"/>
      <w:marLeft w:val="0"/>
      <w:marRight w:val="0"/>
      <w:marTop w:val="0"/>
      <w:marBottom w:val="0"/>
      <w:divBdr>
        <w:top w:val="none" w:sz="0" w:space="0" w:color="auto"/>
        <w:left w:val="none" w:sz="0" w:space="0" w:color="auto"/>
        <w:bottom w:val="none" w:sz="0" w:space="0" w:color="auto"/>
        <w:right w:val="none" w:sz="0" w:space="0" w:color="auto"/>
      </w:divBdr>
    </w:div>
    <w:div w:id="372270223">
      <w:bodyDiv w:val="1"/>
      <w:marLeft w:val="0"/>
      <w:marRight w:val="0"/>
      <w:marTop w:val="0"/>
      <w:marBottom w:val="0"/>
      <w:divBdr>
        <w:top w:val="none" w:sz="0" w:space="0" w:color="auto"/>
        <w:left w:val="none" w:sz="0" w:space="0" w:color="auto"/>
        <w:bottom w:val="none" w:sz="0" w:space="0" w:color="auto"/>
        <w:right w:val="none" w:sz="0" w:space="0" w:color="auto"/>
      </w:divBdr>
    </w:div>
    <w:div w:id="407658666">
      <w:bodyDiv w:val="1"/>
      <w:marLeft w:val="0"/>
      <w:marRight w:val="0"/>
      <w:marTop w:val="0"/>
      <w:marBottom w:val="0"/>
      <w:divBdr>
        <w:top w:val="none" w:sz="0" w:space="0" w:color="auto"/>
        <w:left w:val="none" w:sz="0" w:space="0" w:color="auto"/>
        <w:bottom w:val="none" w:sz="0" w:space="0" w:color="auto"/>
        <w:right w:val="none" w:sz="0" w:space="0" w:color="auto"/>
      </w:divBdr>
    </w:div>
    <w:div w:id="676930773">
      <w:bodyDiv w:val="1"/>
      <w:marLeft w:val="0"/>
      <w:marRight w:val="0"/>
      <w:marTop w:val="0"/>
      <w:marBottom w:val="0"/>
      <w:divBdr>
        <w:top w:val="none" w:sz="0" w:space="0" w:color="auto"/>
        <w:left w:val="none" w:sz="0" w:space="0" w:color="auto"/>
        <w:bottom w:val="none" w:sz="0" w:space="0" w:color="auto"/>
        <w:right w:val="none" w:sz="0" w:space="0" w:color="auto"/>
      </w:divBdr>
    </w:div>
    <w:div w:id="873274285">
      <w:bodyDiv w:val="1"/>
      <w:marLeft w:val="0"/>
      <w:marRight w:val="0"/>
      <w:marTop w:val="0"/>
      <w:marBottom w:val="0"/>
      <w:divBdr>
        <w:top w:val="none" w:sz="0" w:space="0" w:color="auto"/>
        <w:left w:val="none" w:sz="0" w:space="0" w:color="auto"/>
        <w:bottom w:val="none" w:sz="0" w:space="0" w:color="auto"/>
        <w:right w:val="none" w:sz="0" w:space="0" w:color="auto"/>
      </w:divBdr>
    </w:div>
    <w:div w:id="953487603">
      <w:bodyDiv w:val="1"/>
      <w:marLeft w:val="0"/>
      <w:marRight w:val="0"/>
      <w:marTop w:val="0"/>
      <w:marBottom w:val="0"/>
      <w:divBdr>
        <w:top w:val="none" w:sz="0" w:space="0" w:color="auto"/>
        <w:left w:val="none" w:sz="0" w:space="0" w:color="auto"/>
        <w:bottom w:val="none" w:sz="0" w:space="0" w:color="auto"/>
        <w:right w:val="none" w:sz="0" w:space="0" w:color="auto"/>
      </w:divBdr>
    </w:div>
    <w:div w:id="966009723">
      <w:bodyDiv w:val="1"/>
      <w:marLeft w:val="0"/>
      <w:marRight w:val="0"/>
      <w:marTop w:val="0"/>
      <w:marBottom w:val="0"/>
      <w:divBdr>
        <w:top w:val="none" w:sz="0" w:space="0" w:color="auto"/>
        <w:left w:val="none" w:sz="0" w:space="0" w:color="auto"/>
        <w:bottom w:val="none" w:sz="0" w:space="0" w:color="auto"/>
        <w:right w:val="none" w:sz="0" w:space="0" w:color="auto"/>
      </w:divBdr>
    </w:div>
    <w:div w:id="997419225">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497304160">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08248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narocanje.si/_ESPD/" TargetMode="External"/><Relationship Id="rId21" Type="http://schemas.openxmlformats.org/officeDocument/2006/relationships/hyperlink" Target="https://www.uradni-list.si/glasilo-uradni-list-rs/vsebina/2023-01-2599" TargetMode="External"/><Relationship Id="rId34" Type="http://schemas.openxmlformats.org/officeDocument/2006/relationships/hyperlink" Target="https://www.uradni-list.si/glasilo-uradni-list-rs/vsebina/2013-01-3034" TargetMode="External"/><Relationship Id="rId42" Type="http://schemas.openxmlformats.org/officeDocument/2006/relationships/hyperlink" Target="https://www.uradni-list.si/glasilo-uradni-list-rs/vsebina/2007-01-6415" TargetMode="External"/><Relationship Id="rId47" Type="http://schemas.openxmlformats.org/officeDocument/2006/relationships/hyperlink" Target="https://www.uradni-list.si/glasilo-uradni-list-rs/vsebina/2022-01-0014" TargetMode="External"/><Relationship Id="rId50" Type="http://schemas.openxmlformats.org/officeDocument/2006/relationships/hyperlink" Target="http://www.uradni-list.si/1/objava.jsp?sop=2021-01-2575" TargetMode="External"/><Relationship Id="rId55" Type="http://schemas.openxmlformats.org/officeDocument/2006/relationships/hyperlink" Target="http://www.uradni-list.si/1/objava.jsp?sop=2023-01-2599" TargetMode="External"/><Relationship Id="rId63" Type="http://schemas.openxmlformats.org/officeDocument/2006/relationships/hyperlink" Target="https://www.uradni-list.si/glasilo-uradni-list-rs/vsebina/2023-01-03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1-01-2575" TargetMode="External"/><Relationship Id="rId29" Type="http://schemas.openxmlformats.org/officeDocument/2006/relationships/hyperlink" Target="https://www.uradni-list.si/glasilo-uradni-list-rs/vsebina/2006-01-0970" TargetMode="External"/><Relationship Id="rId11" Type="http://schemas.openxmlformats.org/officeDocument/2006/relationships/footer" Target="footer1.xml"/><Relationship Id="rId24" Type="http://schemas.openxmlformats.org/officeDocument/2006/relationships/hyperlink" Target="https://ejn.gov.si/eJN2" TargetMode="External"/><Relationship Id="rId32" Type="http://schemas.openxmlformats.org/officeDocument/2006/relationships/hyperlink" Target="https://www.uradni-list.si/glasilo-uradni-list-rs/vsebina/2008-01-2816" TargetMode="External"/><Relationship Id="rId37" Type="http://schemas.openxmlformats.org/officeDocument/2006/relationships/hyperlink" Target="https://ejn.gov.si/eJN2" TargetMode="External"/><Relationship Id="rId40" Type="http://schemas.openxmlformats.org/officeDocument/2006/relationships/hyperlink" Target="https://www.uradni-list.si/glasilo-uradni-list-rs/vsebina/2006-01-0970" TargetMode="External"/><Relationship Id="rId45" Type="http://schemas.openxmlformats.org/officeDocument/2006/relationships/hyperlink" Target="https://www.uradni-list.si/glasilo-uradni-list-rs/vsebina/2013-01-3034" TargetMode="External"/><Relationship Id="rId53" Type="http://schemas.openxmlformats.org/officeDocument/2006/relationships/hyperlink" Target="http://www.uradni-list.si/1/objava.jsp?sop=2022-01-2511" TargetMode="External"/><Relationship Id="rId58" Type="http://schemas.openxmlformats.org/officeDocument/2006/relationships/header" Target="header5.xm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uradni-list.si/glasilo-uradni-list-rs/vsebina/2020-01-2765" TargetMode="External"/><Relationship Id="rId19" Type="http://schemas.openxmlformats.org/officeDocument/2006/relationships/hyperlink" Target="https://www.uradni-list.si/glasilo-uradni-list-rs/vsebina/2022-01-2511" TargetMode="External"/><Relationship Id="rId14" Type="http://schemas.openxmlformats.org/officeDocument/2006/relationships/hyperlink" Target="https://www.uradni-list.si/glasilo-uradni-list-rs/vsebina/2015-01-3570" TargetMode="External"/><Relationship Id="rId22" Type="http://schemas.openxmlformats.org/officeDocument/2006/relationships/hyperlink" Target="https://ejn.gov.si/ponudba/pages/aktualno/aktualna_javna_narocila.xhtml" TargetMode="External"/><Relationship Id="rId27" Type="http://schemas.openxmlformats.org/officeDocument/2006/relationships/hyperlink" Target="https://www.uradni-list.si/glasilo-uradni-list-rs/vsebina/2022-01-1772" TargetMode="External"/><Relationship Id="rId30" Type="http://schemas.openxmlformats.org/officeDocument/2006/relationships/hyperlink" Target="https://www.uradni-list.si/glasilo-uradni-list-rs/vsebina/2006-01-4487" TargetMode="External"/><Relationship Id="rId35" Type="http://schemas.openxmlformats.org/officeDocument/2006/relationships/hyperlink" Target="https://www.uradni-list.si/glasilo-uradni-list-rs/vsebina/2020-01-3096" TargetMode="External"/><Relationship Id="rId43" Type="http://schemas.openxmlformats.org/officeDocument/2006/relationships/hyperlink" Target="https://www.uradni-list.si/glasilo-uradni-list-rs/vsebina/2008-01-2816" TargetMode="External"/><Relationship Id="rId48" Type="http://schemas.openxmlformats.org/officeDocument/2006/relationships/hyperlink" Target="http://www.uradni-list.si/1/objava.jsp?sop=2015-01-3570" TargetMode="External"/><Relationship Id="rId56" Type="http://schemas.openxmlformats.org/officeDocument/2006/relationships/header" Target="header4.xml"/><Relationship Id="rId64"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www.uradni-list.si/1/objava.jsp?sop=2022-01-0107"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s://www.uradni-list.si/glasilo-uradni-list-rs/vsebina/2022-01-0107" TargetMode="External"/><Relationship Id="rId25" Type="http://schemas.openxmlformats.org/officeDocument/2006/relationships/hyperlink" Target="https://ejn.gov.si/eJN2" TargetMode="External"/><Relationship Id="rId33" Type="http://schemas.openxmlformats.org/officeDocument/2006/relationships/hyperlink" Target="https://www.uradni-list.si/glasilo-uradni-list-rs/vsebina/2010-01-0251" TargetMode="External"/><Relationship Id="rId38" Type="http://schemas.openxmlformats.org/officeDocument/2006/relationships/hyperlink" Target="http://www.uradni-list.si/1/objava.jsp?sop=2011-01-2040" TargetMode="External"/><Relationship Id="rId46" Type="http://schemas.openxmlformats.org/officeDocument/2006/relationships/hyperlink" Target="https://www.uradni-list.si/glasilo-uradni-list-rs/vsebina/2020-01-3096" TargetMode="External"/><Relationship Id="rId59" Type="http://schemas.openxmlformats.org/officeDocument/2006/relationships/footer" Target="footer3.xml"/><Relationship Id="rId20" Type="http://schemas.openxmlformats.org/officeDocument/2006/relationships/hyperlink" Target="https://www.uradni-list.si/glasilo-uradni-list-rs/vsebina/2023-01-0530" TargetMode="External"/><Relationship Id="rId41" Type="http://schemas.openxmlformats.org/officeDocument/2006/relationships/hyperlink" Target="https://www.uradni-list.si/glasilo-uradni-list-rs/vsebina/2006-01-4487" TargetMode="External"/><Relationship Id="rId54" Type="http://schemas.openxmlformats.org/officeDocument/2006/relationships/hyperlink" Target="http://www.uradni-list.si/1/objava.jsp?sop=2023-01-0530" TargetMode="External"/><Relationship Id="rId62" Type="http://schemas.openxmlformats.org/officeDocument/2006/relationships/hyperlink" Target="https://www.uradni-list.si/glasilo-uradni-list-rs/vsebina/2022-01-00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18-01-0588" TargetMode="External"/><Relationship Id="rId23" Type="http://schemas.openxmlformats.org/officeDocument/2006/relationships/hyperlink" Target="https://ejn.gov.si/eJN2" TargetMode="External"/><Relationship Id="rId28" Type="http://schemas.openxmlformats.org/officeDocument/2006/relationships/hyperlink" Target="https://www.uradni-list.si/glasilo-uradni-list-rs/vsebina/2023-01-3274" TargetMode="External"/><Relationship Id="rId36" Type="http://schemas.openxmlformats.org/officeDocument/2006/relationships/hyperlink" Target="https://www.uradni-list.si/glasilo-uradni-list-rs/vsebina/2022-01-0014" TargetMode="External"/><Relationship Id="rId49" Type="http://schemas.openxmlformats.org/officeDocument/2006/relationships/hyperlink" Target="http://www.uradni-list.si/1/objava.jsp?sop=2018-01-0588" TargetMode="External"/><Relationship Id="rId57" Type="http://schemas.openxmlformats.org/officeDocument/2006/relationships/footer" Target="footer2.xml"/><Relationship Id="rId10" Type="http://schemas.openxmlformats.org/officeDocument/2006/relationships/header" Target="header1.xml"/><Relationship Id="rId31" Type="http://schemas.openxmlformats.org/officeDocument/2006/relationships/hyperlink" Target="https://www.uradni-list.si/glasilo-uradni-list-rs/vsebina/2007-01-6415" TargetMode="External"/><Relationship Id="rId44" Type="http://schemas.openxmlformats.org/officeDocument/2006/relationships/hyperlink" Target="https://www.uradni-list.si/glasilo-uradni-list-rs/vsebina/2010-01-0251" TargetMode="External"/><Relationship Id="rId52" Type="http://schemas.openxmlformats.org/officeDocument/2006/relationships/hyperlink" Target="http://www.uradni-list.si/1/objava.jsp?sop=2022-01-1705" TargetMode="External"/><Relationship Id="rId60" Type="http://schemas.openxmlformats.org/officeDocument/2006/relationships/hyperlink" Target="https://www.uradni-list.si/glasilo-uradni-list-rs/vsebina/2011-01-3056" TargetMode="External"/><Relationship Id="rId65"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cid:image001.jpg@01D9EC96.D45FD4C0" TargetMode="External"/><Relationship Id="rId13" Type="http://schemas.openxmlformats.org/officeDocument/2006/relationships/header" Target="header3.xml"/><Relationship Id="rId18" Type="http://schemas.openxmlformats.org/officeDocument/2006/relationships/hyperlink" Target="https://www.uradni-list.si/glasilo-uradni-list-rs/vsebina/2022-01-1705" TargetMode="External"/><Relationship Id="rId39" Type="http://schemas.openxmlformats.org/officeDocument/2006/relationships/hyperlink" Target="http://www.djn.mju.gov.si/sistem-javnega-narocanja/pravno-varstv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5" Type="http://schemas.openxmlformats.org/officeDocument/2006/relationships/image" Target="media/image7.png"/><Relationship Id="rId4" Type="http://schemas.openxmlformats.org/officeDocument/2006/relationships/image" Target="media/image6.png"/></Relationships>
</file>

<file path=word/_rels/header5.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5" Type="http://schemas.openxmlformats.org/officeDocument/2006/relationships/image" Target="media/image7.png"/><Relationship Id="rId4"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1AA90FC0EA2F4A38842A8EA790B86218"/>
        <w:category>
          <w:name w:val="Splošno"/>
          <w:gallery w:val="placeholder"/>
        </w:category>
        <w:types>
          <w:type w:val="bbPlcHdr"/>
        </w:types>
        <w:behaviors>
          <w:behavior w:val="content"/>
        </w:behaviors>
        <w:guid w:val="{7653CEAF-D1CF-4067-A71F-39ED12323A57}"/>
      </w:docPartPr>
      <w:docPartBody>
        <w:p w:rsidR="00C14280" w:rsidRDefault="005530C9" w:rsidP="005530C9">
          <w:pPr>
            <w:pStyle w:val="1AA90FC0EA2F4A38842A8EA790B86218"/>
          </w:pPr>
          <w:r w:rsidRPr="00904DF0">
            <w:rPr>
              <w:rStyle w:val="Besedilooznabemesta"/>
            </w:rPr>
            <w:t>Kliknite ali tapnite tukaj, če želite vnesti besedilo.</w:t>
          </w:r>
        </w:p>
      </w:docPartBody>
    </w:docPart>
    <w:docPart>
      <w:docPartPr>
        <w:name w:val="0FD93178E8634AE09CAAA93736DF5094"/>
        <w:category>
          <w:name w:val="Splošno"/>
          <w:gallery w:val="placeholder"/>
        </w:category>
        <w:types>
          <w:type w:val="bbPlcHdr"/>
        </w:types>
        <w:behaviors>
          <w:behavior w:val="content"/>
        </w:behaviors>
        <w:guid w:val="{AD46364B-0FAE-4365-961A-A67DE02FDECD}"/>
      </w:docPartPr>
      <w:docPartBody>
        <w:p w:rsidR="00D86F64" w:rsidRDefault="00CB11C3" w:rsidP="00CB11C3">
          <w:pPr>
            <w:pStyle w:val="0FD93178E8634AE09CAAA93736DF5094"/>
          </w:pPr>
          <w:r w:rsidRPr="000F4324">
            <w:rPr>
              <w:rStyle w:val="Besedilooznabemesta"/>
            </w:rPr>
            <w:t>Kliknite ali tapnite tukaj, če želite vnesti besedilo.</w:t>
          </w:r>
        </w:p>
      </w:docPartBody>
    </w:docPart>
    <w:docPart>
      <w:docPartPr>
        <w:name w:val="D4B04A3916E54FD6AEA2939C02FF2B8C"/>
        <w:category>
          <w:name w:val="Splošno"/>
          <w:gallery w:val="placeholder"/>
        </w:category>
        <w:types>
          <w:type w:val="bbPlcHdr"/>
        </w:types>
        <w:behaviors>
          <w:behavior w:val="content"/>
        </w:behaviors>
        <w:guid w:val="{54541CFA-6C53-445E-9D6A-9FE8358740E8}"/>
      </w:docPartPr>
      <w:docPartBody>
        <w:p w:rsidR="00D86F64" w:rsidRDefault="00CB11C3" w:rsidP="00CB11C3">
          <w:pPr>
            <w:pStyle w:val="D4B04A3916E54FD6AEA2939C02FF2B8C"/>
          </w:pPr>
          <w:r w:rsidRPr="000F4324">
            <w:rPr>
              <w:rStyle w:val="Besedilooznabemesta"/>
            </w:rPr>
            <w:t>Kliknite ali tapnite tukaj, če želite vnesti besedilo.</w:t>
          </w:r>
        </w:p>
      </w:docPartBody>
    </w:docPart>
    <w:docPart>
      <w:docPartPr>
        <w:name w:val="C2DEAF6ED9754453B8B97D8862D444CE"/>
        <w:category>
          <w:name w:val="Splošno"/>
          <w:gallery w:val="placeholder"/>
        </w:category>
        <w:types>
          <w:type w:val="bbPlcHdr"/>
        </w:types>
        <w:behaviors>
          <w:behavior w:val="content"/>
        </w:behaviors>
        <w:guid w:val="{0652BCF9-5A1F-415A-AE83-0F01A613C217}"/>
      </w:docPartPr>
      <w:docPartBody>
        <w:p w:rsidR="00D86F64" w:rsidRDefault="00CB11C3" w:rsidP="00CB11C3">
          <w:pPr>
            <w:pStyle w:val="C2DEAF6ED9754453B8B97D8862D444CE"/>
          </w:pPr>
          <w:r w:rsidRPr="000F4324">
            <w:rPr>
              <w:rStyle w:val="Besedilooznabemesta"/>
            </w:rPr>
            <w:t>Kliknite ali tapnite tukaj, če želite vnesti besedilo.</w:t>
          </w:r>
        </w:p>
      </w:docPartBody>
    </w:docPart>
    <w:docPart>
      <w:docPartPr>
        <w:name w:val="2CDB097B8B924B42BA44FBFB27D116DE"/>
        <w:category>
          <w:name w:val="Splošno"/>
          <w:gallery w:val="placeholder"/>
        </w:category>
        <w:types>
          <w:type w:val="bbPlcHdr"/>
        </w:types>
        <w:behaviors>
          <w:behavior w:val="content"/>
        </w:behaviors>
        <w:guid w:val="{377EE5C3-4005-441A-9EE9-C3E0AF1FF222}"/>
      </w:docPartPr>
      <w:docPartBody>
        <w:p w:rsidR="00D86F64" w:rsidRDefault="00CB11C3" w:rsidP="00CB11C3">
          <w:pPr>
            <w:pStyle w:val="2CDB097B8B924B42BA44FBFB27D116DE"/>
          </w:pPr>
          <w:r w:rsidRPr="000F4324">
            <w:rPr>
              <w:rStyle w:val="Besedilooznabemesta"/>
            </w:rPr>
            <w:t>Kliknite ali tapnite tukaj, če želite vnesti besedilo.</w:t>
          </w:r>
        </w:p>
      </w:docPartBody>
    </w:docPart>
    <w:docPart>
      <w:docPartPr>
        <w:name w:val="0A65BE3D9FC941198963DC9502DDF6D2"/>
        <w:category>
          <w:name w:val="Splošno"/>
          <w:gallery w:val="placeholder"/>
        </w:category>
        <w:types>
          <w:type w:val="bbPlcHdr"/>
        </w:types>
        <w:behaviors>
          <w:behavior w:val="content"/>
        </w:behaviors>
        <w:guid w:val="{11A8AB02-768C-45D7-8B5A-3E2249034D84}"/>
      </w:docPartPr>
      <w:docPartBody>
        <w:p w:rsidR="00D86F64" w:rsidRDefault="00CB11C3" w:rsidP="00CB11C3">
          <w:pPr>
            <w:pStyle w:val="0A65BE3D9FC941198963DC9502DDF6D2"/>
          </w:pPr>
          <w:r w:rsidRPr="000F4324">
            <w:rPr>
              <w:rStyle w:val="Besedilooznabemesta"/>
            </w:rPr>
            <w:t>Kliknite ali tapnite tukaj, če želite vnesti besedilo.</w:t>
          </w:r>
        </w:p>
      </w:docPartBody>
    </w:docPart>
    <w:docPart>
      <w:docPartPr>
        <w:name w:val="D241B584B5344C33A8F9A2CD9E5C87D3"/>
        <w:category>
          <w:name w:val="Splošno"/>
          <w:gallery w:val="placeholder"/>
        </w:category>
        <w:types>
          <w:type w:val="bbPlcHdr"/>
        </w:types>
        <w:behaviors>
          <w:behavior w:val="content"/>
        </w:behaviors>
        <w:guid w:val="{AA39F3F0-47B4-4AD8-B32C-A0237589B6E7}"/>
      </w:docPartPr>
      <w:docPartBody>
        <w:p w:rsidR="00D86F64" w:rsidRDefault="00CB11C3" w:rsidP="00CB11C3">
          <w:pPr>
            <w:pStyle w:val="D241B584B5344C33A8F9A2CD9E5C87D3"/>
          </w:pPr>
          <w:r w:rsidRPr="000F4324">
            <w:rPr>
              <w:rStyle w:val="Besedilooznabemesta"/>
            </w:rPr>
            <w:t>Kliknite ali tapnite tukaj, če želite vnesti besedilo.</w:t>
          </w:r>
        </w:p>
      </w:docPartBody>
    </w:docPart>
    <w:docPart>
      <w:docPartPr>
        <w:name w:val="16AD18A723E54C9BABBF3EB420354C45"/>
        <w:category>
          <w:name w:val="Splošno"/>
          <w:gallery w:val="placeholder"/>
        </w:category>
        <w:types>
          <w:type w:val="bbPlcHdr"/>
        </w:types>
        <w:behaviors>
          <w:behavior w:val="content"/>
        </w:behaviors>
        <w:guid w:val="{44FCF372-CBD8-4941-BB9B-5BEE07430832}"/>
      </w:docPartPr>
      <w:docPartBody>
        <w:p w:rsidR="00D86F64" w:rsidRDefault="00CB11C3" w:rsidP="00CB11C3">
          <w:pPr>
            <w:pStyle w:val="16AD18A723E54C9BABBF3EB420354C45"/>
          </w:pPr>
          <w:r w:rsidRPr="000F4324">
            <w:rPr>
              <w:rStyle w:val="Besedilooznabemesta"/>
            </w:rPr>
            <w:t>Kliknite ali tapnite tukaj, če želite vnesti besedilo.</w:t>
          </w:r>
        </w:p>
      </w:docPartBody>
    </w:docPart>
    <w:docPart>
      <w:docPartPr>
        <w:name w:val="6D71C1C2BDC3415DA4CA4FBB9DD1F7B9"/>
        <w:category>
          <w:name w:val="Splošno"/>
          <w:gallery w:val="placeholder"/>
        </w:category>
        <w:types>
          <w:type w:val="bbPlcHdr"/>
        </w:types>
        <w:behaviors>
          <w:behavior w:val="content"/>
        </w:behaviors>
        <w:guid w:val="{008C6E87-3E81-426E-9A28-AFEC922BBF28}"/>
      </w:docPartPr>
      <w:docPartBody>
        <w:p w:rsidR="00D86F64" w:rsidRDefault="00CB11C3" w:rsidP="00CB11C3">
          <w:pPr>
            <w:pStyle w:val="6D71C1C2BDC3415DA4CA4FBB9DD1F7B9"/>
          </w:pPr>
          <w:r w:rsidRPr="000F4324">
            <w:rPr>
              <w:rStyle w:val="Besedilooznabemesta"/>
            </w:rPr>
            <w:t>Kliknite ali tapnite tukaj, če želite vnesti besedilo.</w:t>
          </w:r>
        </w:p>
      </w:docPartBody>
    </w:docPart>
    <w:docPart>
      <w:docPartPr>
        <w:name w:val="A569606553B042648584998E5E9B444C"/>
        <w:category>
          <w:name w:val="Splošno"/>
          <w:gallery w:val="placeholder"/>
        </w:category>
        <w:types>
          <w:type w:val="bbPlcHdr"/>
        </w:types>
        <w:behaviors>
          <w:behavior w:val="content"/>
        </w:behaviors>
        <w:guid w:val="{73092A07-13AC-42BF-A46B-1A3618B9FCEA}"/>
      </w:docPartPr>
      <w:docPartBody>
        <w:p w:rsidR="00D86F64" w:rsidRDefault="00CB11C3" w:rsidP="00CB11C3">
          <w:pPr>
            <w:pStyle w:val="A569606553B042648584998E5E9B444C"/>
          </w:pPr>
          <w:r w:rsidRPr="000F4324">
            <w:rPr>
              <w:rStyle w:val="Besedilooznabemesta"/>
            </w:rPr>
            <w:t>Kliknite ali tapnite tukaj, če želite vnesti besedilo.</w:t>
          </w:r>
        </w:p>
      </w:docPartBody>
    </w:docPart>
    <w:docPart>
      <w:docPartPr>
        <w:name w:val="36083C9E8E4C473280E83468521E34AA"/>
        <w:category>
          <w:name w:val="Splošno"/>
          <w:gallery w:val="placeholder"/>
        </w:category>
        <w:types>
          <w:type w:val="bbPlcHdr"/>
        </w:types>
        <w:behaviors>
          <w:behavior w:val="content"/>
        </w:behaviors>
        <w:guid w:val="{FB21B268-02CD-4575-BCED-2B7098F20AEB}"/>
      </w:docPartPr>
      <w:docPartBody>
        <w:p w:rsidR="00D86F64" w:rsidRDefault="00CB11C3" w:rsidP="00CB11C3">
          <w:pPr>
            <w:pStyle w:val="36083C9E8E4C473280E83468521E34AA"/>
          </w:pPr>
          <w:r w:rsidRPr="000F4324">
            <w:rPr>
              <w:rStyle w:val="Besedilooznabemesta"/>
            </w:rPr>
            <w:t>Kliknite ali tapnite tukaj, če želite vnesti besedilo.</w:t>
          </w:r>
        </w:p>
      </w:docPartBody>
    </w:docPart>
    <w:docPart>
      <w:docPartPr>
        <w:name w:val="1A2353EB006847B5AD65841F88A66C52"/>
        <w:category>
          <w:name w:val="Splošno"/>
          <w:gallery w:val="placeholder"/>
        </w:category>
        <w:types>
          <w:type w:val="bbPlcHdr"/>
        </w:types>
        <w:behaviors>
          <w:behavior w:val="content"/>
        </w:behaviors>
        <w:guid w:val="{54381249-20D5-4012-9C68-32C4CB5BAB89}"/>
      </w:docPartPr>
      <w:docPartBody>
        <w:p w:rsidR="00D86F64" w:rsidRDefault="00CB11C3" w:rsidP="00CB11C3">
          <w:pPr>
            <w:pStyle w:val="1A2353EB006847B5AD65841F88A66C52"/>
          </w:pPr>
          <w:r w:rsidRPr="000F4324">
            <w:rPr>
              <w:rStyle w:val="Besedilooznabemesta"/>
            </w:rPr>
            <w:t>Kliknite ali tapnite tukaj, če želite vnesti besedilo.</w:t>
          </w:r>
        </w:p>
      </w:docPartBody>
    </w:docPart>
    <w:docPart>
      <w:docPartPr>
        <w:name w:val="1615E15DC71E4A65B19A8F92C2C965B1"/>
        <w:category>
          <w:name w:val="Splošno"/>
          <w:gallery w:val="placeholder"/>
        </w:category>
        <w:types>
          <w:type w:val="bbPlcHdr"/>
        </w:types>
        <w:behaviors>
          <w:behavior w:val="content"/>
        </w:behaviors>
        <w:guid w:val="{2EC9620B-29F4-4073-99F5-D5940B94D276}"/>
      </w:docPartPr>
      <w:docPartBody>
        <w:p w:rsidR="00D86F64" w:rsidRDefault="00CB11C3" w:rsidP="00CB11C3">
          <w:pPr>
            <w:pStyle w:val="1615E15DC71E4A65B19A8F92C2C965B1"/>
          </w:pPr>
          <w:r w:rsidRPr="000F4324">
            <w:rPr>
              <w:rStyle w:val="Besedilooznabemesta"/>
            </w:rPr>
            <w:t>Kliknite ali tapnite tukaj, če želite vnesti besedilo.</w:t>
          </w:r>
        </w:p>
      </w:docPartBody>
    </w:docPart>
    <w:docPart>
      <w:docPartPr>
        <w:name w:val="2E3E99FA4022426AB1D8F316955084DE"/>
        <w:category>
          <w:name w:val="Splošno"/>
          <w:gallery w:val="placeholder"/>
        </w:category>
        <w:types>
          <w:type w:val="bbPlcHdr"/>
        </w:types>
        <w:behaviors>
          <w:behavior w:val="content"/>
        </w:behaviors>
        <w:guid w:val="{55390AF4-3912-44FB-B665-B20AB271AFC4}"/>
      </w:docPartPr>
      <w:docPartBody>
        <w:p w:rsidR="00D86F64" w:rsidRDefault="00CB11C3" w:rsidP="00CB11C3">
          <w:pPr>
            <w:pStyle w:val="2E3E99FA4022426AB1D8F316955084DE"/>
          </w:pPr>
          <w:r w:rsidRPr="000F4324">
            <w:rPr>
              <w:rStyle w:val="Besedilooznabemesta"/>
            </w:rPr>
            <w:t>Kliknite ali tapnite tukaj, če želite vnesti besedilo.</w:t>
          </w:r>
        </w:p>
      </w:docPartBody>
    </w:docPart>
    <w:docPart>
      <w:docPartPr>
        <w:name w:val="60D2D3618398455B9D1DC462A9D9A23A"/>
        <w:category>
          <w:name w:val="Splošno"/>
          <w:gallery w:val="placeholder"/>
        </w:category>
        <w:types>
          <w:type w:val="bbPlcHdr"/>
        </w:types>
        <w:behaviors>
          <w:behavior w:val="content"/>
        </w:behaviors>
        <w:guid w:val="{6A267AFB-9EEE-418F-815E-B256017959C2}"/>
      </w:docPartPr>
      <w:docPartBody>
        <w:p w:rsidR="00D86F64" w:rsidRDefault="00CB11C3" w:rsidP="00CB11C3">
          <w:pPr>
            <w:pStyle w:val="60D2D3618398455B9D1DC462A9D9A23A"/>
          </w:pPr>
          <w:r w:rsidRPr="000F4324">
            <w:rPr>
              <w:rStyle w:val="Besedilooznabemesta"/>
            </w:rPr>
            <w:t>Kliknite ali tapnite tukaj, če želite vnesti besedilo.</w:t>
          </w:r>
        </w:p>
      </w:docPartBody>
    </w:docPart>
    <w:docPart>
      <w:docPartPr>
        <w:name w:val="FEFACD503F3E459EBB12244FD2127B82"/>
        <w:category>
          <w:name w:val="Splošno"/>
          <w:gallery w:val="placeholder"/>
        </w:category>
        <w:types>
          <w:type w:val="bbPlcHdr"/>
        </w:types>
        <w:behaviors>
          <w:behavior w:val="content"/>
        </w:behaviors>
        <w:guid w:val="{66B205C1-60CF-470E-B01F-8B83DDC88486}"/>
      </w:docPartPr>
      <w:docPartBody>
        <w:p w:rsidR="00D86F64" w:rsidRDefault="00CB11C3" w:rsidP="00CB11C3">
          <w:pPr>
            <w:pStyle w:val="FEFACD503F3E459EBB12244FD2127B82"/>
          </w:pPr>
          <w:r w:rsidRPr="000F4324">
            <w:rPr>
              <w:rStyle w:val="Besedilooznabemesta"/>
            </w:rPr>
            <w:t>Kliknite ali tapnite tukaj, če želite vnesti besedilo.</w:t>
          </w:r>
        </w:p>
      </w:docPartBody>
    </w:docPart>
    <w:docPart>
      <w:docPartPr>
        <w:name w:val="D32EE0CB97584E4CB178C27F23B365FE"/>
        <w:category>
          <w:name w:val="Splošno"/>
          <w:gallery w:val="placeholder"/>
        </w:category>
        <w:types>
          <w:type w:val="bbPlcHdr"/>
        </w:types>
        <w:behaviors>
          <w:behavior w:val="content"/>
        </w:behaviors>
        <w:guid w:val="{5EE43912-FA34-45CA-94BB-DB1768330FB7}"/>
      </w:docPartPr>
      <w:docPartBody>
        <w:p w:rsidR="00D86F64" w:rsidRDefault="00CB11C3" w:rsidP="00CB11C3">
          <w:pPr>
            <w:pStyle w:val="D32EE0CB97584E4CB178C27F23B365FE"/>
          </w:pPr>
          <w:r w:rsidRPr="000F4324">
            <w:rPr>
              <w:rStyle w:val="Besedilooznabemesta"/>
            </w:rPr>
            <w:t>Kliknite ali tapnite tukaj, če želite vnesti besedilo.</w:t>
          </w:r>
        </w:p>
      </w:docPartBody>
    </w:docPart>
    <w:docPart>
      <w:docPartPr>
        <w:name w:val="689B8A72DA4B4E0F80CF7D91C4AC63D8"/>
        <w:category>
          <w:name w:val="Splošno"/>
          <w:gallery w:val="placeholder"/>
        </w:category>
        <w:types>
          <w:type w:val="bbPlcHdr"/>
        </w:types>
        <w:behaviors>
          <w:behavior w:val="content"/>
        </w:behaviors>
        <w:guid w:val="{71DEC933-AC9A-4BAE-80C8-7F7064290D63}"/>
      </w:docPartPr>
      <w:docPartBody>
        <w:p w:rsidR="00D86F64" w:rsidRDefault="00CB11C3" w:rsidP="00CB11C3">
          <w:pPr>
            <w:pStyle w:val="689B8A72DA4B4E0F80CF7D91C4AC63D8"/>
          </w:pPr>
          <w:r w:rsidRPr="000F4324">
            <w:rPr>
              <w:rStyle w:val="Besedilooznabemesta"/>
            </w:rPr>
            <w:t>Kliknite ali tapnite tukaj, če želite vnesti besedilo.</w:t>
          </w:r>
        </w:p>
      </w:docPartBody>
    </w:docPart>
    <w:docPart>
      <w:docPartPr>
        <w:name w:val="59BA9549F1DF45C0A62263F0C6F2A79B"/>
        <w:category>
          <w:name w:val="Splošno"/>
          <w:gallery w:val="placeholder"/>
        </w:category>
        <w:types>
          <w:type w:val="bbPlcHdr"/>
        </w:types>
        <w:behaviors>
          <w:behavior w:val="content"/>
        </w:behaviors>
        <w:guid w:val="{D6EA4C94-9472-4685-8631-E1A543F4FAFE}"/>
      </w:docPartPr>
      <w:docPartBody>
        <w:p w:rsidR="00D86F64" w:rsidRDefault="00CB11C3" w:rsidP="00CB11C3">
          <w:pPr>
            <w:pStyle w:val="59BA9549F1DF45C0A62263F0C6F2A79B"/>
          </w:pPr>
          <w:r w:rsidRPr="000F4324">
            <w:rPr>
              <w:rStyle w:val="Besedilooznabemesta"/>
            </w:rPr>
            <w:t>Kliknite ali tapnite tukaj, če želite vnesti besedilo.</w:t>
          </w:r>
        </w:p>
      </w:docPartBody>
    </w:docPart>
    <w:docPart>
      <w:docPartPr>
        <w:name w:val="BE95451ECA4245649CBE30BBB9CE098C"/>
        <w:category>
          <w:name w:val="Splošno"/>
          <w:gallery w:val="placeholder"/>
        </w:category>
        <w:types>
          <w:type w:val="bbPlcHdr"/>
        </w:types>
        <w:behaviors>
          <w:behavior w:val="content"/>
        </w:behaviors>
        <w:guid w:val="{F869858D-ACFA-4C5C-94A9-5917E7290190}"/>
      </w:docPartPr>
      <w:docPartBody>
        <w:p w:rsidR="00370A95" w:rsidRDefault="00FE4DF5" w:rsidP="00FE4DF5">
          <w:pPr>
            <w:pStyle w:val="BE95451ECA4245649CBE30BBB9CE098C"/>
          </w:pPr>
          <w:r w:rsidRPr="007C6ECC">
            <w:rPr>
              <w:rStyle w:val="Besedilooznabemesta"/>
            </w:rPr>
            <w:t>Kliknite ali tapnite tukaj, če želite vnesti besedilo.</w:t>
          </w:r>
        </w:p>
      </w:docPartBody>
    </w:docPart>
    <w:docPart>
      <w:docPartPr>
        <w:name w:val="A8F4450C7BD94A22B05F87406D889FE7"/>
        <w:category>
          <w:name w:val="Splošno"/>
          <w:gallery w:val="placeholder"/>
        </w:category>
        <w:types>
          <w:type w:val="bbPlcHdr"/>
        </w:types>
        <w:behaviors>
          <w:behavior w:val="content"/>
        </w:behaviors>
        <w:guid w:val="{8A816140-0BF7-4CB6-9455-7B8072AD4FF3}"/>
      </w:docPartPr>
      <w:docPartBody>
        <w:p w:rsidR="00370A95" w:rsidRDefault="00FE4DF5" w:rsidP="00FE4DF5">
          <w:pPr>
            <w:pStyle w:val="A8F4450C7BD94A22B05F87406D889FE7"/>
          </w:pPr>
          <w:r w:rsidRPr="008C3571">
            <w:rPr>
              <w:rStyle w:val="Besedilooznabemesta"/>
            </w:rPr>
            <w:t>Kliknite ali tapnite tukaj, če želite vnesti datum.</w:t>
          </w:r>
        </w:p>
      </w:docPartBody>
    </w:docPart>
    <w:docPart>
      <w:docPartPr>
        <w:name w:val="8079BA3C6ABE42FEBB5AF9D1CEECCAA4"/>
        <w:category>
          <w:name w:val="Splošno"/>
          <w:gallery w:val="placeholder"/>
        </w:category>
        <w:types>
          <w:type w:val="bbPlcHdr"/>
        </w:types>
        <w:behaviors>
          <w:behavior w:val="content"/>
        </w:behaviors>
        <w:guid w:val="{6A0B1653-2F64-4FA3-BEAF-97E4F629E885}"/>
      </w:docPartPr>
      <w:docPartBody>
        <w:p w:rsidR="00501877" w:rsidRDefault="00120933" w:rsidP="00120933">
          <w:pPr>
            <w:pStyle w:val="8079BA3C6ABE42FEBB5AF9D1CEECCAA4"/>
          </w:pPr>
          <w:r w:rsidRPr="008E4AA5">
            <w:rPr>
              <w:rStyle w:val="Besedilooznabemesta"/>
            </w:rPr>
            <w:t>Kliknite ali tapnite tukaj, če želite vnesti besedilo.</w:t>
          </w:r>
        </w:p>
      </w:docPartBody>
    </w:docPart>
    <w:docPart>
      <w:docPartPr>
        <w:name w:val="568C58F17FCD445EB44A8526CB334D53"/>
        <w:category>
          <w:name w:val="Splošno"/>
          <w:gallery w:val="placeholder"/>
        </w:category>
        <w:types>
          <w:type w:val="bbPlcHdr"/>
        </w:types>
        <w:behaviors>
          <w:behavior w:val="content"/>
        </w:behaviors>
        <w:guid w:val="{ED148A48-0123-470C-BE0B-3DEBD740FD21}"/>
      </w:docPartPr>
      <w:docPartBody>
        <w:p w:rsidR="00501877" w:rsidRDefault="00120933" w:rsidP="00120933">
          <w:pPr>
            <w:pStyle w:val="568C58F17FCD445EB44A8526CB334D53"/>
          </w:pPr>
          <w:r w:rsidRPr="008E4AA5">
            <w:rPr>
              <w:rStyle w:val="Besedilooznabemesta"/>
            </w:rPr>
            <w:t>Kliknite ali tapnite tukaj, če želite vnesti besedilo.</w:t>
          </w:r>
        </w:p>
      </w:docPartBody>
    </w:docPart>
    <w:docPart>
      <w:docPartPr>
        <w:name w:val="20D1F99BD78C4A95AECB1A7F0387EA3B"/>
        <w:category>
          <w:name w:val="Splošno"/>
          <w:gallery w:val="placeholder"/>
        </w:category>
        <w:types>
          <w:type w:val="bbPlcHdr"/>
        </w:types>
        <w:behaviors>
          <w:behavior w:val="content"/>
        </w:behaviors>
        <w:guid w:val="{7FEAC43A-A898-4588-8149-A7C15E6A9C36}"/>
      </w:docPartPr>
      <w:docPartBody>
        <w:p w:rsidR="00501877" w:rsidRDefault="00120933" w:rsidP="00120933">
          <w:pPr>
            <w:pStyle w:val="20D1F99BD78C4A95AECB1A7F0387EA3B"/>
          </w:pPr>
          <w:r w:rsidRPr="008E4AA5">
            <w:rPr>
              <w:rStyle w:val="Besedilooznabemesta"/>
            </w:rPr>
            <w:t>Kliknite ali tapnite tukaj, če želite vnesti besedilo.</w:t>
          </w:r>
        </w:p>
      </w:docPartBody>
    </w:docPart>
    <w:docPart>
      <w:docPartPr>
        <w:name w:val="13D702E672854D60933987090EBCCA80"/>
        <w:category>
          <w:name w:val="Splošno"/>
          <w:gallery w:val="placeholder"/>
        </w:category>
        <w:types>
          <w:type w:val="bbPlcHdr"/>
        </w:types>
        <w:behaviors>
          <w:behavior w:val="content"/>
        </w:behaviors>
        <w:guid w:val="{74B010E3-4182-47E1-8FE1-1BBF6C77081E}"/>
      </w:docPartPr>
      <w:docPartBody>
        <w:p w:rsidR="00501877" w:rsidRDefault="00120933" w:rsidP="00120933">
          <w:pPr>
            <w:pStyle w:val="13D702E672854D60933987090EBCCA80"/>
          </w:pPr>
          <w:r w:rsidRPr="008E4AA5">
            <w:rPr>
              <w:rStyle w:val="Besedilooznabemesta"/>
            </w:rPr>
            <w:t>Kliknite ali tapnite tukaj, če želite vnesti besedilo.</w:t>
          </w:r>
        </w:p>
      </w:docPartBody>
    </w:docPart>
    <w:docPart>
      <w:docPartPr>
        <w:name w:val="50AF005FF8164C4CBC4D578EFD7F86B1"/>
        <w:category>
          <w:name w:val="Splošno"/>
          <w:gallery w:val="placeholder"/>
        </w:category>
        <w:types>
          <w:type w:val="bbPlcHdr"/>
        </w:types>
        <w:behaviors>
          <w:behavior w:val="content"/>
        </w:behaviors>
        <w:guid w:val="{B9066489-AADD-451D-BAEF-A5E7A5B9CFE2}"/>
      </w:docPartPr>
      <w:docPartBody>
        <w:p w:rsidR="00501877" w:rsidRDefault="00120933" w:rsidP="00120933">
          <w:pPr>
            <w:pStyle w:val="50AF005FF8164C4CBC4D578EFD7F86B1"/>
          </w:pPr>
          <w:r w:rsidRPr="008E4AA5">
            <w:rPr>
              <w:rStyle w:val="Besedilooznabemesta"/>
            </w:rPr>
            <w:t>Kliknite ali tapnite tukaj, če želite vnesti besedilo.</w:t>
          </w:r>
        </w:p>
      </w:docPartBody>
    </w:docPart>
    <w:docPart>
      <w:docPartPr>
        <w:name w:val="FF0A1BDFE1ED46C0B7E9C33CDA7C819A"/>
        <w:category>
          <w:name w:val="Splošno"/>
          <w:gallery w:val="placeholder"/>
        </w:category>
        <w:types>
          <w:type w:val="bbPlcHdr"/>
        </w:types>
        <w:behaviors>
          <w:behavior w:val="content"/>
        </w:behaviors>
        <w:guid w:val="{F9BB6391-C700-4F7A-B561-125F9B5EAD6D}"/>
      </w:docPartPr>
      <w:docPartBody>
        <w:p w:rsidR="00501877" w:rsidRDefault="00120933" w:rsidP="00120933">
          <w:pPr>
            <w:pStyle w:val="FF0A1BDFE1ED46C0B7E9C33CDA7C819A"/>
          </w:pPr>
          <w:r w:rsidRPr="008E4AA5">
            <w:rPr>
              <w:rStyle w:val="Besedilooznabemesta"/>
            </w:rPr>
            <w:t>Kliknite ali tapnite tukaj, če želite vnesti besedilo.</w:t>
          </w:r>
        </w:p>
      </w:docPartBody>
    </w:docPart>
    <w:docPart>
      <w:docPartPr>
        <w:name w:val="8954D3E65AF84F99B82842A11ED9B0C8"/>
        <w:category>
          <w:name w:val="Splošno"/>
          <w:gallery w:val="placeholder"/>
        </w:category>
        <w:types>
          <w:type w:val="bbPlcHdr"/>
        </w:types>
        <w:behaviors>
          <w:behavior w:val="content"/>
        </w:behaviors>
        <w:guid w:val="{B6039351-85D2-4546-A5E0-296888AEBBCB}"/>
      </w:docPartPr>
      <w:docPartBody>
        <w:p w:rsidR="00501877" w:rsidRDefault="00120933" w:rsidP="00120933">
          <w:pPr>
            <w:pStyle w:val="8954D3E65AF84F99B82842A11ED9B0C8"/>
          </w:pPr>
          <w:r w:rsidRPr="008E4AA5">
            <w:rPr>
              <w:rStyle w:val="Besedilooznabemesta"/>
            </w:rPr>
            <w:t>Kliknite ali tapnite tukaj, če želite vnesti besedilo.</w:t>
          </w:r>
        </w:p>
      </w:docPartBody>
    </w:docPart>
    <w:docPart>
      <w:docPartPr>
        <w:name w:val="ADC9647A9B654504A5438ABB5633D293"/>
        <w:category>
          <w:name w:val="Splošno"/>
          <w:gallery w:val="placeholder"/>
        </w:category>
        <w:types>
          <w:type w:val="bbPlcHdr"/>
        </w:types>
        <w:behaviors>
          <w:behavior w:val="content"/>
        </w:behaviors>
        <w:guid w:val="{080FF38B-FF38-41AF-9DA1-8F2DB80F27D1}"/>
      </w:docPartPr>
      <w:docPartBody>
        <w:p w:rsidR="00501877" w:rsidRDefault="00120933" w:rsidP="00120933">
          <w:pPr>
            <w:pStyle w:val="ADC9647A9B654504A5438ABB5633D293"/>
          </w:pPr>
          <w:r w:rsidRPr="008E4AA5">
            <w:rPr>
              <w:rStyle w:val="Besedilooznabemesta"/>
            </w:rPr>
            <w:t>Kliknite ali tapnite tukaj, če želite vnesti besedilo.</w:t>
          </w:r>
        </w:p>
      </w:docPartBody>
    </w:docPart>
    <w:docPart>
      <w:docPartPr>
        <w:name w:val="132810A1E28E406FA75707B9C95B5105"/>
        <w:category>
          <w:name w:val="Splošno"/>
          <w:gallery w:val="placeholder"/>
        </w:category>
        <w:types>
          <w:type w:val="bbPlcHdr"/>
        </w:types>
        <w:behaviors>
          <w:behavior w:val="content"/>
        </w:behaviors>
        <w:guid w:val="{CB656AEF-3471-4325-B068-8A014FD4A8C7}"/>
      </w:docPartPr>
      <w:docPartBody>
        <w:p w:rsidR="00501877" w:rsidRDefault="00120933" w:rsidP="00120933">
          <w:pPr>
            <w:pStyle w:val="132810A1E28E406FA75707B9C95B5105"/>
          </w:pPr>
          <w:r w:rsidRPr="008E4AA5">
            <w:rPr>
              <w:rStyle w:val="Besedilooznabemesta"/>
            </w:rPr>
            <w:t>Kliknite ali tapnite tukaj, če želite vnesti besedilo.</w:t>
          </w:r>
        </w:p>
      </w:docPartBody>
    </w:docPart>
    <w:docPart>
      <w:docPartPr>
        <w:name w:val="C03A112B90CE4C738E9E9C6B2A247F9A"/>
        <w:category>
          <w:name w:val="Splošno"/>
          <w:gallery w:val="placeholder"/>
        </w:category>
        <w:types>
          <w:type w:val="bbPlcHdr"/>
        </w:types>
        <w:behaviors>
          <w:behavior w:val="content"/>
        </w:behaviors>
        <w:guid w:val="{994AD232-41B6-4202-A980-6B44F0E4B3E2}"/>
      </w:docPartPr>
      <w:docPartBody>
        <w:p w:rsidR="00501877" w:rsidRDefault="00120933" w:rsidP="00120933">
          <w:pPr>
            <w:pStyle w:val="C03A112B90CE4C738E9E9C6B2A247F9A"/>
          </w:pPr>
          <w:r w:rsidRPr="008E4AA5">
            <w:rPr>
              <w:rStyle w:val="Besedilooznabemesta"/>
            </w:rPr>
            <w:t>Kliknite ali tapnite tukaj, če želite vnesti besedilo.</w:t>
          </w:r>
        </w:p>
      </w:docPartBody>
    </w:docPart>
    <w:docPart>
      <w:docPartPr>
        <w:name w:val="21F54235EC704BA48A1F7A5EE4FC971B"/>
        <w:category>
          <w:name w:val="Splošno"/>
          <w:gallery w:val="placeholder"/>
        </w:category>
        <w:types>
          <w:type w:val="bbPlcHdr"/>
        </w:types>
        <w:behaviors>
          <w:behavior w:val="content"/>
        </w:behaviors>
        <w:guid w:val="{6ECEC19F-38CF-4E98-9D54-DD42BF8D6155}"/>
      </w:docPartPr>
      <w:docPartBody>
        <w:p w:rsidR="00501877" w:rsidRDefault="00120933" w:rsidP="00120933">
          <w:pPr>
            <w:pStyle w:val="21F54235EC704BA48A1F7A5EE4FC971B"/>
          </w:pPr>
          <w:r w:rsidRPr="008E4AA5">
            <w:rPr>
              <w:rStyle w:val="Besedilooznabemesta"/>
            </w:rPr>
            <w:t>Kliknite ali tapnite tukaj, če želite vnesti besedilo.</w:t>
          </w:r>
        </w:p>
      </w:docPartBody>
    </w:docPart>
    <w:docPart>
      <w:docPartPr>
        <w:name w:val="86B726BCBFD349449898394D93A198B9"/>
        <w:category>
          <w:name w:val="Splošno"/>
          <w:gallery w:val="placeholder"/>
        </w:category>
        <w:types>
          <w:type w:val="bbPlcHdr"/>
        </w:types>
        <w:behaviors>
          <w:behavior w:val="content"/>
        </w:behaviors>
        <w:guid w:val="{9EEB9699-844C-44E1-9737-F6AD68AE64C3}"/>
      </w:docPartPr>
      <w:docPartBody>
        <w:p w:rsidR="00DB651D" w:rsidRDefault="0068268D" w:rsidP="0068268D">
          <w:pPr>
            <w:pStyle w:val="86B726BCBFD349449898394D93A198B9"/>
          </w:pPr>
          <w:r w:rsidRPr="007C6ECC">
            <w:rPr>
              <w:rStyle w:val="Besedilooznabemesta"/>
            </w:rPr>
            <w:t>Kliknite ali tapnite tukaj, če želite vnesti besedilo.</w:t>
          </w:r>
        </w:p>
      </w:docPartBody>
    </w:docPart>
    <w:docPart>
      <w:docPartPr>
        <w:name w:val="98AF2E09C52342B293671DED741E7AF9"/>
        <w:category>
          <w:name w:val="Splošno"/>
          <w:gallery w:val="placeholder"/>
        </w:category>
        <w:types>
          <w:type w:val="bbPlcHdr"/>
        </w:types>
        <w:behaviors>
          <w:behavior w:val="content"/>
        </w:behaviors>
        <w:guid w:val="{6EDCE76B-9F5B-4628-8EF2-E33217C75138}"/>
      </w:docPartPr>
      <w:docPartBody>
        <w:p w:rsidR="00DB651D" w:rsidRDefault="0068268D" w:rsidP="0068268D">
          <w:pPr>
            <w:pStyle w:val="98AF2E09C52342B293671DED741E7AF9"/>
          </w:pPr>
          <w:r w:rsidRPr="008E4AA5">
            <w:rPr>
              <w:rStyle w:val="Besedilooznabemesta"/>
            </w:rPr>
            <w:t>Kliknite ali tapnite tukaj, če želite vnesti besedilo.</w:t>
          </w:r>
        </w:p>
      </w:docPartBody>
    </w:docPart>
    <w:docPart>
      <w:docPartPr>
        <w:name w:val="0B895D00D73C4B15904E6537D5382B97"/>
        <w:category>
          <w:name w:val="Splošno"/>
          <w:gallery w:val="placeholder"/>
        </w:category>
        <w:types>
          <w:type w:val="bbPlcHdr"/>
        </w:types>
        <w:behaviors>
          <w:behavior w:val="content"/>
        </w:behaviors>
        <w:guid w:val="{7FF06817-F314-494B-A4CD-0A3E113F8EB7}"/>
      </w:docPartPr>
      <w:docPartBody>
        <w:p w:rsidR="00796BB3" w:rsidRDefault="0064492B" w:rsidP="0064492B">
          <w:pPr>
            <w:pStyle w:val="0B895D00D73C4B15904E6537D5382B97"/>
          </w:pPr>
          <w:r w:rsidRPr="008E4AA5">
            <w:rPr>
              <w:rStyle w:val="Besedilooznabemesta"/>
            </w:rPr>
            <w:t>Kliknite ali tapnite tukaj, če želite vnesti besedilo.</w:t>
          </w:r>
        </w:p>
      </w:docPartBody>
    </w:docPart>
    <w:docPart>
      <w:docPartPr>
        <w:name w:val="8AD05BEDB92D45D88E76151AA68EC7D4"/>
        <w:category>
          <w:name w:val="Splošno"/>
          <w:gallery w:val="placeholder"/>
        </w:category>
        <w:types>
          <w:type w:val="bbPlcHdr"/>
        </w:types>
        <w:behaviors>
          <w:behavior w:val="content"/>
        </w:behaviors>
        <w:guid w:val="{CF513401-CFB2-4E3E-B138-32F6FB445B31}"/>
      </w:docPartPr>
      <w:docPartBody>
        <w:p w:rsidR="00796BB3" w:rsidRDefault="0064492B" w:rsidP="0064492B">
          <w:pPr>
            <w:pStyle w:val="8AD05BEDB92D45D88E76151AA68EC7D4"/>
          </w:pPr>
          <w:r w:rsidRPr="008E4AA5">
            <w:rPr>
              <w:rStyle w:val="Besedilooznabemesta"/>
            </w:rPr>
            <w:t>Kliknite ali tapnite tukaj, če želite vnesti besedilo.</w:t>
          </w:r>
        </w:p>
      </w:docPartBody>
    </w:docPart>
    <w:docPart>
      <w:docPartPr>
        <w:name w:val="BFDE1F4403434D3A824F663329D58118"/>
        <w:category>
          <w:name w:val="Splošno"/>
          <w:gallery w:val="placeholder"/>
        </w:category>
        <w:types>
          <w:type w:val="bbPlcHdr"/>
        </w:types>
        <w:behaviors>
          <w:behavior w:val="content"/>
        </w:behaviors>
        <w:guid w:val="{245984EE-8DAA-440C-B18D-5D33A7841233}"/>
      </w:docPartPr>
      <w:docPartBody>
        <w:p w:rsidR="00796BB3" w:rsidRDefault="0064492B" w:rsidP="0064492B">
          <w:pPr>
            <w:pStyle w:val="BFDE1F4403434D3A824F663329D58118"/>
          </w:pPr>
          <w:r w:rsidRPr="008E4AA5">
            <w:rPr>
              <w:rStyle w:val="Besedilooznabemesta"/>
            </w:rPr>
            <w:t>Kliknite ali tapnite tukaj, če želite vnesti besedilo.</w:t>
          </w:r>
        </w:p>
      </w:docPartBody>
    </w:docPart>
    <w:docPart>
      <w:docPartPr>
        <w:name w:val="45CD81443B3649AB8F3FDF7DA3EB6CD7"/>
        <w:category>
          <w:name w:val="Splošno"/>
          <w:gallery w:val="placeholder"/>
        </w:category>
        <w:types>
          <w:type w:val="bbPlcHdr"/>
        </w:types>
        <w:behaviors>
          <w:behavior w:val="content"/>
        </w:behaviors>
        <w:guid w:val="{1C679E30-568B-4237-B663-2B4C5DFA0622}"/>
      </w:docPartPr>
      <w:docPartBody>
        <w:p w:rsidR="00796BB3" w:rsidRDefault="0064492B" w:rsidP="0064492B">
          <w:pPr>
            <w:pStyle w:val="45CD81443B3649AB8F3FDF7DA3EB6CD7"/>
          </w:pPr>
          <w:r w:rsidRPr="008E4AA5">
            <w:rPr>
              <w:rStyle w:val="Besedilooznabemesta"/>
            </w:rPr>
            <w:t>Kliknite ali tapnite tukaj, če želite vnesti besedilo.</w:t>
          </w:r>
        </w:p>
      </w:docPartBody>
    </w:docPart>
    <w:docPart>
      <w:docPartPr>
        <w:name w:val="93566DC5B6FF4F17AF378D83A667C1BD"/>
        <w:category>
          <w:name w:val="Splošno"/>
          <w:gallery w:val="placeholder"/>
        </w:category>
        <w:types>
          <w:type w:val="bbPlcHdr"/>
        </w:types>
        <w:behaviors>
          <w:behavior w:val="content"/>
        </w:behaviors>
        <w:guid w:val="{9FB16EBE-5452-401C-AF73-3073ABD78C8C}"/>
      </w:docPartPr>
      <w:docPartBody>
        <w:p w:rsidR="00796BB3" w:rsidRDefault="0064492B" w:rsidP="0064492B">
          <w:pPr>
            <w:pStyle w:val="93566DC5B6FF4F17AF378D83A667C1BD"/>
          </w:pPr>
          <w:r w:rsidRPr="008E4AA5">
            <w:rPr>
              <w:rStyle w:val="Besedilooznabemesta"/>
            </w:rPr>
            <w:t>Kliknite ali tapnite tukaj, če želite vnesti besedilo.</w:t>
          </w:r>
        </w:p>
      </w:docPartBody>
    </w:docPart>
    <w:docPart>
      <w:docPartPr>
        <w:name w:val="58BDB2FCFCF84BE7B870558C53C60901"/>
        <w:category>
          <w:name w:val="Splošno"/>
          <w:gallery w:val="placeholder"/>
        </w:category>
        <w:types>
          <w:type w:val="bbPlcHdr"/>
        </w:types>
        <w:behaviors>
          <w:behavior w:val="content"/>
        </w:behaviors>
        <w:guid w:val="{F8B7182B-2F3B-4EBD-9B14-5C0EA82CA3BC}"/>
      </w:docPartPr>
      <w:docPartBody>
        <w:p w:rsidR="00796BB3" w:rsidRDefault="0064492B" w:rsidP="0064492B">
          <w:pPr>
            <w:pStyle w:val="58BDB2FCFCF84BE7B870558C53C60901"/>
          </w:pPr>
          <w:r w:rsidRPr="008E4AA5">
            <w:rPr>
              <w:rStyle w:val="Besedilooznabemesta"/>
            </w:rPr>
            <w:t>Kliknite ali tapnite tukaj, če želite vnesti besedilo.</w:t>
          </w:r>
        </w:p>
      </w:docPartBody>
    </w:docPart>
    <w:docPart>
      <w:docPartPr>
        <w:name w:val="CDA497CD97F445EAA9B59D09C7931CB3"/>
        <w:category>
          <w:name w:val="Splošno"/>
          <w:gallery w:val="placeholder"/>
        </w:category>
        <w:types>
          <w:type w:val="bbPlcHdr"/>
        </w:types>
        <w:behaviors>
          <w:behavior w:val="content"/>
        </w:behaviors>
        <w:guid w:val="{1E651BD4-C69F-4A72-84AD-B11AC1E8A3E4}"/>
      </w:docPartPr>
      <w:docPartBody>
        <w:p w:rsidR="00796BB3" w:rsidRDefault="0064492B" w:rsidP="0064492B">
          <w:pPr>
            <w:pStyle w:val="CDA497CD97F445EAA9B59D09C7931CB3"/>
          </w:pPr>
          <w:r w:rsidRPr="008E4AA5">
            <w:rPr>
              <w:rStyle w:val="Besedilooznabemesta"/>
            </w:rPr>
            <w:t>Kliknite ali tapnite tukaj, če želite vnesti besedilo.</w:t>
          </w:r>
        </w:p>
      </w:docPartBody>
    </w:docPart>
    <w:docPart>
      <w:docPartPr>
        <w:name w:val="747A6C28DA874D8F953D5DB1658D8275"/>
        <w:category>
          <w:name w:val="Splošno"/>
          <w:gallery w:val="placeholder"/>
        </w:category>
        <w:types>
          <w:type w:val="bbPlcHdr"/>
        </w:types>
        <w:behaviors>
          <w:behavior w:val="content"/>
        </w:behaviors>
        <w:guid w:val="{D555E8DE-CD86-4E9D-A834-70DACF47777A}"/>
      </w:docPartPr>
      <w:docPartBody>
        <w:p w:rsidR="00796BB3" w:rsidRDefault="0064492B" w:rsidP="0064492B">
          <w:pPr>
            <w:pStyle w:val="747A6C28DA874D8F953D5DB1658D8275"/>
          </w:pPr>
          <w:r w:rsidRPr="008E4AA5">
            <w:rPr>
              <w:rStyle w:val="Besedilooznabemesta"/>
            </w:rPr>
            <w:t>Kliknite ali tapnite tukaj, če želite vnesti besedilo.</w:t>
          </w:r>
        </w:p>
      </w:docPartBody>
    </w:docPart>
    <w:docPart>
      <w:docPartPr>
        <w:name w:val="E2F1FB66AD944ACB812357DB8FD1CCBC"/>
        <w:category>
          <w:name w:val="Splošno"/>
          <w:gallery w:val="placeholder"/>
        </w:category>
        <w:types>
          <w:type w:val="bbPlcHdr"/>
        </w:types>
        <w:behaviors>
          <w:behavior w:val="content"/>
        </w:behaviors>
        <w:guid w:val="{36D79FE9-409E-4FC2-9FE3-D63F6B306914}"/>
      </w:docPartPr>
      <w:docPartBody>
        <w:p w:rsidR="00796BB3" w:rsidRDefault="0064492B" w:rsidP="0064492B">
          <w:pPr>
            <w:pStyle w:val="E2F1FB66AD944ACB812357DB8FD1CCBC"/>
          </w:pPr>
          <w:r w:rsidRPr="008E4AA5">
            <w:rPr>
              <w:rStyle w:val="Besedilooznabemesta"/>
            </w:rPr>
            <w:t>Kliknite ali tapnite tukaj, če želite vnesti besedilo.</w:t>
          </w:r>
        </w:p>
      </w:docPartBody>
    </w:docPart>
    <w:docPart>
      <w:docPartPr>
        <w:name w:val="67CF719C716D47768B3BDD7ED546F794"/>
        <w:category>
          <w:name w:val="Splošno"/>
          <w:gallery w:val="placeholder"/>
        </w:category>
        <w:types>
          <w:type w:val="bbPlcHdr"/>
        </w:types>
        <w:behaviors>
          <w:behavior w:val="content"/>
        </w:behaviors>
        <w:guid w:val="{9C3BB7BD-623D-489A-B61F-878679162B36}"/>
      </w:docPartPr>
      <w:docPartBody>
        <w:p w:rsidR="00570922" w:rsidRDefault="00C643A6" w:rsidP="00C643A6">
          <w:pPr>
            <w:pStyle w:val="67CF719C716D47768B3BDD7ED546F794"/>
          </w:pPr>
          <w:r w:rsidRPr="007C6ECC">
            <w:rPr>
              <w:rStyle w:val="Besedilooznabemesta"/>
            </w:rPr>
            <w:t>Kliknite ali tapnite tukaj, če želite vnesti besedilo.</w:t>
          </w:r>
        </w:p>
      </w:docPartBody>
    </w:docPart>
    <w:docPart>
      <w:docPartPr>
        <w:name w:val="13B1CC6213734F4884998901659B14EC"/>
        <w:category>
          <w:name w:val="Splošno"/>
          <w:gallery w:val="placeholder"/>
        </w:category>
        <w:types>
          <w:type w:val="bbPlcHdr"/>
        </w:types>
        <w:behaviors>
          <w:behavior w:val="content"/>
        </w:behaviors>
        <w:guid w:val="{86725767-C5F2-4026-B763-F2C3D472F304}"/>
      </w:docPartPr>
      <w:docPartBody>
        <w:p w:rsidR="00570922" w:rsidRDefault="00C643A6" w:rsidP="00C643A6">
          <w:pPr>
            <w:pStyle w:val="13B1CC6213734F4884998901659B14EC"/>
          </w:pPr>
          <w:r w:rsidRPr="007C6ECC">
            <w:rPr>
              <w:rStyle w:val="Besedilooznabemesta"/>
            </w:rPr>
            <w:t>Kliknite ali tapnite tukaj, če želite vnesti besedilo.</w:t>
          </w:r>
        </w:p>
      </w:docPartBody>
    </w:docPart>
    <w:docPart>
      <w:docPartPr>
        <w:name w:val="F6F389C8D9C44A4CBD2EE91636A85BAA"/>
        <w:category>
          <w:name w:val="Splošno"/>
          <w:gallery w:val="placeholder"/>
        </w:category>
        <w:types>
          <w:type w:val="bbPlcHdr"/>
        </w:types>
        <w:behaviors>
          <w:behavior w:val="content"/>
        </w:behaviors>
        <w:guid w:val="{E65F5DDA-66B3-47D1-B0AD-185965A5EFCB}"/>
      </w:docPartPr>
      <w:docPartBody>
        <w:p w:rsidR="00570922" w:rsidRDefault="00C643A6" w:rsidP="00C643A6">
          <w:pPr>
            <w:pStyle w:val="F6F389C8D9C44A4CBD2EE91636A85BAA"/>
          </w:pPr>
          <w:r w:rsidRPr="007C6ECC">
            <w:rPr>
              <w:rStyle w:val="Besedilooznabemesta"/>
            </w:rPr>
            <w:t>Kliknite ali tapnite tukaj, če želite vnesti besedilo.</w:t>
          </w:r>
        </w:p>
      </w:docPartBody>
    </w:docPart>
    <w:docPart>
      <w:docPartPr>
        <w:name w:val="4C982117614D41639B0267ECE102075F"/>
        <w:category>
          <w:name w:val="Splošno"/>
          <w:gallery w:val="placeholder"/>
        </w:category>
        <w:types>
          <w:type w:val="bbPlcHdr"/>
        </w:types>
        <w:behaviors>
          <w:behavior w:val="content"/>
        </w:behaviors>
        <w:guid w:val="{CD33D634-BE7B-4179-AEE0-32454A2671FF}"/>
      </w:docPartPr>
      <w:docPartBody>
        <w:p w:rsidR="00570922" w:rsidRDefault="00C643A6" w:rsidP="00C643A6">
          <w:pPr>
            <w:pStyle w:val="4C982117614D41639B0267ECE102075F"/>
          </w:pPr>
          <w:r w:rsidRPr="007C6ECC">
            <w:rPr>
              <w:rStyle w:val="Besedilooznabemesta"/>
            </w:rPr>
            <w:t>Kliknite ali tapnite tukaj, če želite vnesti besedilo.</w:t>
          </w:r>
        </w:p>
      </w:docPartBody>
    </w:docPart>
    <w:docPart>
      <w:docPartPr>
        <w:name w:val="7A0A0608A17B4403B1EAA7CC54C822EF"/>
        <w:category>
          <w:name w:val="Splošno"/>
          <w:gallery w:val="placeholder"/>
        </w:category>
        <w:types>
          <w:type w:val="bbPlcHdr"/>
        </w:types>
        <w:behaviors>
          <w:behavior w:val="content"/>
        </w:behaviors>
        <w:guid w:val="{5F4D0053-B5D1-43C7-8BAE-89C3E0DE91C5}"/>
      </w:docPartPr>
      <w:docPartBody>
        <w:p w:rsidR="00570922" w:rsidRDefault="00C643A6" w:rsidP="00C643A6">
          <w:pPr>
            <w:pStyle w:val="7A0A0608A17B4403B1EAA7CC54C822EF"/>
          </w:pPr>
          <w:r w:rsidRPr="007C6ECC">
            <w:rPr>
              <w:rStyle w:val="Besedilooznabemesta"/>
            </w:rPr>
            <w:t>Kliknite ali tapnite tukaj, če želite vnesti besedilo.</w:t>
          </w:r>
        </w:p>
      </w:docPartBody>
    </w:docPart>
    <w:docPart>
      <w:docPartPr>
        <w:name w:val="6C097A3991F34F128FB351C7FD4EBF9C"/>
        <w:category>
          <w:name w:val="Splošno"/>
          <w:gallery w:val="placeholder"/>
        </w:category>
        <w:types>
          <w:type w:val="bbPlcHdr"/>
        </w:types>
        <w:behaviors>
          <w:behavior w:val="content"/>
        </w:behaviors>
        <w:guid w:val="{18A306EA-04DD-4F60-B6E9-9C21590A925F}"/>
      </w:docPartPr>
      <w:docPartBody>
        <w:p w:rsidR="00570922" w:rsidRDefault="00C643A6" w:rsidP="00C643A6">
          <w:pPr>
            <w:pStyle w:val="6C097A3991F34F128FB351C7FD4EBF9C"/>
          </w:pPr>
          <w:r w:rsidRPr="007C6ECC">
            <w:rPr>
              <w:rStyle w:val="Besedilooznabemesta"/>
            </w:rPr>
            <w:t>Kliknite ali tapnite tukaj, če želite vnesti besedilo.</w:t>
          </w:r>
        </w:p>
      </w:docPartBody>
    </w:docPart>
    <w:docPart>
      <w:docPartPr>
        <w:name w:val="D3E00845B35841B58E2906614498D6C7"/>
        <w:category>
          <w:name w:val="Splošno"/>
          <w:gallery w:val="placeholder"/>
        </w:category>
        <w:types>
          <w:type w:val="bbPlcHdr"/>
        </w:types>
        <w:behaviors>
          <w:behavior w:val="content"/>
        </w:behaviors>
        <w:guid w:val="{4CC1F4FA-6E6F-4C31-B04D-D633DEB35E48}"/>
      </w:docPartPr>
      <w:docPartBody>
        <w:p w:rsidR="00570922" w:rsidRDefault="00C643A6" w:rsidP="00C643A6">
          <w:pPr>
            <w:pStyle w:val="D3E00845B35841B58E2906614498D6C7"/>
          </w:pPr>
          <w:r w:rsidRPr="007C6ECC">
            <w:rPr>
              <w:rStyle w:val="Besedilooznabemesta"/>
            </w:rPr>
            <w:t>Kliknite ali tapnite tukaj, če želite vnesti besedilo.</w:t>
          </w:r>
        </w:p>
      </w:docPartBody>
    </w:docPart>
    <w:docPart>
      <w:docPartPr>
        <w:name w:val="62FE21BF80024D1EB0AB81A2B8F232A2"/>
        <w:category>
          <w:name w:val="Splošno"/>
          <w:gallery w:val="placeholder"/>
        </w:category>
        <w:types>
          <w:type w:val="bbPlcHdr"/>
        </w:types>
        <w:behaviors>
          <w:behavior w:val="content"/>
        </w:behaviors>
        <w:guid w:val="{BA6E7CAD-BA08-43C3-9F32-A254AAD24DC2}"/>
      </w:docPartPr>
      <w:docPartBody>
        <w:p w:rsidR="00570922" w:rsidRDefault="00C643A6" w:rsidP="00C643A6">
          <w:pPr>
            <w:pStyle w:val="62FE21BF80024D1EB0AB81A2B8F232A2"/>
          </w:pPr>
          <w:r w:rsidRPr="007C6ECC">
            <w:rPr>
              <w:rStyle w:val="Besedilooznabemesta"/>
            </w:rPr>
            <w:t>Kliknite ali tapnite tukaj, če želite vnesti besedilo.</w:t>
          </w:r>
        </w:p>
      </w:docPartBody>
    </w:docPart>
    <w:docPart>
      <w:docPartPr>
        <w:name w:val="B42011FD590C427C94331548717215E5"/>
        <w:category>
          <w:name w:val="Splošno"/>
          <w:gallery w:val="placeholder"/>
        </w:category>
        <w:types>
          <w:type w:val="bbPlcHdr"/>
        </w:types>
        <w:behaviors>
          <w:behavior w:val="content"/>
        </w:behaviors>
        <w:guid w:val="{C2D42951-E849-429D-A8EE-AA3B93168761}"/>
      </w:docPartPr>
      <w:docPartBody>
        <w:p w:rsidR="00570922" w:rsidRDefault="00C643A6" w:rsidP="00C643A6">
          <w:pPr>
            <w:pStyle w:val="B42011FD590C427C94331548717215E5"/>
          </w:pPr>
          <w:r w:rsidRPr="007C6ECC">
            <w:rPr>
              <w:rStyle w:val="Besedilooznabemesta"/>
            </w:rPr>
            <w:t>Kliknite ali tapnite tukaj, če želite vnesti besedilo.</w:t>
          </w:r>
        </w:p>
      </w:docPartBody>
    </w:docPart>
    <w:docPart>
      <w:docPartPr>
        <w:name w:val="B957D70F185146CB85D07C68892C459B"/>
        <w:category>
          <w:name w:val="Splošno"/>
          <w:gallery w:val="placeholder"/>
        </w:category>
        <w:types>
          <w:type w:val="bbPlcHdr"/>
        </w:types>
        <w:behaviors>
          <w:behavior w:val="content"/>
        </w:behaviors>
        <w:guid w:val="{63CEFD65-47C0-48A6-8A75-A58AFC01207A}"/>
      </w:docPartPr>
      <w:docPartBody>
        <w:p w:rsidR="00570922" w:rsidRDefault="00C643A6" w:rsidP="00C643A6">
          <w:pPr>
            <w:pStyle w:val="B957D70F185146CB85D07C68892C459B"/>
          </w:pPr>
          <w:r w:rsidRPr="00B02345">
            <w:rPr>
              <w:rStyle w:val="Besedilooznabemesta"/>
            </w:rPr>
            <w:t>Kliknite ali tapnite tukaj, če želite vnesti datum.</w:t>
          </w:r>
        </w:p>
      </w:docPartBody>
    </w:docPart>
    <w:docPart>
      <w:docPartPr>
        <w:name w:val="4CEAA4818B6C40F385983CDEC0D08858"/>
        <w:category>
          <w:name w:val="Splošno"/>
          <w:gallery w:val="placeholder"/>
        </w:category>
        <w:types>
          <w:type w:val="bbPlcHdr"/>
        </w:types>
        <w:behaviors>
          <w:behavior w:val="content"/>
        </w:behaviors>
        <w:guid w:val="{2210A7FA-A6AA-4FC5-BE35-85E52280FE35}"/>
      </w:docPartPr>
      <w:docPartBody>
        <w:p w:rsidR="00570922" w:rsidRDefault="00C643A6" w:rsidP="00C643A6">
          <w:pPr>
            <w:pStyle w:val="4CEAA4818B6C40F385983CDEC0D08858"/>
          </w:pPr>
          <w:r w:rsidRPr="007C6ECC">
            <w:rPr>
              <w:rStyle w:val="Besedilooznabemesta"/>
            </w:rPr>
            <w:t>Kliknite ali tapnite tukaj, če želite vnesti besedilo.</w:t>
          </w:r>
        </w:p>
      </w:docPartBody>
    </w:docPart>
    <w:docPart>
      <w:docPartPr>
        <w:name w:val="6614D8396F03485BAC11FCDC55EA8C7D"/>
        <w:category>
          <w:name w:val="Splošno"/>
          <w:gallery w:val="placeholder"/>
        </w:category>
        <w:types>
          <w:type w:val="bbPlcHdr"/>
        </w:types>
        <w:behaviors>
          <w:behavior w:val="content"/>
        </w:behaviors>
        <w:guid w:val="{88FFCC18-C4EA-4F87-AB2B-8C968C608E24}"/>
      </w:docPartPr>
      <w:docPartBody>
        <w:p w:rsidR="00570922" w:rsidRDefault="00C643A6" w:rsidP="00C643A6">
          <w:pPr>
            <w:pStyle w:val="6614D8396F03485BAC11FCDC55EA8C7D"/>
          </w:pPr>
          <w:r w:rsidRPr="00B02345">
            <w:rPr>
              <w:rStyle w:val="Besedilooznabemesta"/>
            </w:rPr>
            <w:t>Kliknite ali tapnite tukaj, če želite vnesti besedilo.</w:t>
          </w:r>
        </w:p>
      </w:docPartBody>
    </w:docPart>
    <w:docPart>
      <w:docPartPr>
        <w:name w:val="6669CF54D0574E22A63BBC1B2FF7DF63"/>
        <w:category>
          <w:name w:val="Splošno"/>
          <w:gallery w:val="placeholder"/>
        </w:category>
        <w:types>
          <w:type w:val="bbPlcHdr"/>
        </w:types>
        <w:behaviors>
          <w:behavior w:val="content"/>
        </w:behaviors>
        <w:guid w:val="{AD99DA2A-46E3-4E7F-A908-D3FC2A907AAA}"/>
      </w:docPartPr>
      <w:docPartBody>
        <w:p w:rsidR="00570922" w:rsidRDefault="00C643A6" w:rsidP="00C643A6">
          <w:pPr>
            <w:pStyle w:val="6669CF54D0574E22A63BBC1B2FF7DF63"/>
          </w:pPr>
          <w:r w:rsidRPr="00B02345">
            <w:rPr>
              <w:rStyle w:val="Besedilooznabemesta"/>
            </w:rPr>
            <w:t>Kliknite ali tapnite tukaj, če želite vnesti besedilo.</w:t>
          </w:r>
        </w:p>
      </w:docPartBody>
    </w:docPart>
    <w:docPart>
      <w:docPartPr>
        <w:name w:val="FA01210EA46F4936BDF7F04F2EED1149"/>
        <w:category>
          <w:name w:val="Splošno"/>
          <w:gallery w:val="placeholder"/>
        </w:category>
        <w:types>
          <w:type w:val="bbPlcHdr"/>
        </w:types>
        <w:behaviors>
          <w:behavior w:val="content"/>
        </w:behaviors>
        <w:guid w:val="{7803C06F-C3F5-440E-8499-7F012A3DC8A0}"/>
      </w:docPartPr>
      <w:docPartBody>
        <w:p w:rsidR="00570922" w:rsidRDefault="00C643A6" w:rsidP="00C643A6">
          <w:pPr>
            <w:pStyle w:val="FA01210EA46F4936BDF7F04F2EED1149"/>
          </w:pPr>
          <w:r w:rsidRPr="00B02345">
            <w:rPr>
              <w:rStyle w:val="Besedilooznabemesta"/>
            </w:rPr>
            <w:t>Kliknite ali tapnite tukaj, če želite vnesti besedilo.</w:t>
          </w:r>
        </w:p>
      </w:docPartBody>
    </w:docPart>
    <w:docPart>
      <w:docPartPr>
        <w:name w:val="722C658F2ED04922835A8D9BEFB3414D"/>
        <w:category>
          <w:name w:val="Splošno"/>
          <w:gallery w:val="placeholder"/>
        </w:category>
        <w:types>
          <w:type w:val="bbPlcHdr"/>
        </w:types>
        <w:behaviors>
          <w:behavior w:val="content"/>
        </w:behaviors>
        <w:guid w:val="{810240B4-2BF1-46A7-B776-2ED7CD1C061F}"/>
      </w:docPartPr>
      <w:docPartBody>
        <w:p w:rsidR="00570922" w:rsidRDefault="00C643A6" w:rsidP="00C643A6">
          <w:pPr>
            <w:pStyle w:val="722C658F2ED04922835A8D9BEFB3414D"/>
          </w:pPr>
          <w:r w:rsidRPr="00B02345">
            <w:rPr>
              <w:rStyle w:val="Besedilooznabemesta"/>
            </w:rPr>
            <w:t>Kliknite ali tapnite tukaj, če želite vnesti besedilo.</w:t>
          </w:r>
        </w:p>
      </w:docPartBody>
    </w:docPart>
    <w:docPart>
      <w:docPartPr>
        <w:name w:val="72D741FFB5004AE1BA1DE5F419498772"/>
        <w:category>
          <w:name w:val="Splošno"/>
          <w:gallery w:val="placeholder"/>
        </w:category>
        <w:types>
          <w:type w:val="bbPlcHdr"/>
        </w:types>
        <w:behaviors>
          <w:behavior w:val="content"/>
        </w:behaviors>
        <w:guid w:val="{B3FA170F-0178-43DD-8E60-D7E8B3F65331}"/>
      </w:docPartPr>
      <w:docPartBody>
        <w:p w:rsidR="00570922" w:rsidRDefault="00C643A6" w:rsidP="00C643A6">
          <w:pPr>
            <w:pStyle w:val="72D741FFB5004AE1BA1DE5F419498772"/>
          </w:pPr>
          <w:r w:rsidRPr="00B02345">
            <w:rPr>
              <w:rStyle w:val="Besedilooznabemesta"/>
            </w:rPr>
            <w:t>Kliknite ali tapnite tukaj, če želite vnesti besedilo.</w:t>
          </w:r>
        </w:p>
      </w:docPartBody>
    </w:docPart>
    <w:docPart>
      <w:docPartPr>
        <w:name w:val="199911D14BFB4775AC0789A7645D797D"/>
        <w:category>
          <w:name w:val="Splošno"/>
          <w:gallery w:val="placeholder"/>
        </w:category>
        <w:types>
          <w:type w:val="bbPlcHdr"/>
        </w:types>
        <w:behaviors>
          <w:behavior w:val="content"/>
        </w:behaviors>
        <w:guid w:val="{615E27D0-4D2E-4F43-AE7B-ECA8A15EAE80}"/>
      </w:docPartPr>
      <w:docPartBody>
        <w:p w:rsidR="00570922" w:rsidRDefault="00C643A6" w:rsidP="00C643A6">
          <w:pPr>
            <w:pStyle w:val="199911D14BFB4775AC0789A7645D797D"/>
          </w:pPr>
          <w:r w:rsidRPr="00B02345">
            <w:rPr>
              <w:rStyle w:val="Besedilooznabemesta"/>
            </w:rPr>
            <w:t>Kliknite ali tapnite tukaj, če želite vnesti besedilo.</w:t>
          </w:r>
        </w:p>
      </w:docPartBody>
    </w:docPart>
    <w:docPart>
      <w:docPartPr>
        <w:name w:val="61A4F304A13E4A77AB85C09041129855"/>
        <w:category>
          <w:name w:val="Splošno"/>
          <w:gallery w:val="placeholder"/>
        </w:category>
        <w:types>
          <w:type w:val="bbPlcHdr"/>
        </w:types>
        <w:behaviors>
          <w:behavior w:val="content"/>
        </w:behaviors>
        <w:guid w:val="{41F3F17B-1B56-488D-8374-FC08A409F021}"/>
      </w:docPartPr>
      <w:docPartBody>
        <w:p w:rsidR="00570922" w:rsidRDefault="00C643A6" w:rsidP="00C643A6">
          <w:pPr>
            <w:pStyle w:val="61A4F304A13E4A77AB85C09041129855"/>
          </w:pPr>
          <w:r w:rsidRPr="00B02345">
            <w:rPr>
              <w:rStyle w:val="Besedilooznabemesta"/>
            </w:rPr>
            <w:t>Kliknite ali tapnite tukaj, če želite vnesti besedilo.</w:t>
          </w:r>
        </w:p>
      </w:docPartBody>
    </w:docPart>
    <w:docPart>
      <w:docPartPr>
        <w:name w:val="0664BDF153BB48589E2FEE063800E122"/>
        <w:category>
          <w:name w:val="Splošno"/>
          <w:gallery w:val="placeholder"/>
        </w:category>
        <w:types>
          <w:type w:val="bbPlcHdr"/>
        </w:types>
        <w:behaviors>
          <w:behavior w:val="content"/>
        </w:behaviors>
        <w:guid w:val="{B9527105-1589-4E86-BAEC-4B27629C9EBF}"/>
      </w:docPartPr>
      <w:docPartBody>
        <w:p w:rsidR="00570922" w:rsidRDefault="00C643A6" w:rsidP="00C643A6">
          <w:pPr>
            <w:pStyle w:val="0664BDF153BB48589E2FEE063800E122"/>
          </w:pPr>
          <w:r w:rsidRPr="00904DF0">
            <w:rPr>
              <w:rStyle w:val="Besedilooznabemesta"/>
            </w:rPr>
            <w:t>Kliknite ali tapnite tukaj, če želite vnesti besedilo.</w:t>
          </w:r>
        </w:p>
      </w:docPartBody>
    </w:docPart>
    <w:docPart>
      <w:docPartPr>
        <w:name w:val="5EFEF054108D40EBB0BAD3D1121EEB1F"/>
        <w:category>
          <w:name w:val="Splošno"/>
          <w:gallery w:val="placeholder"/>
        </w:category>
        <w:types>
          <w:type w:val="bbPlcHdr"/>
        </w:types>
        <w:behaviors>
          <w:behavior w:val="content"/>
        </w:behaviors>
        <w:guid w:val="{216044A3-8F3A-463F-96DB-D3E952A5941C}"/>
      </w:docPartPr>
      <w:docPartBody>
        <w:p w:rsidR="00570922" w:rsidRDefault="00C643A6" w:rsidP="00C643A6">
          <w:pPr>
            <w:pStyle w:val="5EFEF054108D40EBB0BAD3D1121EEB1F"/>
          </w:pPr>
          <w:r w:rsidRPr="000B31E1">
            <w:rPr>
              <w:rStyle w:val="Besedilooznabemesta"/>
            </w:rPr>
            <w:t>Kliknite ali tapnite tukaj, če želite vnesti besedilo.</w:t>
          </w:r>
        </w:p>
      </w:docPartBody>
    </w:docPart>
    <w:docPart>
      <w:docPartPr>
        <w:name w:val="815803359E654872B5EF4FC9405CA35C"/>
        <w:category>
          <w:name w:val="Splošno"/>
          <w:gallery w:val="placeholder"/>
        </w:category>
        <w:types>
          <w:type w:val="bbPlcHdr"/>
        </w:types>
        <w:behaviors>
          <w:behavior w:val="content"/>
        </w:behaviors>
        <w:guid w:val="{968FFF78-CDB0-45C3-A820-DA3B05ED9EE7}"/>
      </w:docPartPr>
      <w:docPartBody>
        <w:p w:rsidR="00570922" w:rsidRDefault="00C643A6" w:rsidP="00C643A6">
          <w:pPr>
            <w:pStyle w:val="815803359E654872B5EF4FC9405CA35C"/>
          </w:pPr>
          <w:r w:rsidRPr="007C6ECC">
            <w:rPr>
              <w:rStyle w:val="Besedilooznabemesta"/>
            </w:rPr>
            <w:t>Kliknite ali tapnite tukaj, če želite vnesti besedilo.</w:t>
          </w:r>
        </w:p>
      </w:docPartBody>
    </w:docPart>
    <w:docPart>
      <w:docPartPr>
        <w:name w:val="B920EF56E3754CA79B23925E881BD442"/>
        <w:category>
          <w:name w:val="Splošno"/>
          <w:gallery w:val="placeholder"/>
        </w:category>
        <w:types>
          <w:type w:val="bbPlcHdr"/>
        </w:types>
        <w:behaviors>
          <w:behavior w:val="content"/>
        </w:behaviors>
        <w:guid w:val="{CDD0AD50-A0AA-4399-9239-CA7AE5618632}"/>
      </w:docPartPr>
      <w:docPartBody>
        <w:p w:rsidR="00570922" w:rsidRDefault="00C643A6" w:rsidP="00C643A6">
          <w:pPr>
            <w:pStyle w:val="B920EF56E3754CA79B23925E881BD442"/>
          </w:pPr>
          <w:r w:rsidRPr="00DA20AC">
            <w:rPr>
              <w:rStyle w:val="Besedilooznabemesta"/>
            </w:rPr>
            <w:t>Kliknite ali tapnite tukaj, če želite vnesti datum.</w:t>
          </w:r>
        </w:p>
      </w:docPartBody>
    </w:docPart>
    <w:docPart>
      <w:docPartPr>
        <w:name w:val="0A4EC4317C064737960E93AB197B61B5"/>
        <w:category>
          <w:name w:val="Splošno"/>
          <w:gallery w:val="placeholder"/>
        </w:category>
        <w:types>
          <w:type w:val="bbPlcHdr"/>
        </w:types>
        <w:behaviors>
          <w:behavior w:val="content"/>
        </w:behaviors>
        <w:guid w:val="{C30B5DC7-8C82-4FC3-82AB-EB7349B0C88F}"/>
      </w:docPartPr>
      <w:docPartBody>
        <w:p w:rsidR="00570922" w:rsidRDefault="00C643A6" w:rsidP="00C643A6">
          <w:pPr>
            <w:pStyle w:val="0A4EC4317C064737960E93AB197B61B5"/>
          </w:pPr>
          <w:r w:rsidRPr="000B31E1">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A11"/>
    <w:rsid w:val="000037F3"/>
    <w:rsid w:val="0001352A"/>
    <w:rsid w:val="00023A7C"/>
    <w:rsid w:val="000553A9"/>
    <w:rsid w:val="00061189"/>
    <w:rsid w:val="000864B4"/>
    <w:rsid w:val="0008691D"/>
    <w:rsid w:val="00086A8E"/>
    <w:rsid w:val="000A6A43"/>
    <w:rsid w:val="000C0686"/>
    <w:rsid w:val="001144E5"/>
    <w:rsid w:val="00120933"/>
    <w:rsid w:val="001246C0"/>
    <w:rsid w:val="00143624"/>
    <w:rsid w:val="00161A30"/>
    <w:rsid w:val="00180D7D"/>
    <w:rsid w:val="00182708"/>
    <w:rsid w:val="00191940"/>
    <w:rsid w:val="001A7A7F"/>
    <w:rsid w:val="001B372E"/>
    <w:rsid w:val="001C2213"/>
    <w:rsid w:val="001E571C"/>
    <w:rsid w:val="00231DE6"/>
    <w:rsid w:val="002370FD"/>
    <w:rsid w:val="00256C87"/>
    <w:rsid w:val="002633B0"/>
    <w:rsid w:val="002970BA"/>
    <w:rsid w:val="002A48A1"/>
    <w:rsid w:val="002A7F2D"/>
    <w:rsid w:val="002B223D"/>
    <w:rsid w:val="002C3014"/>
    <w:rsid w:val="002E596E"/>
    <w:rsid w:val="003437FB"/>
    <w:rsid w:val="00344B51"/>
    <w:rsid w:val="00356327"/>
    <w:rsid w:val="00361443"/>
    <w:rsid w:val="00362BBA"/>
    <w:rsid w:val="00370A95"/>
    <w:rsid w:val="00383A00"/>
    <w:rsid w:val="00393EA0"/>
    <w:rsid w:val="003A6B39"/>
    <w:rsid w:val="003C6C00"/>
    <w:rsid w:val="003D05CB"/>
    <w:rsid w:val="003D0DCC"/>
    <w:rsid w:val="003D4BE9"/>
    <w:rsid w:val="003D5642"/>
    <w:rsid w:val="003D56C5"/>
    <w:rsid w:val="003D6037"/>
    <w:rsid w:val="003F00B5"/>
    <w:rsid w:val="003F46C9"/>
    <w:rsid w:val="00402477"/>
    <w:rsid w:val="00413C3A"/>
    <w:rsid w:val="004273CA"/>
    <w:rsid w:val="004304CE"/>
    <w:rsid w:val="00437364"/>
    <w:rsid w:val="004503CA"/>
    <w:rsid w:val="00452B08"/>
    <w:rsid w:val="004768B8"/>
    <w:rsid w:val="00481016"/>
    <w:rsid w:val="004830DF"/>
    <w:rsid w:val="004833EA"/>
    <w:rsid w:val="00493534"/>
    <w:rsid w:val="004C7F31"/>
    <w:rsid w:val="00501877"/>
    <w:rsid w:val="005035A5"/>
    <w:rsid w:val="00503A65"/>
    <w:rsid w:val="00515225"/>
    <w:rsid w:val="00521B10"/>
    <w:rsid w:val="005530C9"/>
    <w:rsid w:val="005566DC"/>
    <w:rsid w:val="005608C7"/>
    <w:rsid w:val="00570922"/>
    <w:rsid w:val="00572E42"/>
    <w:rsid w:val="005A074A"/>
    <w:rsid w:val="005B0E91"/>
    <w:rsid w:val="005C59D7"/>
    <w:rsid w:val="005E11C1"/>
    <w:rsid w:val="00617AE1"/>
    <w:rsid w:val="006276AC"/>
    <w:rsid w:val="00631987"/>
    <w:rsid w:val="00633690"/>
    <w:rsid w:val="0064492B"/>
    <w:rsid w:val="00646EEB"/>
    <w:rsid w:val="00653DCE"/>
    <w:rsid w:val="006810B3"/>
    <w:rsid w:val="0068268D"/>
    <w:rsid w:val="006D55FC"/>
    <w:rsid w:val="006E1129"/>
    <w:rsid w:val="0072146E"/>
    <w:rsid w:val="007340FA"/>
    <w:rsid w:val="00761EA7"/>
    <w:rsid w:val="00784CDD"/>
    <w:rsid w:val="00785EEA"/>
    <w:rsid w:val="00796BB3"/>
    <w:rsid w:val="007A4840"/>
    <w:rsid w:val="007C305A"/>
    <w:rsid w:val="00832561"/>
    <w:rsid w:val="00853491"/>
    <w:rsid w:val="00871C83"/>
    <w:rsid w:val="008E00D6"/>
    <w:rsid w:val="008F4F39"/>
    <w:rsid w:val="00937BC9"/>
    <w:rsid w:val="0095655D"/>
    <w:rsid w:val="00962ECD"/>
    <w:rsid w:val="00975DF8"/>
    <w:rsid w:val="00980681"/>
    <w:rsid w:val="00996B95"/>
    <w:rsid w:val="009E1043"/>
    <w:rsid w:val="009F390B"/>
    <w:rsid w:val="009F7469"/>
    <w:rsid w:val="00A2611A"/>
    <w:rsid w:val="00A61B38"/>
    <w:rsid w:val="00A70825"/>
    <w:rsid w:val="00A9122E"/>
    <w:rsid w:val="00AB5081"/>
    <w:rsid w:val="00AC0AE2"/>
    <w:rsid w:val="00B115E8"/>
    <w:rsid w:val="00B4658D"/>
    <w:rsid w:val="00BA0ABD"/>
    <w:rsid w:val="00BA4AF7"/>
    <w:rsid w:val="00BB4BC3"/>
    <w:rsid w:val="00BD2B0E"/>
    <w:rsid w:val="00BE3237"/>
    <w:rsid w:val="00BE339B"/>
    <w:rsid w:val="00C13777"/>
    <w:rsid w:val="00C14280"/>
    <w:rsid w:val="00C643A6"/>
    <w:rsid w:val="00C716FE"/>
    <w:rsid w:val="00C91D82"/>
    <w:rsid w:val="00CB11C3"/>
    <w:rsid w:val="00CD3E2C"/>
    <w:rsid w:val="00CE3E78"/>
    <w:rsid w:val="00D23731"/>
    <w:rsid w:val="00D40FC7"/>
    <w:rsid w:val="00D4375A"/>
    <w:rsid w:val="00D508AC"/>
    <w:rsid w:val="00D64CA7"/>
    <w:rsid w:val="00D70D07"/>
    <w:rsid w:val="00D710E6"/>
    <w:rsid w:val="00D71F82"/>
    <w:rsid w:val="00D86F64"/>
    <w:rsid w:val="00D87643"/>
    <w:rsid w:val="00DB651D"/>
    <w:rsid w:val="00DC4EA6"/>
    <w:rsid w:val="00E177FE"/>
    <w:rsid w:val="00E31BE5"/>
    <w:rsid w:val="00E631A0"/>
    <w:rsid w:val="00E846EB"/>
    <w:rsid w:val="00E93B8A"/>
    <w:rsid w:val="00EA51E0"/>
    <w:rsid w:val="00EC2D89"/>
    <w:rsid w:val="00EC309E"/>
    <w:rsid w:val="00EC6F3A"/>
    <w:rsid w:val="00ED3ADD"/>
    <w:rsid w:val="00EE0013"/>
    <w:rsid w:val="00EF3620"/>
    <w:rsid w:val="00EF4B01"/>
    <w:rsid w:val="00EF6D39"/>
    <w:rsid w:val="00F015DC"/>
    <w:rsid w:val="00F03200"/>
    <w:rsid w:val="00F052D9"/>
    <w:rsid w:val="00F10DD2"/>
    <w:rsid w:val="00F14EC8"/>
    <w:rsid w:val="00F46E3D"/>
    <w:rsid w:val="00F57890"/>
    <w:rsid w:val="00F77024"/>
    <w:rsid w:val="00F814A1"/>
    <w:rsid w:val="00F95A11"/>
    <w:rsid w:val="00FB506A"/>
    <w:rsid w:val="00FC29B9"/>
    <w:rsid w:val="00FC6B60"/>
    <w:rsid w:val="00FE4DF5"/>
    <w:rsid w:val="00FE7AAB"/>
    <w:rsid w:val="00FF42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70922"/>
    <w:rPr>
      <w:color w:val="808080"/>
    </w:rPr>
  </w:style>
  <w:style w:type="paragraph" w:customStyle="1" w:styleId="F9E10BFF7A054CECA4862EA7CE9FB0AE">
    <w:name w:val="F9E10BFF7A054CECA4862EA7CE9FB0AE"/>
    <w:rsid w:val="00F95A11"/>
  </w:style>
  <w:style w:type="paragraph" w:customStyle="1" w:styleId="8C42A488B01A4E9C9A66216EF5ED54EB">
    <w:name w:val="8C42A488B01A4E9C9A66216EF5ED54EB"/>
    <w:rsid w:val="00570922"/>
    <w:rPr>
      <w:kern w:val="2"/>
      <w14:ligatures w14:val="standardContextual"/>
    </w:rPr>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9700C4BDD7C9421993ADD93EE160DAFE">
    <w:name w:val="9700C4BDD7C9421993ADD93EE160DAFE"/>
    <w:rsid w:val="00570922"/>
    <w:rPr>
      <w:kern w:val="2"/>
      <w14:ligatures w14:val="standardContextual"/>
    </w:rPr>
  </w:style>
  <w:style w:type="paragraph" w:customStyle="1" w:styleId="1AA90FC0EA2F4A38842A8EA790B86218">
    <w:name w:val="1AA90FC0EA2F4A38842A8EA790B86218"/>
    <w:rsid w:val="005530C9"/>
  </w:style>
  <w:style w:type="paragraph" w:customStyle="1" w:styleId="0FD93178E8634AE09CAAA93736DF5094">
    <w:name w:val="0FD93178E8634AE09CAAA93736DF5094"/>
    <w:rsid w:val="00CB11C3"/>
  </w:style>
  <w:style w:type="paragraph" w:customStyle="1" w:styleId="D4B04A3916E54FD6AEA2939C02FF2B8C">
    <w:name w:val="D4B04A3916E54FD6AEA2939C02FF2B8C"/>
    <w:rsid w:val="00CB11C3"/>
  </w:style>
  <w:style w:type="paragraph" w:customStyle="1" w:styleId="C2DEAF6ED9754453B8B97D8862D444CE">
    <w:name w:val="C2DEAF6ED9754453B8B97D8862D444CE"/>
    <w:rsid w:val="00CB11C3"/>
  </w:style>
  <w:style w:type="paragraph" w:customStyle="1" w:styleId="2CDB097B8B924B42BA44FBFB27D116DE">
    <w:name w:val="2CDB097B8B924B42BA44FBFB27D116DE"/>
    <w:rsid w:val="00CB11C3"/>
  </w:style>
  <w:style w:type="paragraph" w:customStyle="1" w:styleId="0A65BE3D9FC941198963DC9502DDF6D2">
    <w:name w:val="0A65BE3D9FC941198963DC9502DDF6D2"/>
    <w:rsid w:val="00CB11C3"/>
  </w:style>
  <w:style w:type="paragraph" w:customStyle="1" w:styleId="D241B584B5344C33A8F9A2CD9E5C87D3">
    <w:name w:val="D241B584B5344C33A8F9A2CD9E5C87D3"/>
    <w:rsid w:val="00CB11C3"/>
  </w:style>
  <w:style w:type="paragraph" w:customStyle="1" w:styleId="16AD18A723E54C9BABBF3EB420354C45">
    <w:name w:val="16AD18A723E54C9BABBF3EB420354C45"/>
    <w:rsid w:val="00CB11C3"/>
  </w:style>
  <w:style w:type="paragraph" w:customStyle="1" w:styleId="6D71C1C2BDC3415DA4CA4FBB9DD1F7B9">
    <w:name w:val="6D71C1C2BDC3415DA4CA4FBB9DD1F7B9"/>
    <w:rsid w:val="00CB11C3"/>
  </w:style>
  <w:style w:type="paragraph" w:customStyle="1" w:styleId="A569606553B042648584998E5E9B444C">
    <w:name w:val="A569606553B042648584998E5E9B444C"/>
    <w:rsid w:val="00CB11C3"/>
  </w:style>
  <w:style w:type="paragraph" w:customStyle="1" w:styleId="36083C9E8E4C473280E83468521E34AA">
    <w:name w:val="36083C9E8E4C473280E83468521E34AA"/>
    <w:rsid w:val="00CB11C3"/>
  </w:style>
  <w:style w:type="paragraph" w:customStyle="1" w:styleId="1A2353EB006847B5AD65841F88A66C52">
    <w:name w:val="1A2353EB006847B5AD65841F88A66C52"/>
    <w:rsid w:val="00CB11C3"/>
  </w:style>
  <w:style w:type="paragraph" w:customStyle="1" w:styleId="1615E15DC71E4A65B19A8F92C2C965B1">
    <w:name w:val="1615E15DC71E4A65B19A8F92C2C965B1"/>
    <w:rsid w:val="00CB11C3"/>
  </w:style>
  <w:style w:type="paragraph" w:customStyle="1" w:styleId="2E3E99FA4022426AB1D8F316955084DE">
    <w:name w:val="2E3E99FA4022426AB1D8F316955084DE"/>
    <w:rsid w:val="00CB11C3"/>
  </w:style>
  <w:style w:type="paragraph" w:customStyle="1" w:styleId="60D2D3618398455B9D1DC462A9D9A23A">
    <w:name w:val="60D2D3618398455B9D1DC462A9D9A23A"/>
    <w:rsid w:val="00CB11C3"/>
  </w:style>
  <w:style w:type="paragraph" w:customStyle="1" w:styleId="FEFACD503F3E459EBB12244FD2127B82">
    <w:name w:val="FEFACD503F3E459EBB12244FD2127B82"/>
    <w:rsid w:val="00CB11C3"/>
  </w:style>
  <w:style w:type="paragraph" w:customStyle="1" w:styleId="D32EE0CB97584E4CB178C27F23B365FE">
    <w:name w:val="D32EE0CB97584E4CB178C27F23B365FE"/>
    <w:rsid w:val="00CB11C3"/>
  </w:style>
  <w:style w:type="paragraph" w:customStyle="1" w:styleId="689B8A72DA4B4E0F80CF7D91C4AC63D8">
    <w:name w:val="689B8A72DA4B4E0F80CF7D91C4AC63D8"/>
    <w:rsid w:val="00CB11C3"/>
  </w:style>
  <w:style w:type="paragraph" w:customStyle="1" w:styleId="59BA9549F1DF45C0A62263F0C6F2A79B">
    <w:name w:val="59BA9549F1DF45C0A62263F0C6F2A79B"/>
    <w:rsid w:val="00CB11C3"/>
  </w:style>
  <w:style w:type="paragraph" w:customStyle="1" w:styleId="BE95451ECA4245649CBE30BBB9CE098C">
    <w:name w:val="BE95451ECA4245649CBE30BBB9CE098C"/>
    <w:rsid w:val="00FE4DF5"/>
    <w:rPr>
      <w:kern w:val="2"/>
      <w14:ligatures w14:val="standardContextual"/>
    </w:rPr>
  </w:style>
  <w:style w:type="paragraph" w:customStyle="1" w:styleId="A8F4450C7BD94A22B05F87406D889FE7">
    <w:name w:val="A8F4450C7BD94A22B05F87406D889FE7"/>
    <w:rsid w:val="00FE4DF5"/>
    <w:rPr>
      <w:kern w:val="2"/>
      <w14:ligatures w14:val="standardContextual"/>
    </w:rPr>
  </w:style>
  <w:style w:type="paragraph" w:customStyle="1" w:styleId="8079BA3C6ABE42FEBB5AF9D1CEECCAA4">
    <w:name w:val="8079BA3C6ABE42FEBB5AF9D1CEECCAA4"/>
    <w:rsid w:val="00120933"/>
    <w:rPr>
      <w:kern w:val="2"/>
      <w14:ligatures w14:val="standardContextual"/>
    </w:rPr>
  </w:style>
  <w:style w:type="paragraph" w:customStyle="1" w:styleId="568C58F17FCD445EB44A8526CB334D53">
    <w:name w:val="568C58F17FCD445EB44A8526CB334D53"/>
    <w:rsid w:val="00120933"/>
    <w:rPr>
      <w:kern w:val="2"/>
      <w14:ligatures w14:val="standardContextual"/>
    </w:rPr>
  </w:style>
  <w:style w:type="paragraph" w:customStyle="1" w:styleId="20D1F99BD78C4A95AECB1A7F0387EA3B">
    <w:name w:val="20D1F99BD78C4A95AECB1A7F0387EA3B"/>
    <w:rsid w:val="00120933"/>
    <w:rPr>
      <w:kern w:val="2"/>
      <w14:ligatures w14:val="standardContextual"/>
    </w:rPr>
  </w:style>
  <w:style w:type="paragraph" w:customStyle="1" w:styleId="13D702E672854D60933987090EBCCA80">
    <w:name w:val="13D702E672854D60933987090EBCCA80"/>
    <w:rsid w:val="00120933"/>
    <w:rPr>
      <w:kern w:val="2"/>
      <w14:ligatures w14:val="standardContextual"/>
    </w:rPr>
  </w:style>
  <w:style w:type="paragraph" w:customStyle="1" w:styleId="50AF005FF8164C4CBC4D578EFD7F86B1">
    <w:name w:val="50AF005FF8164C4CBC4D578EFD7F86B1"/>
    <w:rsid w:val="00120933"/>
    <w:rPr>
      <w:kern w:val="2"/>
      <w14:ligatures w14:val="standardContextual"/>
    </w:rPr>
  </w:style>
  <w:style w:type="paragraph" w:customStyle="1" w:styleId="FF0A1BDFE1ED46C0B7E9C33CDA7C819A">
    <w:name w:val="FF0A1BDFE1ED46C0B7E9C33CDA7C819A"/>
    <w:rsid w:val="00120933"/>
    <w:rPr>
      <w:kern w:val="2"/>
      <w14:ligatures w14:val="standardContextual"/>
    </w:rPr>
  </w:style>
  <w:style w:type="paragraph" w:customStyle="1" w:styleId="8954D3E65AF84F99B82842A11ED9B0C8">
    <w:name w:val="8954D3E65AF84F99B82842A11ED9B0C8"/>
    <w:rsid w:val="00120933"/>
    <w:rPr>
      <w:kern w:val="2"/>
      <w14:ligatures w14:val="standardContextual"/>
    </w:rPr>
  </w:style>
  <w:style w:type="paragraph" w:customStyle="1" w:styleId="ADC9647A9B654504A5438ABB5633D293">
    <w:name w:val="ADC9647A9B654504A5438ABB5633D293"/>
    <w:rsid w:val="00120933"/>
    <w:rPr>
      <w:kern w:val="2"/>
      <w14:ligatures w14:val="standardContextual"/>
    </w:rPr>
  </w:style>
  <w:style w:type="paragraph" w:customStyle="1" w:styleId="132810A1E28E406FA75707B9C95B5105">
    <w:name w:val="132810A1E28E406FA75707B9C95B5105"/>
    <w:rsid w:val="00120933"/>
    <w:rPr>
      <w:kern w:val="2"/>
      <w14:ligatures w14:val="standardContextual"/>
    </w:rPr>
  </w:style>
  <w:style w:type="paragraph" w:customStyle="1" w:styleId="C03A112B90CE4C738E9E9C6B2A247F9A">
    <w:name w:val="C03A112B90CE4C738E9E9C6B2A247F9A"/>
    <w:rsid w:val="00120933"/>
    <w:rPr>
      <w:kern w:val="2"/>
      <w14:ligatures w14:val="standardContextual"/>
    </w:rPr>
  </w:style>
  <w:style w:type="paragraph" w:customStyle="1" w:styleId="21F54235EC704BA48A1F7A5EE4FC971B">
    <w:name w:val="21F54235EC704BA48A1F7A5EE4FC971B"/>
    <w:rsid w:val="00120933"/>
    <w:rPr>
      <w:kern w:val="2"/>
      <w14:ligatures w14:val="standardContextual"/>
    </w:rPr>
  </w:style>
  <w:style w:type="paragraph" w:customStyle="1" w:styleId="1F42E9B9D453492F955E864A3D95FDAA">
    <w:name w:val="1F42E9B9D453492F955E864A3D95FDAA"/>
    <w:rsid w:val="00570922"/>
    <w:rPr>
      <w:kern w:val="2"/>
      <w14:ligatures w14:val="standardContextual"/>
    </w:rPr>
  </w:style>
  <w:style w:type="paragraph" w:customStyle="1" w:styleId="86B726BCBFD349449898394D93A198B9">
    <w:name w:val="86B726BCBFD349449898394D93A198B9"/>
    <w:rsid w:val="0068268D"/>
    <w:rPr>
      <w:kern w:val="2"/>
      <w14:ligatures w14:val="standardContextual"/>
    </w:rPr>
  </w:style>
  <w:style w:type="paragraph" w:customStyle="1" w:styleId="98AF2E09C52342B293671DED741E7AF9">
    <w:name w:val="98AF2E09C52342B293671DED741E7AF9"/>
    <w:rsid w:val="0068268D"/>
    <w:rPr>
      <w:kern w:val="2"/>
      <w14:ligatures w14:val="standardContextual"/>
    </w:rPr>
  </w:style>
  <w:style w:type="paragraph" w:customStyle="1" w:styleId="0B895D00D73C4B15904E6537D5382B97">
    <w:name w:val="0B895D00D73C4B15904E6537D5382B97"/>
    <w:rsid w:val="0064492B"/>
    <w:rPr>
      <w:kern w:val="2"/>
      <w14:ligatures w14:val="standardContextual"/>
    </w:rPr>
  </w:style>
  <w:style w:type="paragraph" w:customStyle="1" w:styleId="8AD05BEDB92D45D88E76151AA68EC7D4">
    <w:name w:val="8AD05BEDB92D45D88E76151AA68EC7D4"/>
    <w:rsid w:val="0064492B"/>
    <w:rPr>
      <w:kern w:val="2"/>
      <w14:ligatures w14:val="standardContextual"/>
    </w:rPr>
  </w:style>
  <w:style w:type="paragraph" w:customStyle="1" w:styleId="BFDE1F4403434D3A824F663329D58118">
    <w:name w:val="BFDE1F4403434D3A824F663329D58118"/>
    <w:rsid w:val="0064492B"/>
    <w:rPr>
      <w:kern w:val="2"/>
      <w14:ligatures w14:val="standardContextual"/>
    </w:rPr>
  </w:style>
  <w:style w:type="paragraph" w:customStyle="1" w:styleId="45CD81443B3649AB8F3FDF7DA3EB6CD7">
    <w:name w:val="45CD81443B3649AB8F3FDF7DA3EB6CD7"/>
    <w:rsid w:val="0064492B"/>
    <w:rPr>
      <w:kern w:val="2"/>
      <w14:ligatures w14:val="standardContextual"/>
    </w:rPr>
  </w:style>
  <w:style w:type="paragraph" w:customStyle="1" w:styleId="93566DC5B6FF4F17AF378D83A667C1BD">
    <w:name w:val="93566DC5B6FF4F17AF378D83A667C1BD"/>
    <w:rsid w:val="0064492B"/>
    <w:rPr>
      <w:kern w:val="2"/>
      <w14:ligatures w14:val="standardContextual"/>
    </w:rPr>
  </w:style>
  <w:style w:type="paragraph" w:customStyle="1" w:styleId="58BDB2FCFCF84BE7B870558C53C60901">
    <w:name w:val="58BDB2FCFCF84BE7B870558C53C60901"/>
    <w:rsid w:val="0064492B"/>
    <w:rPr>
      <w:kern w:val="2"/>
      <w14:ligatures w14:val="standardContextual"/>
    </w:rPr>
  </w:style>
  <w:style w:type="paragraph" w:customStyle="1" w:styleId="CDA497CD97F445EAA9B59D09C7931CB3">
    <w:name w:val="CDA497CD97F445EAA9B59D09C7931CB3"/>
    <w:rsid w:val="0064492B"/>
    <w:rPr>
      <w:kern w:val="2"/>
      <w14:ligatures w14:val="standardContextual"/>
    </w:rPr>
  </w:style>
  <w:style w:type="paragraph" w:customStyle="1" w:styleId="747A6C28DA874D8F953D5DB1658D8275">
    <w:name w:val="747A6C28DA874D8F953D5DB1658D8275"/>
    <w:rsid w:val="0064492B"/>
    <w:rPr>
      <w:kern w:val="2"/>
      <w14:ligatures w14:val="standardContextual"/>
    </w:rPr>
  </w:style>
  <w:style w:type="paragraph" w:customStyle="1" w:styleId="E2F1FB66AD944ACB812357DB8FD1CCBC">
    <w:name w:val="E2F1FB66AD944ACB812357DB8FD1CCBC"/>
    <w:rsid w:val="0064492B"/>
    <w:rPr>
      <w:kern w:val="2"/>
      <w14:ligatures w14:val="standardContextual"/>
    </w:rPr>
  </w:style>
  <w:style w:type="paragraph" w:customStyle="1" w:styleId="67CF719C716D47768B3BDD7ED546F794">
    <w:name w:val="67CF719C716D47768B3BDD7ED546F794"/>
    <w:rsid w:val="00C643A6"/>
    <w:rPr>
      <w:kern w:val="2"/>
      <w14:ligatures w14:val="standardContextual"/>
    </w:rPr>
  </w:style>
  <w:style w:type="paragraph" w:customStyle="1" w:styleId="13B1CC6213734F4884998901659B14EC">
    <w:name w:val="13B1CC6213734F4884998901659B14EC"/>
    <w:rsid w:val="00C643A6"/>
    <w:rPr>
      <w:kern w:val="2"/>
      <w14:ligatures w14:val="standardContextual"/>
    </w:rPr>
  </w:style>
  <w:style w:type="paragraph" w:customStyle="1" w:styleId="F6F389C8D9C44A4CBD2EE91636A85BAA">
    <w:name w:val="F6F389C8D9C44A4CBD2EE91636A85BAA"/>
    <w:rsid w:val="00C643A6"/>
    <w:rPr>
      <w:kern w:val="2"/>
      <w14:ligatures w14:val="standardContextual"/>
    </w:rPr>
  </w:style>
  <w:style w:type="paragraph" w:customStyle="1" w:styleId="4C982117614D41639B0267ECE102075F">
    <w:name w:val="4C982117614D41639B0267ECE102075F"/>
    <w:rsid w:val="00C643A6"/>
    <w:rPr>
      <w:kern w:val="2"/>
      <w14:ligatures w14:val="standardContextual"/>
    </w:rPr>
  </w:style>
  <w:style w:type="paragraph" w:customStyle="1" w:styleId="7A0A0608A17B4403B1EAA7CC54C822EF">
    <w:name w:val="7A0A0608A17B4403B1EAA7CC54C822EF"/>
    <w:rsid w:val="00C643A6"/>
    <w:rPr>
      <w:kern w:val="2"/>
      <w14:ligatures w14:val="standardContextual"/>
    </w:rPr>
  </w:style>
  <w:style w:type="paragraph" w:customStyle="1" w:styleId="6C097A3991F34F128FB351C7FD4EBF9C">
    <w:name w:val="6C097A3991F34F128FB351C7FD4EBF9C"/>
    <w:rsid w:val="00C643A6"/>
    <w:rPr>
      <w:kern w:val="2"/>
      <w14:ligatures w14:val="standardContextual"/>
    </w:rPr>
  </w:style>
  <w:style w:type="paragraph" w:customStyle="1" w:styleId="D3E00845B35841B58E2906614498D6C7">
    <w:name w:val="D3E00845B35841B58E2906614498D6C7"/>
    <w:rsid w:val="00C643A6"/>
    <w:rPr>
      <w:kern w:val="2"/>
      <w14:ligatures w14:val="standardContextual"/>
    </w:rPr>
  </w:style>
  <w:style w:type="paragraph" w:customStyle="1" w:styleId="62FE21BF80024D1EB0AB81A2B8F232A2">
    <w:name w:val="62FE21BF80024D1EB0AB81A2B8F232A2"/>
    <w:rsid w:val="00C643A6"/>
    <w:rPr>
      <w:kern w:val="2"/>
      <w14:ligatures w14:val="standardContextual"/>
    </w:rPr>
  </w:style>
  <w:style w:type="paragraph" w:customStyle="1" w:styleId="B42011FD590C427C94331548717215E5">
    <w:name w:val="B42011FD590C427C94331548717215E5"/>
    <w:rsid w:val="00C643A6"/>
    <w:rPr>
      <w:kern w:val="2"/>
      <w14:ligatures w14:val="standardContextual"/>
    </w:rPr>
  </w:style>
  <w:style w:type="paragraph" w:customStyle="1" w:styleId="B957D70F185146CB85D07C68892C459B">
    <w:name w:val="B957D70F185146CB85D07C68892C459B"/>
    <w:rsid w:val="00C643A6"/>
    <w:rPr>
      <w:kern w:val="2"/>
      <w14:ligatures w14:val="standardContextual"/>
    </w:rPr>
  </w:style>
  <w:style w:type="paragraph" w:customStyle="1" w:styleId="4CEAA4818B6C40F385983CDEC0D08858">
    <w:name w:val="4CEAA4818B6C40F385983CDEC0D08858"/>
    <w:rsid w:val="00C643A6"/>
    <w:rPr>
      <w:kern w:val="2"/>
      <w14:ligatures w14:val="standardContextual"/>
    </w:rPr>
  </w:style>
  <w:style w:type="paragraph" w:customStyle="1" w:styleId="6614D8396F03485BAC11FCDC55EA8C7D">
    <w:name w:val="6614D8396F03485BAC11FCDC55EA8C7D"/>
    <w:rsid w:val="00C643A6"/>
    <w:rPr>
      <w:kern w:val="2"/>
      <w14:ligatures w14:val="standardContextual"/>
    </w:rPr>
  </w:style>
  <w:style w:type="paragraph" w:customStyle="1" w:styleId="6669CF54D0574E22A63BBC1B2FF7DF63">
    <w:name w:val="6669CF54D0574E22A63BBC1B2FF7DF63"/>
    <w:rsid w:val="00C643A6"/>
    <w:rPr>
      <w:kern w:val="2"/>
      <w14:ligatures w14:val="standardContextual"/>
    </w:rPr>
  </w:style>
  <w:style w:type="paragraph" w:customStyle="1" w:styleId="FA01210EA46F4936BDF7F04F2EED1149">
    <w:name w:val="FA01210EA46F4936BDF7F04F2EED1149"/>
    <w:rsid w:val="00C643A6"/>
    <w:rPr>
      <w:kern w:val="2"/>
      <w14:ligatures w14:val="standardContextual"/>
    </w:rPr>
  </w:style>
  <w:style w:type="paragraph" w:customStyle="1" w:styleId="722C658F2ED04922835A8D9BEFB3414D">
    <w:name w:val="722C658F2ED04922835A8D9BEFB3414D"/>
    <w:rsid w:val="00C643A6"/>
    <w:rPr>
      <w:kern w:val="2"/>
      <w14:ligatures w14:val="standardContextual"/>
    </w:rPr>
  </w:style>
  <w:style w:type="paragraph" w:customStyle="1" w:styleId="72D741FFB5004AE1BA1DE5F419498772">
    <w:name w:val="72D741FFB5004AE1BA1DE5F419498772"/>
    <w:rsid w:val="00C643A6"/>
    <w:rPr>
      <w:kern w:val="2"/>
      <w14:ligatures w14:val="standardContextual"/>
    </w:rPr>
  </w:style>
  <w:style w:type="paragraph" w:customStyle="1" w:styleId="199911D14BFB4775AC0789A7645D797D">
    <w:name w:val="199911D14BFB4775AC0789A7645D797D"/>
    <w:rsid w:val="00C643A6"/>
    <w:rPr>
      <w:kern w:val="2"/>
      <w14:ligatures w14:val="standardContextual"/>
    </w:rPr>
  </w:style>
  <w:style w:type="paragraph" w:customStyle="1" w:styleId="61A4F304A13E4A77AB85C09041129855">
    <w:name w:val="61A4F304A13E4A77AB85C09041129855"/>
    <w:rsid w:val="00C643A6"/>
    <w:rPr>
      <w:kern w:val="2"/>
      <w14:ligatures w14:val="standardContextual"/>
    </w:rPr>
  </w:style>
  <w:style w:type="paragraph" w:customStyle="1" w:styleId="0664BDF153BB48589E2FEE063800E122">
    <w:name w:val="0664BDF153BB48589E2FEE063800E122"/>
    <w:rsid w:val="00C643A6"/>
    <w:rPr>
      <w:kern w:val="2"/>
      <w14:ligatures w14:val="standardContextual"/>
    </w:rPr>
  </w:style>
  <w:style w:type="paragraph" w:customStyle="1" w:styleId="5EFEF054108D40EBB0BAD3D1121EEB1F">
    <w:name w:val="5EFEF054108D40EBB0BAD3D1121EEB1F"/>
    <w:rsid w:val="00C643A6"/>
    <w:rPr>
      <w:kern w:val="2"/>
      <w14:ligatures w14:val="standardContextual"/>
    </w:rPr>
  </w:style>
  <w:style w:type="paragraph" w:customStyle="1" w:styleId="815803359E654872B5EF4FC9405CA35C">
    <w:name w:val="815803359E654872B5EF4FC9405CA35C"/>
    <w:rsid w:val="00C643A6"/>
    <w:rPr>
      <w:kern w:val="2"/>
      <w14:ligatures w14:val="standardContextual"/>
    </w:rPr>
  </w:style>
  <w:style w:type="paragraph" w:customStyle="1" w:styleId="B920EF56E3754CA79B23925E881BD442">
    <w:name w:val="B920EF56E3754CA79B23925E881BD442"/>
    <w:rsid w:val="00C643A6"/>
    <w:rPr>
      <w:kern w:val="2"/>
      <w14:ligatures w14:val="standardContextual"/>
    </w:rPr>
  </w:style>
  <w:style w:type="paragraph" w:customStyle="1" w:styleId="0A4EC4317C064737960E93AB197B61B5">
    <w:name w:val="0A4EC4317C064737960E93AB197B61B5"/>
    <w:rsid w:val="00C643A6"/>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45CEBB-1DE0-437E-B015-BAEFEE430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34</Pages>
  <Words>11697</Words>
  <Characters>66679</Characters>
  <DocSecurity>0</DocSecurity>
  <Lines>555</Lines>
  <Paragraphs>156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2021-11-02T12:18:00Z</cp:lastPrinted>
  <dcterms:created xsi:type="dcterms:W3CDTF">2024-07-08T08:29:00Z</dcterms:created>
  <dcterms:modified xsi:type="dcterms:W3CDTF">2024-10-17T10:20:00Z</dcterms:modified>
</cp:coreProperties>
</file>